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4C1" w:rsidRDefault="00516F32" w:rsidP="00516F32">
      <w:pPr>
        <w:tabs>
          <w:tab w:val="left" w:pos="3930"/>
          <w:tab w:val="center" w:pos="5286"/>
        </w:tabs>
        <w:rPr>
          <w:rFonts w:ascii="Times New Roman" w:hAnsi="Times New Roman"/>
          <w:b/>
          <w:bCs/>
          <w:sz w:val="26"/>
          <w:szCs w:val="26"/>
          <w:lang w:val="uk-UA"/>
        </w:rPr>
      </w:pPr>
      <w:r>
        <w:rPr>
          <w:rFonts w:ascii="Times New Roman" w:hAnsi="Times New Roman"/>
          <w:b/>
          <w:bCs/>
          <w:sz w:val="26"/>
          <w:szCs w:val="26"/>
          <w:lang w:val="uk-UA"/>
        </w:rPr>
        <w:tab/>
      </w:r>
      <w:r>
        <w:rPr>
          <w:rFonts w:ascii="Times New Roman" w:hAnsi="Times New Roman"/>
          <w:b/>
          <w:bCs/>
          <w:sz w:val="26"/>
          <w:szCs w:val="26"/>
          <w:lang w:val="uk-UA"/>
        </w:rPr>
        <w:tab/>
      </w:r>
      <w:r w:rsidR="004F64C1">
        <w:rPr>
          <w:rFonts w:ascii="Times New Roman" w:hAnsi="Times New Roman"/>
          <w:b/>
          <w:bCs/>
          <w:sz w:val="26"/>
          <w:szCs w:val="26"/>
          <w:lang w:val="uk-UA"/>
        </w:rPr>
        <w:t>ПОРЯДОК ДЕННИЙ</w:t>
      </w:r>
    </w:p>
    <w:p w:rsidR="00C13F24" w:rsidRPr="00714B9A" w:rsidRDefault="00145AD2" w:rsidP="00C13F24">
      <w:pPr>
        <w:jc w:val="center"/>
        <w:rPr>
          <w:rFonts w:ascii="Times New Roman" w:hAnsi="Times New Roman"/>
          <w:b/>
          <w:bCs/>
          <w:sz w:val="26"/>
          <w:szCs w:val="26"/>
          <w:lang w:val="uk-UA"/>
        </w:rPr>
      </w:pPr>
      <w:r>
        <w:rPr>
          <w:rFonts w:ascii="Times New Roman" w:hAnsi="Times New Roman"/>
          <w:b/>
          <w:bCs/>
          <w:sz w:val="26"/>
          <w:szCs w:val="26"/>
          <w:lang w:val="uk-UA"/>
        </w:rPr>
        <w:t>шос</w:t>
      </w:r>
      <w:r w:rsidR="00002037">
        <w:rPr>
          <w:rFonts w:ascii="Times New Roman" w:hAnsi="Times New Roman"/>
          <w:b/>
          <w:bCs/>
          <w:sz w:val="26"/>
          <w:szCs w:val="26"/>
          <w:lang w:val="uk-UA"/>
        </w:rPr>
        <w:t>того</w:t>
      </w:r>
      <w:r w:rsidR="002847E5">
        <w:rPr>
          <w:rFonts w:ascii="Times New Roman" w:hAnsi="Times New Roman"/>
          <w:b/>
          <w:bCs/>
          <w:sz w:val="26"/>
          <w:szCs w:val="26"/>
          <w:lang w:val="uk-UA"/>
        </w:rPr>
        <w:t xml:space="preserve"> </w:t>
      </w:r>
      <w:r w:rsidR="008E787F">
        <w:rPr>
          <w:rFonts w:ascii="Times New Roman" w:hAnsi="Times New Roman"/>
          <w:b/>
          <w:bCs/>
          <w:sz w:val="26"/>
          <w:szCs w:val="26"/>
          <w:lang w:val="uk-UA"/>
        </w:rPr>
        <w:t>з</w:t>
      </w:r>
      <w:r w:rsidR="00C13F24" w:rsidRPr="00714B9A">
        <w:rPr>
          <w:rFonts w:ascii="Times New Roman" w:hAnsi="Times New Roman"/>
          <w:b/>
          <w:bCs/>
          <w:sz w:val="26"/>
          <w:szCs w:val="26"/>
          <w:lang w:val="uk-UA"/>
        </w:rPr>
        <w:t>асідання виконавчого комітету Сквирської міської ради</w:t>
      </w:r>
    </w:p>
    <w:p w:rsidR="00C13F24" w:rsidRDefault="00145AD2" w:rsidP="00C13F24">
      <w:pPr>
        <w:jc w:val="center"/>
        <w:rPr>
          <w:rFonts w:ascii="Times New Roman" w:hAnsi="Times New Roman"/>
          <w:b/>
          <w:bCs/>
          <w:sz w:val="26"/>
          <w:szCs w:val="26"/>
          <w:lang w:val="uk-UA"/>
        </w:rPr>
      </w:pPr>
      <w:r>
        <w:rPr>
          <w:rFonts w:ascii="Times New Roman" w:hAnsi="Times New Roman"/>
          <w:b/>
          <w:bCs/>
          <w:sz w:val="26"/>
          <w:szCs w:val="26"/>
          <w:lang w:val="uk-UA"/>
        </w:rPr>
        <w:t>23</w:t>
      </w:r>
      <w:r w:rsidR="00130BAD">
        <w:rPr>
          <w:rFonts w:ascii="Times New Roman" w:hAnsi="Times New Roman"/>
          <w:b/>
          <w:bCs/>
          <w:sz w:val="26"/>
          <w:szCs w:val="26"/>
          <w:lang w:val="uk-UA"/>
        </w:rPr>
        <w:t xml:space="preserve"> лютого</w:t>
      </w:r>
      <w:r w:rsidR="00D33FBC">
        <w:rPr>
          <w:rFonts w:ascii="Times New Roman" w:hAnsi="Times New Roman"/>
          <w:b/>
          <w:bCs/>
          <w:sz w:val="26"/>
          <w:szCs w:val="26"/>
          <w:lang w:val="uk-UA"/>
        </w:rPr>
        <w:t xml:space="preserve"> 2023</w:t>
      </w:r>
      <w:r w:rsidR="00C13F24" w:rsidRPr="00714B9A">
        <w:rPr>
          <w:rFonts w:ascii="Times New Roman" w:hAnsi="Times New Roman"/>
          <w:b/>
          <w:bCs/>
          <w:sz w:val="26"/>
          <w:szCs w:val="26"/>
          <w:lang w:val="uk-UA"/>
        </w:rPr>
        <w:t xml:space="preserve"> року</w:t>
      </w:r>
    </w:p>
    <w:p w:rsidR="005C73EF" w:rsidRDefault="005C73EF" w:rsidP="00C13F24">
      <w:pPr>
        <w:jc w:val="center"/>
        <w:rPr>
          <w:rFonts w:ascii="Times New Roman" w:hAnsi="Times New Roman"/>
          <w:b/>
          <w:bCs/>
          <w:sz w:val="26"/>
          <w:szCs w:val="26"/>
          <w:lang w:val="uk-UA"/>
        </w:rPr>
      </w:pPr>
    </w:p>
    <w:p w:rsidR="007848BC" w:rsidRPr="007848BC" w:rsidRDefault="009240D3" w:rsidP="007848BC">
      <w:pPr>
        <w:keepNext/>
        <w:jc w:val="both"/>
        <w:rPr>
          <w:rFonts w:ascii="Times New Roman" w:eastAsia="Times New Roman" w:hAnsi="Times New Roman"/>
          <w:sz w:val="26"/>
          <w:szCs w:val="26"/>
          <w:u w:val="single"/>
          <w:lang w:val="uk-UA"/>
        </w:rPr>
      </w:pPr>
      <w:bookmarkStart w:id="0" w:name="_Hlk86239102"/>
      <w:r>
        <w:rPr>
          <w:rFonts w:ascii="Times New Roman" w:eastAsia="Times New Roman" w:hAnsi="Times New Roman"/>
          <w:color w:val="000000"/>
          <w:sz w:val="26"/>
          <w:szCs w:val="26"/>
          <w:lang w:val="uk-UA"/>
        </w:rPr>
        <w:t xml:space="preserve">1. </w:t>
      </w:r>
      <w:r w:rsidR="007848BC" w:rsidRPr="007848BC">
        <w:rPr>
          <w:rFonts w:ascii="Times New Roman" w:eastAsia="Times New Roman" w:hAnsi="Times New Roman"/>
          <w:color w:val="000000"/>
          <w:sz w:val="26"/>
          <w:szCs w:val="26"/>
          <w:lang w:val="uk-UA"/>
        </w:rPr>
        <w:t>Про схвалення змін до рішення  міської ради від 22 грудня 2022 року №02-28-</w:t>
      </w:r>
      <w:r w:rsidR="007848BC" w:rsidRPr="007848BC">
        <w:rPr>
          <w:rFonts w:ascii="Times New Roman" w:eastAsia="Times New Roman" w:hAnsi="Times New Roman"/>
          <w:color w:val="000000"/>
          <w:sz w:val="26"/>
          <w:szCs w:val="26"/>
        </w:rPr>
        <w:t>V</w:t>
      </w:r>
      <w:r w:rsidR="007848BC" w:rsidRPr="007848BC">
        <w:rPr>
          <w:rFonts w:ascii="Times New Roman" w:eastAsia="Times New Roman" w:hAnsi="Times New Roman"/>
          <w:color w:val="000000"/>
          <w:sz w:val="26"/>
          <w:szCs w:val="26"/>
          <w:lang w:val="uk-UA"/>
        </w:rPr>
        <w:t>ІІІ «Про бюджет Сквирської міської територіальної громади на 2023 рік»</w:t>
      </w:r>
      <w:r w:rsidR="007848BC">
        <w:rPr>
          <w:rFonts w:ascii="Times New Roman" w:eastAsia="Times New Roman" w:hAnsi="Times New Roman"/>
          <w:color w:val="000000"/>
          <w:sz w:val="26"/>
          <w:szCs w:val="26"/>
          <w:lang w:val="uk-UA"/>
        </w:rPr>
        <w:t xml:space="preserve"> </w:t>
      </w:r>
      <w:r w:rsidR="007848BC" w:rsidRPr="007848BC">
        <w:rPr>
          <w:rFonts w:ascii="Times New Roman" w:eastAsia="Times New Roman" w:hAnsi="Times New Roman"/>
          <w:sz w:val="26"/>
          <w:szCs w:val="26"/>
          <w:u w:val="single"/>
          <w:lang w:val="uk-UA"/>
        </w:rPr>
        <w:t>1056100000</w:t>
      </w:r>
      <w:r w:rsidR="007848BC">
        <w:rPr>
          <w:rFonts w:ascii="Times New Roman" w:eastAsia="Times New Roman" w:hAnsi="Times New Roman"/>
          <w:sz w:val="26"/>
          <w:szCs w:val="26"/>
          <w:u w:val="single"/>
          <w:lang w:val="uk-UA"/>
        </w:rPr>
        <w:t xml:space="preserve"> </w:t>
      </w:r>
      <w:r w:rsidR="007848BC" w:rsidRPr="007848BC">
        <w:rPr>
          <w:rFonts w:ascii="Times New Roman" w:eastAsia="Times New Roman" w:hAnsi="Times New Roman"/>
          <w:sz w:val="26"/>
          <w:szCs w:val="26"/>
          <w:lang w:val="uk-UA"/>
        </w:rPr>
        <w:t>(код бюджету)</w:t>
      </w:r>
      <w:r w:rsidR="007848BC">
        <w:rPr>
          <w:rFonts w:ascii="Times New Roman" w:eastAsia="Times New Roman" w:hAnsi="Times New Roman"/>
          <w:sz w:val="26"/>
          <w:szCs w:val="26"/>
          <w:lang w:val="uk-UA"/>
        </w:rPr>
        <w:t>.</w:t>
      </w:r>
    </w:p>
    <w:p w:rsidR="007848BC" w:rsidRPr="007848BC" w:rsidRDefault="007848BC" w:rsidP="00145AD2">
      <w:pPr>
        <w:tabs>
          <w:tab w:val="left" w:pos="5954"/>
          <w:tab w:val="left" w:pos="6946"/>
        </w:tabs>
        <w:ind w:right="-1"/>
        <w:jc w:val="both"/>
        <w:rPr>
          <w:rFonts w:ascii="Times New Roman" w:eastAsia="Times New Roman" w:hAnsi="Times New Roman"/>
          <w:sz w:val="26"/>
          <w:szCs w:val="26"/>
          <w:lang w:val="uk-UA" w:eastAsia="ru-RU"/>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Сергієнко Л.В. – </w:t>
      </w:r>
      <w:r w:rsidRPr="007848BC">
        <w:rPr>
          <w:rFonts w:ascii="Times New Roman" w:hAnsi="Times New Roman"/>
          <w:i/>
          <w:sz w:val="26"/>
          <w:szCs w:val="26"/>
          <w:lang w:val="uk-UA"/>
        </w:rPr>
        <w:t>заступниця міської голови.</w:t>
      </w:r>
    </w:p>
    <w:p w:rsidR="007848BC" w:rsidRDefault="007848BC" w:rsidP="00145AD2">
      <w:pPr>
        <w:tabs>
          <w:tab w:val="left" w:pos="5954"/>
          <w:tab w:val="left" w:pos="6946"/>
        </w:tabs>
        <w:ind w:right="-1"/>
        <w:jc w:val="both"/>
        <w:rPr>
          <w:rFonts w:ascii="Times New Roman" w:eastAsia="Times New Roman" w:hAnsi="Times New Roman"/>
          <w:sz w:val="26"/>
          <w:szCs w:val="26"/>
          <w:lang w:val="uk-UA" w:eastAsia="ru-RU"/>
        </w:rPr>
      </w:pPr>
    </w:p>
    <w:p w:rsidR="00145AD2" w:rsidRPr="00145AD2" w:rsidRDefault="00CD58E4" w:rsidP="00145AD2">
      <w:pPr>
        <w:tabs>
          <w:tab w:val="left" w:pos="5954"/>
          <w:tab w:val="left" w:pos="6946"/>
        </w:tabs>
        <w:ind w:right="-1"/>
        <w:jc w:val="both"/>
        <w:rPr>
          <w:rFonts w:ascii="Times New Roman" w:eastAsia="Times New Roman" w:hAnsi="Times New Roman"/>
          <w:sz w:val="26"/>
          <w:szCs w:val="26"/>
          <w:lang w:val="uk-UA" w:eastAsia="ru-RU"/>
        </w:rPr>
      </w:pPr>
      <w:r>
        <w:rPr>
          <w:rFonts w:ascii="Times New Roman" w:eastAsia="Times New Roman" w:hAnsi="Times New Roman"/>
          <w:sz w:val="26"/>
          <w:szCs w:val="26"/>
          <w:lang w:val="uk-UA" w:eastAsia="ru-RU"/>
        </w:rPr>
        <w:t xml:space="preserve">2. </w:t>
      </w:r>
      <w:r w:rsidR="00145AD2" w:rsidRPr="00145AD2">
        <w:rPr>
          <w:rFonts w:ascii="Times New Roman" w:eastAsia="Times New Roman" w:hAnsi="Times New Roman"/>
          <w:sz w:val="26"/>
          <w:szCs w:val="26"/>
          <w:lang w:val="uk-UA" w:eastAsia="ru-RU"/>
        </w:rPr>
        <w:t>Про внесення змін до рішення виконавчого комітету від 01.12.2020 № 08/01 «Про створення адміністративної комісії та затвердження Положення про адміністративну комісію при виконавчому комітеті Сквирської міської ради»</w:t>
      </w:r>
      <w:bookmarkEnd w:id="0"/>
      <w:r w:rsidR="00B345B5">
        <w:rPr>
          <w:rFonts w:ascii="Times New Roman" w:eastAsia="Times New Roman" w:hAnsi="Times New Roman"/>
          <w:sz w:val="26"/>
          <w:szCs w:val="26"/>
          <w:lang w:val="uk-UA" w:eastAsia="ru-RU"/>
        </w:rPr>
        <w:t>.</w:t>
      </w:r>
    </w:p>
    <w:p w:rsidR="00145AD2" w:rsidRPr="001F5F9D" w:rsidRDefault="001F5F9D" w:rsidP="001F5F9D">
      <w:pPr>
        <w:jc w:val="both"/>
        <w:rPr>
          <w:rFonts w:ascii="Times New Roman" w:eastAsia="Times New Roman" w:hAnsi="Times New Roman"/>
          <w:bCs/>
          <w:color w:val="000000"/>
          <w:sz w:val="26"/>
          <w:szCs w:val="26"/>
          <w:lang w:val="uk-UA" w:eastAsia="uk-UA"/>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w:t>
      </w:r>
      <w:proofErr w:type="spellStart"/>
      <w:r>
        <w:rPr>
          <w:rFonts w:ascii="Times New Roman" w:hAnsi="Times New Roman"/>
          <w:b/>
          <w:i/>
          <w:sz w:val="26"/>
          <w:szCs w:val="26"/>
          <w:lang w:val="uk-UA"/>
        </w:rPr>
        <w:t>Згардівська</w:t>
      </w:r>
      <w:proofErr w:type="spellEnd"/>
      <w:r>
        <w:rPr>
          <w:rFonts w:ascii="Times New Roman" w:hAnsi="Times New Roman"/>
          <w:b/>
          <w:i/>
          <w:sz w:val="26"/>
          <w:szCs w:val="26"/>
          <w:lang w:val="uk-UA"/>
        </w:rPr>
        <w:t xml:space="preserve"> Н.А. – </w:t>
      </w:r>
      <w:r w:rsidRPr="001F5F9D">
        <w:rPr>
          <w:rFonts w:ascii="Times New Roman" w:hAnsi="Times New Roman"/>
          <w:i/>
          <w:sz w:val="26"/>
          <w:szCs w:val="26"/>
          <w:lang w:val="uk-UA"/>
        </w:rPr>
        <w:t>керуюча справами (секретар) виконавчого комітету міської ради.</w:t>
      </w:r>
    </w:p>
    <w:p w:rsidR="00145AD2" w:rsidRPr="001F5F9D" w:rsidRDefault="00145AD2" w:rsidP="009A0877">
      <w:pPr>
        <w:jc w:val="both"/>
        <w:rPr>
          <w:rFonts w:ascii="Times New Roman" w:eastAsia="Times New Roman" w:hAnsi="Times New Roman"/>
          <w:bCs/>
          <w:color w:val="000000"/>
          <w:sz w:val="26"/>
          <w:szCs w:val="26"/>
          <w:lang w:val="uk-UA" w:eastAsia="uk-UA"/>
        </w:rPr>
      </w:pPr>
    </w:p>
    <w:p w:rsidR="00145AD2" w:rsidRPr="001F5F9D" w:rsidRDefault="00CD58E4" w:rsidP="00145AD2">
      <w:pPr>
        <w:shd w:val="clear" w:color="auto" w:fill="FFFFFF"/>
        <w:jc w:val="both"/>
        <w:rPr>
          <w:rFonts w:ascii="Times New Roman" w:eastAsia="Times New Roman" w:hAnsi="Times New Roman"/>
          <w:sz w:val="26"/>
          <w:szCs w:val="26"/>
          <w:lang w:val="uk-UA"/>
        </w:rPr>
      </w:pPr>
      <w:r>
        <w:rPr>
          <w:rFonts w:ascii="Times New Roman" w:eastAsia="Times New Roman" w:hAnsi="Times New Roman"/>
          <w:color w:val="000000" w:themeColor="text1"/>
          <w:sz w:val="26"/>
          <w:szCs w:val="26"/>
          <w:lang w:val="uk-UA"/>
        </w:rPr>
        <w:t xml:space="preserve">3. </w:t>
      </w:r>
      <w:r w:rsidR="00145AD2" w:rsidRPr="001F5F9D">
        <w:rPr>
          <w:rFonts w:ascii="Times New Roman" w:eastAsia="Times New Roman" w:hAnsi="Times New Roman"/>
          <w:color w:val="000000" w:themeColor="text1"/>
          <w:sz w:val="26"/>
          <w:szCs w:val="26"/>
          <w:lang w:val="uk-UA"/>
        </w:rPr>
        <w:t xml:space="preserve">Про внесення змін до рішення виконавчого комітету Сквирської міської ради від 01 червня 2021 року №4/14 </w:t>
      </w:r>
      <w:r w:rsidR="00145AD2" w:rsidRPr="001F5F9D">
        <w:rPr>
          <w:rFonts w:ascii="Times New Roman" w:eastAsia="Times New Roman" w:hAnsi="Times New Roman"/>
          <w:sz w:val="26"/>
          <w:szCs w:val="26"/>
          <w:lang w:val="uk-UA"/>
        </w:rPr>
        <w:t>«Про утворення складу та затвердження</w:t>
      </w:r>
      <w:r w:rsidR="00145AD2" w:rsidRPr="001F5F9D">
        <w:rPr>
          <w:rFonts w:ascii="Times New Roman" w:eastAsia="Times New Roman" w:hAnsi="Times New Roman"/>
          <w:sz w:val="26"/>
          <w:szCs w:val="26"/>
        </w:rPr>
        <w:t> </w:t>
      </w:r>
      <w:r w:rsidR="00145AD2" w:rsidRPr="001F5F9D">
        <w:rPr>
          <w:rFonts w:ascii="Times New Roman" w:eastAsia="Times New Roman" w:hAnsi="Times New Roman"/>
          <w:sz w:val="26"/>
          <w:szCs w:val="26"/>
          <w:lang w:val="uk-UA"/>
        </w:rPr>
        <w:t xml:space="preserve"> положення про постійно діючу комісію із встановлення факту отруєння бджіл на території населених пунктів Сквирської міської територіальної громади</w:t>
      </w:r>
      <w:r w:rsidR="00B345B5">
        <w:rPr>
          <w:rFonts w:ascii="Times New Roman" w:eastAsia="Times New Roman" w:hAnsi="Times New Roman"/>
          <w:sz w:val="26"/>
          <w:szCs w:val="26"/>
          <w:lang w:val="uk-UA"/>
        </w:rPr>
        <w:t>».</w:t>
      </w:r>
    </w:p>
    <w:p w:rsidR="001F5F9D" w:rsidRPr="00452487" w:rsidRDefault="001F5F9D" w:rsidP="001F5F9D">
      <w:pPr>
        <w:widowControl w:val="0"/>
        <w:tabs>
          <w:tab w:val="left" w:pos="0"/>
        </w:tabs>
        <w:autoSpaceDE w:val="0"/>
        <w:autoSpaceDN w:val="0"/>
        <w:adjustRightInd w:val="0"/>
        <w:spacing w:line="0" w:lineRule="atLeast"/>
        <w:jc w:val="both"/>
        <w:rPr>
          <w:rFonts w:ascii="Times New Roman" w:eastAsia="Times New Roman" w:hAnsi="Times New Roman"/>
          <w:i/>
          <w:spacing w:val="-1"/>
          <w:sz w:val="26"/>
          <w:szCs w:val="26"/>
          <w:lang w:val="uk-UA"/>
        </w:rPr>
      </w:pPr>
      <w:r w:rsidRPr="00452487">
        <w:rPr>
          <w:rFonts w:ascii="Times New Roman" w:hAnsi="Times New Roman"/>
          <w:b/>
          <w:bCs/>
          <w:i/>
          <w:sz w:val="26"/>
          <w:szCs w:val="26"/>
          <w:lang w:val="uk-UA"/>
        </w:rPr>
        <w:t>ДОПОВІДАЄ:</w:t>
      </w:r>
      <w:r>
        <w:rPr>
          <w:rFonts w:ascii="Times New Roman" w:hAnsi="Times New Roman"/>
          <w:b/>
          <w:bCs/>
          <w:i/>
          <w:sz w:val="26"/>
          <w:szCs w:val="26"/>
          <w:lang w:val="uk-UA"/>
        </w:rPr>
        <w:t xml:space="preserve"> </w:t>
      </w:r>
      <w:r w:rsidRPr="00D537FB">
        <w:rPr>
          <w:rFonts w:ascii="Times New Roman" w:eastAsia="Times New Roman" w:hAnsi="Times New Roman"/>
          <w:b/>
          <w:bCs/>
          <w:i/>
          <w:sz w:val="26"/>
          <w:szCs w:val="26"/>
          <w:lang w:val="uk-UA" w:eastAsia="ru-RU"/>
        </w:rPr>
        <w:t>С</w:t>
      </w:r>
      <w:r>
        <w:rPr>
          <w:rFonts w:ascii="Times New Roman" w:eastAsia="Times New Roman" w:hAnsi="Times New Roman"/>
          <w:b/>
          <w:bCs/>
          <w:i/>
          <w:sz w:val="26"/>
          <w:szCs w:val="26"/>
          <w:lang w:val="uk-UA" w:eastAsia="ru-RU"/>
        </w:rPr>
        <w:t>услова О.В.</w:t>
      </w:r>
      <w:r w:rsidRPr="00D537FB">
        <w:rPr>
          <w:rFonts w:ascii="Times New Roman" w:eastAsia="Times New Roman" w:hAnsi="Times New Roman"/>
          <w:b/>
          <w:bCs/>
          <w:i/>
          <w:sz w:val="26"/>
          <w:szCs w:val="26"/>
          <w:lang w:val="uk-UA" w:eastAsia="ru-RU"/>
        </w:rPr>
        <w:t xml:space="preserve"> </w:t>
      </w:r>
      <w:r>
        <w:rPr>
          <w:rFonts w:ascii="Times New Roman" w:eastAsia="Times New Roman" w:hAnsi="Times New Roman"/>
          <w:b/>
          <w:bCs/>
          <w:i/>
          <w:sz w:val="26"/>
          <w:szCs w:val="26"/>
          <w:lang w:val="uk-UA" w:eastAsia="ru-RU"/>
        </w:rPr>
        <w:t>–</w:t>
      </w:r>
      <w:r w:rsidRPr="00452487">
        <w:rPr>
          <w:rFonts w:ascii="Times New Roman" w:eastAsia="Times New Roman" w:hAnsi="Times New Roman"/>
          <w:b/>
          <w:bCs/>
          <w:i/>
          <w:sz w:val="26"/>
          <w:szCs w:val="26"/>
          <w:lang w:val="uk-UA" w:eastAsia="ru-RU"/>
        </w:rPr>
        <w:t xml:space="preserve"> </w:t>
      </w:r>
      <w:r>
        <w:rPr>
          <w:rFonts w:ascii="Times New Roman" w:eastAsia="Times New Roman" w:hAnsi="Times New Roman"/>
          <w:i/>
          <w:spacing w:val="-1"/>
          <w:sz w:val="26"/>
          <w:szCs w:val="26"/>
          <w:lang w:val="uk-UA"/>
        </w:rPr>
        <w:t>начальниця</w:t>
      </w:r>
      <w:r w:rsidRPr="00452487">
        <w:rPr>
          <w:rFonts w:ascii="Times New Roman" w:eastAsia="Times New Roman" w:hAnsi="Times New Roman"/>
          <w:i/>
          <w:spacing w:val="-1"/>
          <w:sz w:val="26"/>
          <w:szCs w:val="26"/>
          <w:lang w:val="uk-UA"/>
        </w:rPr>
        <w:t xml:space="preserve"> відділу економічно-інвестиційної діяльності та агропромислового розвитку міської ради.</w:t>
      </w:r>
    </w:p>
    <w:p w:rsidR="00145AD2" w:rsidRPr="001F5F9D" w:rsidRDefault="00145AD2" w:rsidP="009A0877">
      <w:pPr>
        <w:jc w:val="both"/>
        <w:rPr>
          <w:rFonts w:ascii="Times New Roman" w:eastAsia="Times New Roman" w:hAnsi="Times New Roman"/>
          <w:bCs/>
          <w:color w:val="000000"/>
          <w:sz w:val="26"/>
          <w:szCs w:val="26"/>
          <w:lang w:val="uk-UA" w:eastAsia="uk-UA"/>
        </w:rPr>
      </w:pPr>
    </w:p>
    <w:p w:rsidR="00145AD2" w:rsidRPr="001F5F9D" w:rsidRDefault="00CD58E4" w:rsidP="00716F8A">
      <w:pPr>
        <w:suppressAutoHyphens/>
        <w:jc w:val="both"/>
        <w:rPr>
          <w:rFonts w:ascii="Times New Roman" w:hAnsi="Times New Roman"/>
          <w:sz w:val="26"/>
          <w:szCs w:val="26"/>
          <w:lang w:val="uk-UA" w:eastAsia="zh-CN"/>
        </w:rPr>
      </w:pPr>
      <w:r>
        <w:rPr>
          <w:rFonts w:ascii="Times New Roman" w:hAnsi="Times New Roman"/>
          <w:sz w:val="26"/>
          <w:szCs w:val="26"/>
          <w:lang w:val="uk-UA" w:eastAsia="zh-CN"/>
        </w:rPr>
        <w:t xml:space="preserve">4. </w:t>
      </w:r>
      <w:r w:rsidR="00145AD2" w:rsidRPr="001F5F9D">
        <w:rPr>
          <w:rFonts w:ascii="Times New Roman" w:hAnsi="Times New Roman"/>
          <w:sz w:val="26"/>
          <w:szCs w:val="26"/>
          <w:lang w:val="uk-UA" w:eastAsia="zh-CN"/>
        </w:rPr>
        <w:t>Про внесення змін до рішення виконавчого комітету</w:t>
      </w:r>
      <w:r w:rsidR="001F5F9D" w:rsidRPr="001F5F9D">
        <w:rPr>
          <w:rFonts w:ascii="Times New Roman" w:hAnsi="Times New Roman"/>
          <w:sz w:val="26"/>
          <w:szCs w:val="26"/>
          <w:lang w:val="uk-UA" w:eastAsia="zh-CN"/>
        </w:rPr>
        <w:t xml:space="preserve"> </w:t>
      </w:r>
      <w:r w:rsidR="00145AD2" w:rsidRPr="001F5F9D">
        <w:rPr>
          <w:rFonts w:ascii="Times New Roman" w:hAnsi="Times New Roman"/>
          <w:sz w:val="26"/>
          <w:szCs w:val="26"/>
          <w:lang w:val="uk-UA" w:eastAsia="zh-CN"/>
        </w:rPr>
        <w:t xml:space="preserve">Сквирської міської ради від 20.09.2022 </w:t>
      </w:r>
      <w:r w:rsidR="00716F8A">
        <w:rPr>
          <w:rFonts w:ascii="Times New Roman" w:hAnsi="Times New Roman"/>
          <w:sz w:val="26"/>
          <w:szCs w:val="26"/>
          <w:lang w:val="uk-UA" w:eastAsia="zh-CN"/>
        </w:rPr>
        <w:t xml:space="preserve">      </w:t>
      </w:r>
      <w:r w:rsidR="00145AD2" w:rsidRPr="001F5F9D">
        <w:rPr>
          <w:rFonts w:ascii="Times New Roman" w:hAnsi="Times New Roman"/>
          <w:sz w:val="26"/>
          <w:szCs w:val="26"/>
          <w:lang w:val="uk-UA" w:eastAsia="zh-CN"/>
        </w:rPr>
        <w:t>№ 12/23</w:t>
      </w:r>
      <w:r w:rsidR="001F5F9D" w:rsidRPr="001F5F9D">
        <w:rPr>
          <w:rFonts w:ascii="Times New Roman" w:hAnsi="Times New Roman"/>
          <w:sz w:val="26"/>
          <w:szCs w:val="26"/>
          <w:lang w:val="uk-UA" w:eastAsia="zh-CN"/>
        </w:rPr>
        <w:t xml:space="preserve"> </w:t>
      </w:r>
      <w:r w:rsidR="00145AD2" w:rsidRPr="001F5F9D">
        <w:rPr>
          <w:rFonts w:ascii="Times New Roman" w:hAnsi="Times New Roman"/>
          <w:sz w:val="26"/>
          <w:szCs w:val="26"/>
          <w:lang w:val="uk-UA" w:eastAsia="zh-CN"/>
        </w:rPr>
        <w:t>«Про утворення п</w:t>
      </w:r>
      <w:r w:rsidR="007F76E3">
        <w:rPr>
          <w:rFonts w:ascii="Times New Roman" w:hAnsi="Times New Roman"/>
          <w:sz w:val="26"/>
          <w:szCs w:val="26"/>
          <w:lang w:val="uk-UA" w:eastAsia="zh-CN"/>
        </w:rPr>
        <w:t xml:space="preserve">остійно діючої комісії </w:t>
      </w:r>
      <w:r w:rsidR="00145AD2" w:rsidRPr="001F5F9D">
        <w:rPr>
          <w:rFonts w:ascii="Times New Roman" w:hAnsi="Times New Roman"/>
          <w:sz w:val="26"/>
          <w:szCs w:val="26"/>
          <w:lang w:val="uk-UA" w:eastAsia="zh-CN"/>
        </w:rPr>
        <w:t>з питань</w:t>
      </w:r>
      <w:r w:rsidR="001F5F9D" w:rsidRPr="001F5F9D">
        <w:rPr>
          <w:rFonts w:ascii="Times New Roman" w:hAnsi="Times New Roman"/>
          <w:sz w:val="26"/>
          <w:szCs w:val="26"/>
          <w:lang w:val="uk-UA" w:eastAsia="zh-CN"/>
        </w:rPr>
        <w:t xml:space="preserve"> </w:t>
      </w:r>
      <w:r w:rsidR="00145AD2" w:rsidRPr="001F5F9D">
        <w:rPr>
          <w:rFonts w:ascii="Times New Roman" w:hAnsi="Times New Roman"/>
          <w:sz w:val="26"/>
          <w:szCs w:val="26"/>
          <w:lang w:val="uk-UA" w:eastAsia="zh-CN"/>
        </w:rPr>
        <w:t>поводження з безхазяйними відходами на території</w:t>
      </w:r>
      <w:r w:rsidR="001F5F9D" w:rsidRPr="001F5F9D">
        <w:rPr>
          <w:rFonts w:ascii="Times New Roman" w:hAnsi="Times New Roman"/>
          <w:sz w:val="26"/>
          <w:szCs w:val="26"/>
          <w:lang w:val="uk-UA" w:eastAsia="zh-CN"/>
        </w:rPr>
        <w:t xml:space="preserve"> </w:t>
      </w:r>
      <w:r w:rsidR="00145AD2" w:rsidRPr="001F5F9D">
        <w:rPr>
          <w:rFonts w:ascii="Times New Roman" w:hAnsi="Times New Roman"/>
          <w:sz w:val="26"/>
          <w:szCs w:val="26"/>
          <w:lang w:val="uk-UA" w:eastAsia="zh-CN"/>
        </w:rPr>
        <w:t>Сквирської міської територіальної громади»</w:t>
      </w:r>
      <w:r w:rsidR="00B345B5">
        <w:rPr>
          <w:rFonts w:ascii="Times New Roman" w:hAnsi="Times New Roman"/>
          <w:sz w:val="26"/>
          <w:szCs w:val="26"/>
          <w:lang w:val="uk-UA" w:eastAsia="zh-CN"/>
        </w:rPr>
        <w:t>.</w:t>
      </w:r>
    </w:p>
    <w:p w:rsidR="007F76E3" w:rsidRPr="00D53720" w:rsidRDefault="007F76E3" w:rsidP="007F76E3">
      <w:pPr>
        <w:ind w:right="83"/>
        <w:jc w:val="both"/>
        <w:rPr>
          <w:rFonts w:ascii="Times New Roman" w:hAnsi="Times New Roman"/>
          <w:i/>
          <w:sz w:val="26"/>
          <w:szCs w:val="26"/>
          <w:lang w:val="uk-UA"/>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Тернова М.В. </w:t>
      </w:r>
      <w:r w:rsidRPr="00D53720">
        <w:rPr>
          <w:rFonts w:ascii="Times New Roman" w:hAnsi="Times New Roman"/>
          <w:i/>
          <w:sz w:val="26"/>
          <w:szCs w:val="26"/>
          <w:lang w:val="uk-UA"/>
        </w:rPr>
        <w:t>начальни</w:t>
      </w:r>
      <w:r w:rsidR="0026740F">
        <w:rPr>
          <w:rFonts w:ascii="Times New Roman" w:hAnsi="Times New Roman"/>
          <w:i/>
          <w:sz w:val="26"/>
          <w:szCs w:val="26"/>
          <w:lang w:val="uk-UA"/>
        </w:rPr>
        <w:t xml:space="preserve">ця </w:t>
      </w:r>
      <w:r w:rsidRPr="00D53720">
        <w:rPr>
          <w:rFonts w:ascii="Times New Roman" w:hAnsi="Times New Roman"/>
          <w:i/>
          <w:sz w:val="26"/>
          <w:szCs w:val="26"/>
          <w:lang w:val="uk-UA"/>
        </w:rPr>
        <w:t>відділу капітального будівництва,</w:t>
      </w:r>
      <w:r>
        <w:rPr>
          <w:rFonts w:ascii="Times New Roman" w:hAnsi="Times New Roman"/>
          <w:i/>
          <w:sz w:val="26"/>
          <w:szCs w:val="26"/>
          <w:lang w:val="uk-UA"/>
        </w:rPr>
        <w:t xml:space="preserve"> </w:t>
      </w:r>
      <w:r w:rsidRPr="00D53720">
        <w:rPr>
          <w:rFonts w:ascii="Times New Roman" w:hAnsi="Times New Roman"/>
          <w:i/>
          <w:sz w:val="26"/>
          <w:szCs w:val="26"/>
          <w:lang w:val="uk-UA"/>
        </w:rPr>
        <w:t>комунальної власності та житлово-комунального</w:t>
      </w:r>
      <w:r>
        <w:rPr>
          <w:rFonts w:ascii="Times New Roman" w:hAnsi="Times New Roman"/>
          <w:i/>
          <w:sz w:val="26"/>
          <w:szCs w:val="26"/>
          <w:lang w:val="uk-UA"/>
        </w:rPr>
        <w:t xml:space="preserve"> </w:t>
      </w:r>
      <w:r w:rsidRPr="00D53720">
        <w:rPr>
          <w:rFonts w:ascii="Times New Roman" w:hAnsi="Times New Roman"/>
          <w:i/>
          <w:sz w:val="26"/>
          <w:szCs w:val="26"/>
          <w:lang w:val="uk-UA"/>
        </w:rPr>
        <w:t>господарства міської ради</w:t>
      </w:r>
      <w:r>
        <w:rPr>
          <w:rFonts w:ascii="Times New Roman" w:hAnsi="Times New Roman"/>
          <w:i/>
          <w:sz w:val="26"/>
          <w:szCs w:val="26"/>
          <w:lang w:val="uk-UA"/>
        </w:rPr>
        <w:t>.</w:t>
      </w:r>
    </w:p>
    <w:p w:rsidR="00145AD2" w:rsidRPr="001F5F9D" w:rsidRDefault="00145AD2" w:rsidP="009A0877">
      <w:pPr>
        <w:jc w:val="both"/>
        <w:rPr>
          <w:rFonts w:ascii="Times New Roman" w:eastAsia="Times New Roman" w:hAnsi="Times New Roman"/>
          <w:bCs/>
          <w:color w:val="000000"/>
          <w:sz w:val="26"/>
          <w:szCs w:val="26"/>
          <w:lang w:val="uk-UA" w:eastAsia="uk-UA"/>
        </w:rPr>
      </w:pPr>
    </w:p>
    <w:p w:rsidR="00145AD2" w:rsidRPr="001F5F9D" w:rsidRDefault="00CD58E4" w:rsidP="00145AD2">
      <w:pPr>
        <w:pStyle w:val="ac"/>
        <w:shd w:val="clear" w:color="auto" w:fill="FFFFFF"/>
        <w:spacing w:before="0" w:beforeAutospacing="0" w:after="0" w:afterAutospacing="0"/>
        <w:jc w:val="both"/>
        <w:rPr>
          <w:color w:val="1D1D1B"/>
          <w:sz w:val="26"/>
          <w:szCs w:val="26"/>
          <w:bdr w:val="none" w:sz="0" w:space="0" w:color="auto" w:frame="1"/>
          <w:lang w:val="uk-UA"/>
        </w:rPr>
      </w:pPr>
      <w:r>
        <w:rPr>
          <w:color w:val="1D1D1B"/>
          <w:sz w:val="26"/>
          <w:szCs w:val="26"/>
          <w:bdr w:val="none" w:sz="0" w:space="0" w:color="auto" w:frame="1"/>
          <w:lang w:val="uk-UA"/>
        </w:rPr>
        <w:t xml:space="preserve">5. </w:t>
      </w:r>
      <w:r w:rsidR="00145AD2" w:rsidRPr="001F5F9D">
        <w:rPr>
          <w:color w:val="1D1D1B"/>
          <w:sz w:val="26"/>
          <w:szCs w:val="26"/>
          <w:bdr w:val="none" w:sz="0" w:space="0" w:color="auto" w:frame="1"/>
          <w:lang w:val="uk-UA"/>
        </w:rPr>
        <w:t xml:space="preserve">Про внесення змін до рішення виконавчого комітету Сквирської міської ради від 26.07.2022 </w:t>
      </w:r>
      <w:r w:rsidR="00B345B5">
        <w:rPr>
          <w:color w:val="1D1D1B"/>
          <w:sz w:val="26"/>
          <w:szCs w:val="26"/>
          <w:bdr w:val="none" w:sz="0" w:space="0" w:color="auto" w:frame="1"/>
          <w:lang w:val="uk-UA"/>
        </w:rPr>
        <w:t xml:space="preserve">               </w:t>
      </w:r>
      <w:r w:rsidR="00145AD2" w:rsidRPr="001F5F9D">
        <w:rPr>
          <w:color w:val="1D1D1B"/>
          <w:sz w:val="26"/>
          <w:szCs w:val="26"/>
          <w:bdr w:val="none" w:sz="0" w:space="0" w:color="auto" w:frame="1"/>
          <w:lang w:val="uk-UA"/>
        </w:rPr>
        <w:t xml:space="preserve">№ 15/17 «Про затвердження складу комісії з виявлення, обстеження та взяття на облік </w:t>
      </w:r>
      <w:proofErr w:type="spellStart"/>
      <w:r w:rsidR="00145AD2" w:rsidRPr="001F5F9D">
        <w:rPr>
          <w:color w:val="1D1D1B"/>
          <w:sz w:val="26"/>
          <w:szCs w:val="26"/>
          <w:bdr w:val="none" w:sz="0" w:space="0" w:color="auto" w:frame="1"/>
          <w:lang w:val="uk-UA"/>
        </w:rPr>
        <w:t>відумерлої</w:t>
      </w:r>
      <w:proofErr w:type="spellEnd"/>
      <w:r w:rsidR="00145AD2" w:rsidRPr="001F5F9D">
        <w:rPr>
          <w:color w:val="1D1D1B"/>
          <w:sz w:val="26"/>
          <w:szCs w:val="26"/>
          <w:bdr w:val="none" w:sz="0" w:space="0" w:color="auto" w:frame="1"/>
          <w:lang w:val="uk-UA"/>
        </w:rPr>
        <w:t xml:space="preserve"> спадщини та безхазяйного майна на території Сквирської міської територіальної громади»</w:t>
      </w:r>
      <w:r w:rsidR="00B345B5">
        <w:rPr>
          <w:color w:val="1D1D1B"/>
          <w:sz w:val="26"/>
          <w:szCs w:val="26"/>
          <w:bdr w:val="none" w:sz="0" w:space="0" w:color="auto" w:frame="1"/>
          <w:lang w:val="uk-UA"/>
        </w:rPr>
        <w:t>.</w:t>
      </w:r>
    </w:p>
    <w:p w:rsidR="007F76E3" w:rsidRPr="00D53720" w:rsidRDefault="00145AD2" w:rsidP="007F76E3">
      <w:pPr>
        <w:ind w:right="83"/>
        <w:jc w:val="both"/>
        <w:rPr>
          <w:rFonts w:ascii="Times New Roman" w:hAnsi="Times New Roman"/>
          <w:i/>
          <w:sz w:val="26"/>
          <w:szCs w:val="26"/>
          <w:lang w:val="uk-UA"/>
        </w:rPr>
      </w:pPr>
      <w:r w:rsidRPr="001F5F9D">
        <w:rPr>
          <w:rFonts w:ascii="Arial" w:hAnsi="Arial" w:cs="Arial"/>
          <w:color w:val="1D1D1B"/>
          <w:sz w:val="26"/>
          <w:szCs w:val="26"/>
        </w:rPr>
        <w:t> </w:t>
      </w:r>
      <w:r w:rsidR="007F76E3" w:rsidRPr="00D27C2D">
        <w:rPr>
          <w:rFonts w:ascii="Times New Roman" w:hAnsi="Times New Roman"/>
          <w:b/>
          <w:i/>
          <w:sz w:val="26"/>
          <w:szCs w:val="26"/>
          <w:lang w:val="uk-UA"/>
        </w:rPr>
        <w:t>ДОПОВІДАЄ:</w:t>
      </w:r>
      <w:r w:rsidR="007F76E3">
        <w:rPr>
          <w:rFonts w:ascii="Times New Roman" w:hAnsi="Times New Roman"/>
          <w:b/>
          <w:i/>
          <w:sz w:val="26"/>
          <w:szCs w:val="26"/>
          <w:lang w:val="uk-UA"/>
        </w:rPr>
        <w:t xml:space="preserve"> Тернова М.В. - </w:t>
      </w:r>
      <w:r w:rsidR="007F76E3" w:rsidRPr="00D53720">
        <w:rPr>
          <w:rFonts w:ascii="Times New Roman" w:hAnsi="Times New Roman"/>
          <w:i/>
          <w:sz w:val="26"/>
          <w:szCs w:val="26"/>
          <w:lang w:val="uk-UA"/>
        </w:rPr>
        <w:t xml:space="preserve"> начальни</w:t>
      </w:r>
      <w:r w:rsidR="0026740F">
        <w:rPr>
          <w:rFonts w:ascii="Times New Roman" w:hAnsi="Times New Roman"/>
          <w:i/>
          <w:sz w:val="26"/>
          <w:szCs w:val="26"/>
          <w:lang w:val="uk-UA"/>
        </w:rPr>
        <w:t>ця</w:t>
      </w:r>
      <w:r w:rsidR="007F76E3" w:rsidRPr="00D53720">
        <w:rPr>
          <w:rFonts w:ascii="Times New Roman" w:hAnsi="Times New Roman"/>
          <w:i/>
          <w:sz w:val="26"/>
          <w:szCs w:val="26"/>
          <w:lang w:val="uk-UA"/>
        </w:rPr>
        <w:t xml:space="preserve"> відділу капітального будівництва,</w:t>
      </w:r>
      <w:r w:rsidR="007F76E3">
        <w:rPr>
          <w:rFonts w:ascii="Times New Roman" w:hAnsi="Times New Roman"/>
          <w:i/>
          <w:sz w:val="26"/>
          <w:szCs w:val="26"/>
          <w:lang w:val="uk-UA"/>
        </w:rPr>
        <w:t xml:space="preserve"> </w:t>
      </w:r>
      <w:r w:rsidR="007F76E3" w:rsidRPr="00D53720">
        <w:rPr>
          <w:rFonts w:ascii="Times New Roman" w:hAnsi="Times New Roman"/>
          <w:i/>
          <w:sz w:val="26"/>
          <w:szCs w:val="26"/>
          <w:lang w:val="uk-UA"/>
        </w:rPr>
        <w:t>комунальної власності та житлово-комунального</w:t>
      </w:r>
      <w:r w:rsidR="007F76E3">
        <w:rPr>
          <w:rFonts w:ascii="Times New Roman" w:hAnsi="Times New Roman"/>
          <w:i/>
          <w:sz w:val="26"/>
          <w:szCs w:val="26"/>
          <w:lang w:val="uk-UA"/>
        </w:rPr>
        <w:t xml:space="preserve"> </w:t>
      </w:r>
      <w:r w:rsidR="007F76E3" w:rsidRPr="00D53720">
        <w:rPr>
          <w:rFonts w:ascii="Times New Roman" w:hAnsi="Times New Roman"/>
          <w:i/>
          <w:sz w:val="26"/>
          <w:szCs w:val="26"/>
          <w:lang w:val="uk-UA"/>
        </w:rPr>
        <w:t>господарства міської ради</w:t>
      </w:r>
      <w:r w:rsidR="007F76E3">
        <w:rPr>
          <w:rFonts w:ascii="Times New Roman" w:hAnsi="Times New Roman"/>
          <w:i/>
          <w:sz w:val="26"/>
          <w:szCs w:val="26"/>
          <w:lang w:val="uk-UA"/>
        </w:rPr>
        <w:t>.</w:t>
      </w:r>
    </w:p>
    <w:p w:rsidR="00145AD2" w:rsidRPr="001F5F9D" w:rsidRDefault="00145AD2" w:rsidP="00145AD2">
      <w:pPr>
        <w:pStyle w:val="ac"/>
        <w:shd w:val="clear" w:color="auto" w:fill="FFFFFF"/>
        <w:spacing w:before="0" w:beforeAutospacing="0" w:after="0" w:afterAutospacing="0"/>
        <w:rPr>
          <w:color w:val="1D1D1B"/>
          <w:sz w:val="26"/>
          <w:szCs w:val="26"/>
          <w:bdr w:val="none" w:sz="0" w:space="0" w:color="auto" w:frame="1"/>
          <w:lang w:val="uk-UA"/>
        </w:rPr>
      </w:pPr>
    </w:p>
    <w:p w:rsidR="00145AD2" w:rsidRPr="001F5F9D" w:rsidRDefault="00CD58E4" w:rsidP="001F5F9D">
      <w:pPr>
        <w:jc w:val="both"/>
        <w:rPr>
          <w:rFonts w:ascii="Times New Roman" w:hAnsi="Times New Roman"/>
          <w:sz w:val="26"/>
          <w:szCs w:val="26"/>
          <w:lang w:val="uk-UA"/>
        </w:rPr>
      </w:pPr>
      <w:r>
        <w:rPr>
          <w:rFonts w:ascii="Times New Roman" w:hAnsi="Times New Roman"/>
          <w:sz w:val="26"/>
          <w:szCs w:val="26"/>
          <w:lang w:val="uk-UA"/>
        </w:rPr>
        <w:t xml:space="preserve">6. </w:t>
      </w:r>
      <w:r w:rsidR="00145AD2" w:rsidRPr="001F5F9D">
        <w:rPr>
          <w:rFonts w:ascii="Times New Roman" w:hAnsi="Times New Roman"/>
          <w:sz w:val="26"/>
          <w:szCs w:val="26"/>
          <w:lang w:val="uk-UA"/>
        </w:rPr>
        <w:t xml:space="preserve">Про внесення змін до рішення виконавчого комітету Сквирської міської ради від 01.12.2020 </w:t>
      </w:r>
      <w:r w:rsidR="00B345B5">
        <w:rPr>
          <w:rFonts w:ascii="Times New Roman" w:hAnsi="Times New Roman"/>
          <w:sz w:val="26"/>
          <w:szCs w:val="26"/>
          <w:lang w:val="uk-UA"/>
        </w:rPr>
        <w:t xml:space="preserve">            </w:t>
      </w:r>
      <w:r w:rsidR="00145AD2" w:rsidRPr="001F5F9D">
        <w:rPr>
          <w:rFonts w:ascii="Times New Roman" w:hAnsi="Times New Roman"/>
          <w:sz w:val="26"/>
          <w:szCs w:val="26"/>
          <w:lang w:val="uk-UA"/>
        </w:rPr>
        <w:t>№ 07/01«Про затвердження складу комісії із соціальних</w:t>
      </w:r>
      <w:r w:rsidR="00B345B5">
        <w:rPr>
          <w:rFonts w:ascii="Times New Roman" w:hAnsi="Times New Roman"/>
          <w:sz w:val="26"/>
          <w:szCs w:val="26"/>
          <w:lang w:val="uk-UA"/>
        </w:rPr>
        <w:t xml:space="preserve"> </w:t>
      </w:r>
      <w:r w:rsidR="00145AD2" w:rsidRPr="001F5F9D">
        <w:rPr>
          <w:rFonts w:ascii="Times New Roman" w:hAnsi="Times New Roman"/>
          <w:sz w:val="26"/>
          <w:szCs w:val="26"/>
          <w:lang w:val="uk-UA"/>
        </w:rPr>
        <w:t>та житлових питань при виконавчому комітеті</w:t>
      </w:r>
      <w:r w:rsidR="001F5F9D" w:rsidRPr="001F5F9D">
        <w:rPr>
          <w:rFonts w:ascii="Times New Roman" w:hAnsi="Times New Roman"/>
          <w:sz w:val="26"/>
          <w:szCs w:val="26"/>
          <w:lang w:val="uk-UA"/>
        </w:rPr>
        <w:t xml:space="preserve"> </w:t>
      </w:r>
      <w:r w:rsidR="00B345B5">
        <w:rPr>
          <w:rFonts w:ascii="Times New Roman" w:hAnsi="Times New Roman"/>
          <w:sz w:val="26"/>
          <w:szCs w:val="26"/>
          <w:lang w:val="uk-UA"/>
        </w:rPr>
        <w:t>Сквирської міської ради</w:t>
      </w:r>
      <w:r w:rsidR="00C766E2">
        <w:rPr>
          <w:rFonts w:ascii="Times New Roman" w:hAnsi="Times New Roman"/>
          <w:sz w:val="26"/>
          <w:szCs w:val="26"/>
          <w:lang w:val="uk-UA"/>
        </w:rPr>
        <w:t>».</w:t>
      </w:r>
    </w:p>
    <w:p w:rsidR="007F76E3" w:rsidRDefault="007F76E3" w:rsidP="007F76E3">
      <w:pPr>
        <w:ind w:right="83"/>
        <w:jc w:val="both"/>
        <w:rPr>
          <w:rFonts w:ascii="Times New Roman" w:hAnsi="Times New Roman"/>
          <w:i/>
          <w:sz w:val="26"/>
          <w:szCs w:val="26"/>
          <w:lang w:val="uk-UA"/>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Тернова М.В. - </w:t>
      </w:r>
      <w:r w:rsidRPr="00D53720">
        <w:rPr>
          <w:rFonts w:ascii="Times New Roman" w:hAnsi="Times New Roman"/>
          <w:i/>
          <w:sz w:val="26"/>
          <w:szCs w:val="26"/>
          <w:lang w:val="uk-UA"/>
        </w:rPr>
        <w:t>начальни</w:t>
      </w:r>
      <w:r w:rsidR="0026740F">
        <w:rPr>
          <w:rFonts w:ascii="Times New Roman" w:hAnsi="Times New Roman"/>
          <w:i/>
          <w:sz w:val="26"/>
          <w:szCs w:val="26"/>
          <w:lang w:val="uk-UA"/>
        </w:rPr>
        <w:t>ця</w:t>
      </w:r>
      <w:r w:rsidRPr="00D53720">
        <w:rPr>
          <w:rFonts w:ascii="Times New Roman" w:hAnsi="Times New Roman"/>
          <w:i/>
          <w:sz w:val="26"/>
          <w:szCs w:val="26"/>
          <w:lang w:val="uk-UA"/>
        </w:rPr>
        <w:t xml:space="preserve"> відділу капітального будівництва,</w:t>
      </w:r>
      <w:r>
        <w:rPr>
          <w:rFonts w:ascii="Times New Roman" w:hAnsi="Times New Roman"/>
          <w:i/>
          <w:sz w:val="26"/>
          <w:szCs w:val="26"/>
          <w:lang w:val="uk-UA"/>
        </w:rPr>
        <w:t xml:space="preserve"> </w:t>
      </w:r>
      <w:r w:rsidRPr="00D53720">
        <w:rPr>
          <w:rFonts w:ascii="Times New Roman" w:hAnsi="Times New Roman"/>
          <w:i/>
          <w:sz w:val="26"/>
          <w:szCs w:val="26"/>
          <w:lang w:val="uk-UA"/>
        </w:rPr>
        <w:t>комунальної власності та житлово-комунального</w:t>
      </w:r>
      <w:r>
        <w:rPr>
          <w:rFonts w:ascii="Times New Roman" w:hAnsi="Times New Roman"/>
          <w:i/>
          <w:sz w:val="26"/>
          <w:szCs w:val="26"/>
          <w:lang w:val="uk-UA"/>
        </w:rPr>
        <w:t xml:space="preserve"> </w:t>
      </w:r>
      <w:r w:rsidRPr="00D53720">
        <w:rPr>
          <w:rFonts w:ascii="Times New Roman" w:hAnsi="Times New Roman"/>
          <w:i/>
          <w:sz w:val="26"/>
          <w:szCs w:val="26"/>
          <w:lang w:val="uk-UA"/>
        </w:rPr>
        <w:t>господарства міської ради</w:t>
      </w:r>
      <w:r>
        <w:rPr>
          <w:rFonts w:ascii="Times New Roman" w:hAnsi="Times New Roman"/>
          <w:i/>
          <w:sz w:val="26"/>
          <w:szCs w:val="26"/>
          <w:lang w:val="uk-UA"/>
        </w:rPr>
        <w:t>.</w:t>
      </w:r>
    </w:p>
    <w:p w:rsidR="00E81523" w:rsidRDefault="00E81523" w:rsidP="007F76E3">
      <w:pPr>
        <w:ind w:right="83"/>
        <w:jc w:val="both"/>
        <w:rPr>
          <w:rFonts w:ascii="Times New Roman" w:hAnsi="Times New Roman"/>
          <w:i/>
          <w:sz w:val="26"/>
          <w:szCs w:val="26"/>
          <w:lang w:val="uk-UA"/>
        </w:rPr>
      </w:pPr>
    </w:p>
    <w:p w:rsidR="00E81523" w:rsidRPr="00E81523" w:rsidRDefault="00CD58E4" w:rsidP="00E81523">
      <w:pPr>
        <w:pStyle w:val="ac"/>
        <w:shd w:val="clear" w:color="auto" w:fill="FFFFFF"/>
        <w:spacing w:before="0" w:beforeAutospacing="0" w:after="0" w:afterAutospacing="0"/>
        <w:jc w:val="both"/>
        <w:rPr>
          <w:color w:val="1D1D1B"/>
          <w:sz w:val="26"/>
          <w:szCs w:val="26"/>
          <w:bdr w:val="none" w:sz="0" w:space="0" w:color="auto" w:frame="1"/>
          <w:lang w:val="uk-UA"/>
        </w:rPr>
      </w:pPr>
      <w:r>
        <w:rPr>
          <w:color w:val="1D1D1B"/>
          <w:sz w:val="26"/>
          <w:szCs w:val="26"/>
          <w:bdr w:val="none" w:sz="0" w:space="0" w:color="auto" w:frame="1"/>
          <w:lang w:val="uk-UA"/>
        </w:rPr>
        <w:t xml:space="preserve">7. </w:t>
      </w:r>
      <w:r w:rsidR="00E81523" w:rsidRPr="00E81523">
        <w:rPr>
          <w:color w:val="1D1D1B"/>
          <w:sz w:val="26"/>
          <w:szCs w:val="26"/>
          <w:bdr w:val="none" w:sz="0" w:space="0" w:color="auto" w:frame="1"/>
        </w:rPr>
        <w:t xml:space="preserve">Про </w:t>
      </w:r>
      <w:proofErr w:type="spellStart"/>
      <w:r w:rsidR="00E81523" w:rsidRPr="00E81523">
        <w:rPr>
          <w:color w:val="1D1D1B"/>
          <w:sz w:val="26"/>
          <w:szCs w:val="26"/>
          <w:bdr w:val="none" w:sz="0" w:space="0" w:color="auto" w:frame="1"/>
        </w:rPr>
        <w:t>затвердження</w:t>
      </w:r>
      <w:proofErr w:type="spellEnd"/>
      <w:r w:rsidR="00E81523" w:rsidRPr="00E81523">
        <w:rPr>
          <w:color w:val="1D1D1B"/>
          <w:sz w:val="26"/>
          <w:szCs w:val="26"/>
          <w:bdr w:val="none" w:sz="0" w:space="0" w:color="auto" w:frame="1"/>
        </w:rPr>
        <w:t xml:space="preserve"> </w:t>
      </w:r>
      <w:proofErr w:type="spellStart"/>
      <w:r w:rsidR="00E81523" w:rsidRPr="00E81523">
        <w:rPr>
          <w:color w:val="1D1D1B"/>
          <w:sz w:val="26"/>
          <w:szCs w:val="26"/>
          <w:bdr w:val="none" w:sz="0" w:space="0" w:color="auto" w:frame="1"/>
        </w:rPr>
        <w:t>списків</w:t>
      </w:r>
      <w:proofErr w:type="spellEnd"/>
      <w:r w:rsidR="00E81523" w:rsidRPr="00E81523">
        <w:rPr>
          <w:color w:val="1D1D1B"/>
          <w:sz w:val="26"/>
          <w:szCs w:val="26"/>
          <w:bdr w:val="none" w:sz="0" w:space="0" w:color="auto" w:frame="1"/>
        </w:rPr>
        <w:t xml:space="preserve"> </w:t>
      </w:r>
      <w:r w:rsidR="00E81523" w:rsidRPr="00E81523">
        <w:rPr>
          <w:color w:val="1D1D1B"/>
          <w:sz w:val="26"/>
          <w:szCs w:val="26"/>
          <w:bdr w:val="none" w:sz="0" w:space="0" w:color="auto" w:frame="1"/>
          <w:lang w:val="uk-UA"/>
        </w:rPr>
        <w:t>громадян</w:t>
      </w:r>
      <w:r w:rsidR="00E81523" w:rsidRPr="00E81523">
        <w:rPr>
          <w:color w:val="1D1D1B"/>
          <w:sz w:val="26"/>
          <w:szCs w:val="26"/>
          <w:bdr w:val="none" w:sz="0" w:space="0" w:color="auto" w:frame="1"/>
        </w:rPr>
        <w:t xml:space="preserve">, </w:t>
      </w:r>
      <w:proofErr w:type="spellStart"/>
      <w:r w:rsidR="00E81523" w:rsidRPr="00E81523">
        <w:rPr>
          <w:color w:val="1D1D1B"/>
          <w:sz w:val="26"/>
          <w:szCs w:val="26"/>
          <w:bdr w:val="none" w:sz="0" w:space="0" w:color="auto" w:frame="1"/>
        </w:rPr>
        <w:t>які</w:t>
      </w:r>
      <w:proofErr w:type="spellEnd"/>
      <w:r w:rsidR="00E81523">
        <w:rPr>
          <w:color w:val="1D1D1B"/>
          <w:sz w:val="26"/>
          <w:szCs w:val="26"/>
          <w:bdr w:val="none" w:sz="0" w:space="0" w:color="auto" w:frame="1"/>
          <w:lang w:val="uk-UA"/>
        </w:rPr>
        <w:t xml:space="preserve"> </w:t>
      </w:r>
      <w:proofErr w:type="spellStart"/>
      <w:r w:rsidR="00E81523" w:rsidRPr="00E81523">
        <w:rPr>
          <w:color w:val="1D1D1B"/>
          <w:sz w:val="26"/>
          <w:szCs w:val="26"/>
          <w:bdr w:val="none" w:sz="0" w:space="0" w:color="auto" w:frame="1"/>
        </w:rPr>
        <w:t>перебувають</w:t>
      </w:r>
      <w:proofErr w:type="spellEnd"/>
      <w:r w:rsidR="00E81523" w:rsidRPr="00E81523">
        <w:rPr>
          <w:color w:val="1D1D1B"/>
          <w:sz w:val="26"/>
          <w:szCs w:val="26"/>
          <w:bdr w:val="none" w:sz="0" w:space="0" w:color="auto" w:frame="1"/>
        </w:rPr>
        <w:t xml:space="preserve"> на квартирному </w:t>
      </w:r>
      <w:proofErr w:type="spellStart"/>
      <w:r w:rsidR="00E81523" w:rsidRPr="00E81523">
        <w:rPr>
          <w:color w:val="1D1D1B"/>
          <w:sz w:val="26"/>
          <w:szCs w:val="26"/>
          <w:bdr w:val="none" w:sz="0" w:space="0" w:color="auto" w:frame="1"/>
        </w:rPr>
        <w:t>обліку</w:t>
      </w:r>
      <w:proofErr w:type="spellEnd"/>
      <w:r w:rsidR="00E81523" w:rsidRPr="00E81523">
        <w:rPr>
          <w:color w:val="1D1D1B"/>
          <w:sz w:val="26"/>
          <w:szCs w:val="26"/>
          <w:bdr w:val="none" w:sz="0" w:space="0" w:color="auto" w:frame="1"/>
        </w:rPr>
        <w:t xml:space="preserve"> </w:t>
      </w:r>
      <w:r w:rsidR="00E81523" w:rsidRPr="00E81523">
        <w:rPr>
          <w:color w:val="1D1D1B"/>
          <w:sz w:val="26"/>
          <w:szCs w:val="26"/>
          <w:bdr w:val="none" w:sz="0" w:space="0" w:color="auto" w:frame="1"/>
          <w:lang w:val="uk-UA"/>
        </w:rPr>
        <w:t>при виконавчому комітеті Сквирської міської ради</w:t>
      </w:r>
      <w:r w:rsidR="00E81523">
        <w:rPr>
          <w:color w:val="1D1D1B"/>
          <w:sz w:val="26"/>
          <w:szCs w:val="26"/>
          <w:bdr w:val="none" w:sz="0" w:space="0" w:color="auto" w:frame="1"/>
          <w:lang w:val="uk-UA"/>
        </w:rPr>
        <w:t>.</w:t>
      </w:r>
    </w:p>
    <w:p w:rsidR="00E81523" w:rsidRDefault="00E81523" w:rsidP="00E81523">
      <w:pPr>
        <w:ind w:right="83"/>
        <w:jc w:val="both"/>
        <w:rPr>
          <w:rFonts w:ascii="Times New Roman" w:hAnsi="Times New Roman"/>
          <w:i/>
          <w:sz w:val="26"/>
          <w:szCs w:val="26"/>
          <w:lang w:val="uk-UA"/>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Тернова М.В. - </w:t>
      </w:r>
      <w:r w:rsidRPr="00D53720">
        <w:rPr>
          <w:rFonts w:ascii="Times New Roman" w:hAnsi="Times New Roman"/>
          <w:i/>
          <w:sz w:val="26"/>
          <w:szCs w:val="26"/>
          <w:lang w:val="uk-UA"/>
        </w:rPr>
        <w:t>начальни</w:t>
      </w:r>
      <w:r w:rsidR="0026740F">
        <w:rPr>
          <w:rFonts w:ascii="Times New Roman" w:hAnsi="Times New Roman"/>
          <w:i/>
          <w:sz w:val="26"/>
          <w:szCs w:val="26"/>
          <w:lang w:val="uk-UA"/>
        </w:rPr>
        <w:t>ця</w:t>
      </w:r>
      <w:bookmarkStart w:id="1" w:name="_GoBack"/>
      <w:bookmarkEnd w:id="1"/>
      <w:r w:rsidRPr="00D53720">
        <w:rPr>
          <w:rFonts w:ascii="Times New Roman" w:hAnsi="Times New Roman"/>
          <w:i/>
          <w:sz w:val="26"/>
          <w:szCs w:val="26"/>
          <w:lang w:val="uk-UA"/>
        </w:rPr>
        <w:t xml:space="preserve"> відділу капітального будівництва,</w:t>
      </w:r>
      <w:r>
        <w:rPr>
          <w:rFonts w:ascii="Times New Roman" w:hAnsi="Times New Roman"/>
          <w:i/>
          <w:sz w:val="26"/>
          <w:szCs w:val="26"/>
          <w:lang w:val="uk-UA"/>
        </w:rPr>
        <w:t xml:space="preserve"> </w:t>
      </w:r>
      <w:r w:rsidRPr="00D53720">
        <w:rPr>
          <w:rFonts w:ascii="Times New Roman" w:hAnsi="Times New Roman"/>
          <w:i/>
          <w:sz w:val="26"/>
          <w:szCs w:val="26"/>
          <w:lang w:val="uk-UA"/>
        </w:rPr>
        <w:t>комунальної власності та житлово-комунального</w:t>
      </w:r>
      <w:r>
        <w:rPr>
          <w:rFonts w:ascii="Times New Roman" w:hAnsi="Times New Roman"/>
          <w:i/>
          <w:sz w:val="26"/>
          <w:szCs w:val="26"/>
          <w:lang w:val="uk-UA"/>
        </w:rPr>
        <w:t xml:space="preserve"> </w:t>
      </w:r>
      <w:r w:rsidRPr="00D53720">
        <w:rPr>
          <w:rFonts w:ascii="Times New Roman" w:hAnsi="Times New Roman"/>
          <w:i/>
          <w:sz w:val="26"/>
          <w:szCs w:val="26"/>
          <w:lang w:val="uk-UA"/>
        </w:rPr>
        <w:t>господарства міської ради</w:t>
      </w:r>
      <w:r>
        <w:rPr>
          <w:rFonts w:ascii="Times New Roman" w:hAnsi="Times New Roman"/>
          <w:i/>
          <w:sz w:val="26"/>
          <w:szCs w:val="26"/>
          <w:lang w:val="uk-UA"/>
        </w:rPr>
        <w:t>.</w:t>
      </w:r>
    </w:p>
    <w:p w:rsidR="00145AD2" w:rsidRPr="001F5F9D" w:rsidRDefault="00145AD2" w:rsidP="009A0877">
      <w:pPr>
        <w:jc w:val="both"/>
        <w:rPr>
          <w:rFonts w:ascii="Times New Roman" w:eastAsia="Times New Roman" w:hAnsi="Times New Roman"/>
          <w:bCs/>
          <w:color w:val="000000"/>
          <w:sz w:val="26"/>
          <w:szCs w:val="26"/>
          <w:lang w:val="uk-UA" w:eastAsia="uk-UA"/>
        </w:rPr>
      </w:pPr>
    </w:p>
    <w:p w:rsidR="007D5C86" w:rsidRPr="00FB3B54" w:rsidRDefault="00CD58E4" w:rsidP="007D5C86">
      <w:pPr>
        <w:jc w:val="both"/>
        <w:rPr>
          <w:rFonts w:ascii="Times New Roman" w:hAnsi="Times New Roman"/>
          <w:sz w:val="26"/>
          <w:szCs w:val="26"/>
          <w:lang w:val="uk-UA"/>
        </w:rPr>
      </w:pPr>
      <w:r>
        <w:rPr>
          <w:rFonts w:ascii="Times New Roman" w:hAnsi="Times New Roman"/>
          <w:sz w:val="26"/>
          <w:szCs w:val="26"/>
          <w:lang w:val="uk-UA"/>
        </w:rPr>
        <w:t xml:space="preserve">8. </w:t>
      </w:r>
      <w:r w:rsidR="007D5C86" w:rsidRPr="00FB3B54">
        <w:rPr>
          <w:rFonts w:ascii="Times New Roman" w:hAnsi="Times New Roman"/>
          <w:sz w:val="26"/>
          <w:szCs w:val="26"/>
          <w:lang w:val="uk-UA"/>
        </w:rPr>
        <w:t>Про надання громадянам матеріальної допомоги (мобілізовані)</w:t>
      </w:r>
      <w:r w:rsidR="007D5C86">
        <w:rPr>
          <w:rFonts w:ascii="Times New Roman" w:hAnsi="Times New Roman"/>
          <w:sz w:val="26"/>
          <w:szCs w:val="26"/>
          <w:lang w:val="uk-UA"/>
        </w:rPr>
        <w:t>.</w:t>
      </w:r>
    </w:p>
    <w:p w:rsidR="007D5C86" w:rsidRDefault="007D5C86" w:rsidP="007D5C86">
      <w:pPr>
        <w:jc w:val="both"/>
        <w:rPr>
          <w:rFonts w:ascii="Times New Roman" w:hAnsi="Times New Roman"/>
          <w:i/>
          <w:sz w:val="26"/>
          <w:szCs w:val="26"/>
          <w:lang w:val="uk-UA" w:eastAsia="uk-UA"/>
        </w:rPr>
      </w:pPr>
      <w:r w:rsidRPr="00D108DF">
        <w:rPr>
          <w:rFonts w:ascii="Times New Roman" w:hAnsi="Times New Roman"/>
          <w:b/>
          <w:i/>
          <w:sz w:val="26"/>
          <w:szCs w:val="26"/>
          <w:lang w:val="uk-UA" w:eastAsia="uk-UA"/>
        </w:rPr>
        <w:t>ДОПОВІДАЄ</w:t>
      </w:r>
      <w:r w:rsidRPr="00D108DF">
        <w:rPr>
          <w:rFonts w:ascii="Times New Roman" w:hAnsi="Times New Roman"/>
          <w:b/>
          <w:bCs/>
          <w:i/>
          <w:sz w:val="26"/>
          <w:szCs w:val="26"/>
          <w:lang w:val="uk-UA"/>
        </w:rPr>
        <w:t xml:space="preserve">: </w:t>
      </w:r>
      <w:proofErr w:type="spellStart"/>
      <w:r w:rsidRPr="00D108DF">
        <w:rPr>
          <w:rFonts w:ascii="Times New Roman" w:hAnsi="Times New Roman"/>
          <w:b/>
          <w:bCs/>
          <w:i/>
          <w:sz w:val="26"/>
          <w:szCs w:val="26"/>
          <w:lang w:val="uk-UA"/>
        </w:rPr>
        <w:t>Момотюк</w:t>
      </w:r>
      <w:proofErr w:type="spellEnd"/>
      <w:r w:rsidRPr="00D108DF">
        <w:rPr>
          <w:rFonts w:ascii="Times New Roman" w:hAnsi="Times New Roman"/>
          <w:b/>
          <w:bCs/>
          <w:i/>
          <w:sz w:val="26"/>
          <w:szCs w:val="26"/>
          <w:lang w:val="uk-UA"/>
        </w:rPr>
        <w:t xml:space="preserve"> Т.В. </w:t>
      </w:r>
      <w:r>
        <w:rPr>
          <w:rFonts w:ascii="Times New Roman" w:hAnsi="Times New Roman"/>
          <w:bCs/>
          <w:i/>
          <w:sz w:val="26"/>
          <w:szCs w:val="26"/>
          <w:lang w:val="uk-UA"/>
        </w:rPr>
        <w:t>–</w:t>
      </w:r>
      <w:r w:rsidRPr="00D108DF">
        <w:rPr>
          <w:rFonts w:ascii="Times New Roman" w:hAnsi="Times New Roman"/>
          <w:bCs/>
          <w:i/>
          <w:sz w:val="26"/>
          <w:szCs w:val="26"/>
          <w:lang w:val="uk-UA"/>
        </w:rPr>
        <w:t xml:space="preserve"> начальниця відділу праці, соціального захисту та соціального забезпечення</w:t>
      </w:r>
      <w:r w:rsidRPr="00D108DF">
        <w:rPr>
          <w:rFonts w:ascii="Times New Roman" w:hAnsi="Times New Roman"/>
          <w:i/>
          <w:sz w:val="26"/>
          <w:szCs w:val="26"/>
          <w:lang w:val="uk-UA" w:eastAsia="uk-UA"/>
        </w:rPr>
        <w:t xml:space="preserve"> міської ради.</w:t>
      </w:r>
    </w:p>
    <w:p w:rsidR="007D5C86" w:rsidRPr="004D4028" w:rsidRDefault="00CD58E4" w:rsidP="007D5C86">
      <w:pPr>
        <w:jc w:val="both"/>
        <w:rPr>
          <w:rFonts w:ascii="Times New Roman" w:hAnsi="Times New Roman"/>
          <w:sz w:val="26"/>
          <w:szCs w:val="26"/>
          <w:lang w:val="uk-UA"/>
        </w:rPr>
      </w:pPr>
      <w:r>
        <w:rPr>
          <w:rFonts w:ascii="Times New Roman" w:hAnsi="Times New Roman"/>
          <w:sz w:val="26"/>
          <w:szCs w:val="26"/>
          <w:lang w:val="uk-UA"/>
        </w:rPr>
        <w:t xml:space="preserve">9. </w:t>
      </w:r>
      <w:r w:rsidR="007D5C86" w:rsidRPr="004D4028">
        <w:rPr>
          <w:rFonts w:ascii="Times New Roman" w:hAnsi="Times New Roman"/>
          <w:sz w:val="26"/>
          <w:szCs w:val="26"/>
          <w:lang w:val="uk-UA"/>
        </w:rPr>
        <w:t>Про надання громадянам матеріальної допомоги (АТО).</w:t>
      </w:r>
    </w:p>
    <w:p w:rsidR="007D5C86" w:rsidRPr="004D4028" w:rsidRDefault="007D5C86" w:rsidP="007D5C86">
      <w:pPr>
        <w:jc w:val="both"/>
        <w:rPr>
          <w:rFonts w:ascii="Times New Roman" w:hAnsi="Times New Roman"/>
          <w:i/>
          <w:sz w:val="26"/>
          <w:szCs w:val="26"/>
          <w:lang w:val="uk-UA" w:eastAsia="uk-UA"/>
        </w:rPr>
      </w:pPr>
      <w:r w:rsidRPr="004D4028">
        <w:rPr>
          <w:rFonts w:ascii="Times New Roman" w:hAnsi="Times New Roman"/>
          <w:b/>
          <w:i/>
          <w:sz w:val="26"/>
          <w:szCs w:val="26"/>
          <w:lang w:val="uk-UA" w:eastAsia="uk-UA"/>
        </w:rPr>
        <w:t>ДОПОВІДАЄ</w:t>
      </w:r>
      <w:r w:rsidRPr="004D4028">
        <w:rPr>
          <w:rFonts w:ascii="Times New Roman" w:hAnsi="Times New Roman"/>
          <w:b/>
          <w:bCs/>
          <w:i/>
          <w:sz w:val="26"/>
          <w:szCs w:val="26"/>
          <w:lang w:val="uk-UA"/>
        </w:rPr>
        <w:t xml:space="preserve">: </w:t>
      </w:r>
      <w:proofErr w:type="spellStart"/>
      <w:r w:rsidRPr="004D4028">
        <w:rPr>
          <w:rFonts w:ascii="Times New Roman" w:hAnsi="Times New Roman"/>
          <w:b/>
          <w:bCs/>
          <w:i/>
          <w:sz w:val="26"/>
          <w:szCs w:val="26"/>
          <w:lang w:val="uk-UA"/>
        </w:rPr>
        <w:t>Момотюк</w:t>
      </w:r>
      <w:proofErr w:type="spellEnd"/>
      <w:r w:rsidRPr="004D4028">
        <w:rPr>
          <w:rFonts w:ascii="Times New Roman" w:hAnsi="Times New Roman"/>
          <w:b/>
          <w:bCs/>
          <w:i/>
          <w:sz w:val="26"/>
          <w:szCs w:val="26"/>
          <w:lang w:val="uk-UA"/>
        </w:rPr>
        <w:t xml:space="preserve"> Т.В. </w:t>
      </w:r>
      <w:r w:rsidRPr="004D4028">
        <w:rPr>
          <w:rFonts w:ascii="Times New Roman" w:hAnsi="Times New Roman"/>
          <w:bCs/>
          <w:i/>
          <w:sz w:val="26"/>
          <w:szCs w:val="26"/>
          <w:lang w:val="uk-UA"/>
        </w:rPr>
        <w:t>–. начальниця відділу праці, соціального захисту та соціального забезпечення</w:t>
      </w:r>
      <w:r w:rsidRPr="004D4028">
        <w:rPr>
          <w:rFonts w:ascii="Times New Roman" w:hAnsi="Times New Roman"/>
          <w:i/>
          <w:sz w:val="26"/>
          <w:szCs w:val="26"/>
          <w:lang w:val="uk-UA" w:eastAsia="uk-UA"/>
        </w:rPr>
        <w:t xml:space="preserve"> міської ради.</w:t>
      </w:r>
    </w:p>
    <w:p w:rsidR="007D5C86" w:rsidRDefault="007D5C86" w:rsidP="007D5C86">
      <w:pPr>
        <w:jc w:val="both"/>
        <w:rPr>
          <w:rFonts w:ascii="Times New Roman" w:eastAsia="Times New Roman" w:hAnsi="Times New Roman"/>
          <w:bCs/>
          <w:sz w:val="26"/>
          <w:szCs w:val="26"/>
          <w:lang w:val="uk-UA" w:eastAsia="uk-UA"/>
        </w:rPr>
      </w:pPr>
    </w:p>
    <w:p w:rsidR="007D5C86" w:rsidRPr="004D4028" w:rsidRDefault="00CD58E4" w:rsidP="007D5C86">
      <w:pPr>
        <w:jc w:val="both"/>
        <w:rPr>
          <w:rFonts w:ascii="Times New Roman" w:hAnsi="Times New Roman"/>
          <w:sz w:val="26"/>
          <w:szCs w:val="26"/>
          <w:lang w:val="uk-UA"/>
        </w:rPr>
      </w:pPr>
      <w:r>
        <w:rPr>
          <w:rFonts w:ascii="Times New Roman" w:hAnsi="Times New Roman"/>
          <w:sz w:val="26"/>
          <w:szCs w:val="26"/>
          <w:lang w:val="uk-UA"/>
        </w:rPr>
        <w:t xml:space="preserve">10. </w:t>
      </w:r>
      <w:r w:rsidR="007D5C86" w:rsidRPr="004D4028">
        <w:rPr>
          <w:rFonts w:ascii="Times New Roman" w:hAnsi="Times New Roman"/>
          <w:sz w:val="26"/>
          <w:szCs w:val="26"/>
          <w:lang w:val="uk-UA"/>
        </w:rPr>
        <w:t>Про надання громадянам матеріальної допомоги (</w:t>
      </w:r>
      <w:r w:rsidR="007D5C86">
        <w:rPr>
          <w:rFonts w:ascii="Times New Roman" w:hAnsi="Times New Roman"/>
          <w:sz w:val="26"/>
          <w:szCs w:val="26"/>
          <w:lang w:val="uk-UA"/>
        </w:rPr>
        <w:t>Турбота)</w:t>
      </w:r>
      <w:r w:rsidR="007D5C86" w:rsidRPr="004D4028">
        <w:rPr>
          <w:rFonts w:ascii="Times New Roman" w:hAnsi="Times New Roman"/>
          <w:sz w:val="26"/>
          <w:szCs w:val="26"/>
          <w:lang w:val="uk-UA"/>
        </w:rPr>
        <w:t>.</w:t>
      </w:r>
    </w:p>
    <w:p w:rsidR="007D5C86" w:rsidRPr="004D4028" w:rsidRDefault="007D5C86" w:rsidP="007D5C86">
      <w:pPr>
        <w:jc w:val="both"/>
        <w:rPr>
          <w:rFonts w:ascii="Times New Roman" w:hAnsi="Times New Roman"/>
          <w:i/>
          <w:sz w:val="26"/>
          <w:szCs w:val="26"/>
          <w:lang w:val="uk-UA" w:eastAsia="uk-UA"/>
        </w:rPr>
      </w:pPr>
      <w:r w:rsidRPr="004D4028">
        <w:rPr>
          <w:rFonts w:ascii="Times New Roman" w:hAnsi="Times New Roman"/>
          <w:b/>
          <w:i/>
          <w:sz w:val="26"/>
          <w:szCs w:val="26"/>
          <w:lang w:val="uk-UA" w:eastAsia="uk-UA"/>
        </w:rPr>
        <w:t>ДОПОВІДАЄ</w:t>
      </w:r>
      <w:r w:rsidRPr="004D4028">
        <w:rPr>
          <w:rFonts w:ascii="Times New Roman" w:hAnsi="Times New Roman"/>
          <w:b/>
          <w:bCs/>
          <w:i/>
          <w:sz w:val="26"/>
          <w:szCs w:val="26"/>
          <w:lang w:val="uk-UA"/>
        </w:rPr>
        <w:t xml:space="preserve">: </w:t>
      </w:r>
      <w:proofErr w:type="spellStart"/>
      <w:r w:rsidRPr="004D4028">
        <w:rPr>
          <w:rFonts w:ascii="Times New Roman" w:hAnsi="Times New Roman"/>
          <w:b/>
          <w:bCs/>
          <w:i/>
          <w:sz w:val="26"/>
          <w:szCs w:val="26"/>
          <w:lang w:val="uk-UA"/>
        </w:rPr>
        <w:t>Момотюк</w:t>
      </w:r>
      <w:proofErr w:type="spellEnd"/>
      <w:r w:rsidRPr="004D4028">
        <w:rPr>
          <w:rFonts w:ascii="Times New Roman" w:hAnsi="Times New Roman"/>
          <w:b/>
          <w:bCs/>
          <w:i/>
          <w:sz w:val="26"/>
          <w:szCs w:val="26"/>
          <w:lang w:val="uk-UA"/>
        </w:rPr>
        <w:t xml:space="preserve"> Т.В. </w:t>
      </w:r>
      <w:r w:rsidRPr="004D4028">
        <w:rPr>
          <w:rFonts w:ascii="Times New Roman" w:hAnsi="Times New Roman"/>
          <w:bCs/>
          <w:i/>
          <w:sz w:val="26"/>
          <w:szCs w:val="26"/>
          <w:lang w:val="uk-UA"/>
        </w:rPr>
        <w:t>–. начальниця відділу праці, соціального захисту та соціального забезпечення</w:t>
      </w:r>
      <w:r w:rsidRPr="004D4028">
        <w:rPr>
          <w:rFonts w:ascii="Times New Roman" w:hAnsi="Times New Roman"/>
          <w:i/>
          <w:sz w:val="26"/>
          <w:szCs w:val="26"/>
          <w:lang w:val="uk-UA" w:eastAsia="uk-UA"/>
        </w:rPr>
        <w:t xml:space="preserve"> міської ради.</w:t>
      </w:r>
    </w:p>
    <w:p w:rsidR="007D5C86" w:rsidRDefault="007D5C86" w:rsidP="001F5F9D">
      <w:pPr>
        <w:widowControl w:val="0"/>
        <w:tabs>
          <w:tab w:val="left" w:pos="5954"/>
        </w:tabs>
        <w:autoSpaceDE w:val="0"/>
        <w:autoSpaceDN w:val="0"/>
        <w:adjustRightInd w:val="0"/>
        <w:ind w:right="83"/>
        <w:jc w:val="both"/>
        <w:rPr>
          <w:rFonts w:ascii="Times New Roman" w:eastAsia="Times New Roman" w:hAnsi="Times New Roman"/>
          <w:color w:val="FF0000"/>
          <w:sz w:val="26"/>
          <w:szCs w:val="26"/>
          <w:lang w:val="uk-UA" w:eastAsia="ru-RU"/>
        </w:rPr>
      </w:pPr>
    </w:p>
    <w:p w:rsidR="001D772F" w:rsidRPr="001D772F" w:rsidRDefault="00CD58E4" w:rsidP="001D772F">
      <w:pPr>
        <w:ind w:left="3" w:right="-59" w:hanging="3"/>
        <w:jc w:val="both"/>
        <w:rPr>
          <w:rFonts w:ascii="Times New Roman" w:eastAsia="Times New Roman" w:hAnsi="Times New Roman"/>
          <w:color w:val="000000"/>
          <w:sz w:val="26"/>
          <w:szCs w:val="26"/>
          <w:lang w:val="uk-UA"/>
        </w:rPr>
      </w:pPr>
      <w:r>
        <w:rPr>
          <w:rFonts w:ascii="Times New Roman" w:eastAsia="Times New Roman" w:hAnsi="Times New Roman"/>
          <w:color w:val="000000"/>
          <w:sz w:val="26"/>
          <w:szCs w:val="26"/>
          <w:lang w:val="uk-UA"/>
        </w:rPr>
        <w:t xml:space="preserve">11. </w:t>
      </w:r>
      <w:r w:rsidR="001D772F" w:rsidRPr="001D772F">
        <w:rPr>
          <w:rFonts w:ascii="Times New Roman" w:eastAsia="Times New Roman" w:hAnsi="Times New Roman"/>
          <w:color w:val="000000"/>
          <w:sz w:val="26"/>
          <w:szCs w:val="26"/>
          <w:lang w:val="uk-UA"/>
        </w:rPr>
        <w:t xml:space="preserve">Про затвердження висновку опікунської ради </w:t>
      </w:r>
      <w:bookmarkStart w:id="2" w:name="_Hlk127435685"/>
      <w:r w:rsidR="001D772F" w:rsidRPr="001D772F">
        <w:rPr>
          <w:rFonts w:ascii="Times New Roman" w:eastAsia="Times New Roman" w:hAnsi="Times New Roman"/>
          <w:color w:val="000000"/>
          <w:sz w:val="26"/>
          <w:szCs w:val="26"/>
          <w:lang w:val="uk-UA"/>
        </w:rPr>
        <w:t xml:space="preserve">при виконавчому комітеті Сквирської міської ради про відмову у видачі подання щодо можливості призначення </w:t>
      </w:r>
      <w:proofErr w:type="spellStart"/>
      <w:r w:rsidR="001D772F" w:rsidRPr="001D772F">
        <w:rPr>
          <w:rFonts w:ascii="Times New Roman" w:eastAsia="Times New Roman" w:hAnsi="Times New Roman"/>
          <w:color w:val="000000"/>
          <w:sz w:val="26"/>
          <w:szCs w:val="26"/>
          <w:lang w:val="uk-UA"/>
        </w:rPr>
        <w:t>Прісніцького</w:t>
      </w:r>
      <w:proofErr w:type="spellEnd"/>
      <w:r w:rsidR="001D772F" w:rsidRPr="001D772F">
        <w:rPr>
          <w:rFonts w:ascii="Times New Roman" w:eastAsia="Times New Roman" w:hAnsi="Times New Roman"/>
          <w:color w:val="000000"/>
          <w:sz w:val="26"/>
          <w:szCs w:val="26"/>
          <w:lang w:val="uk-UA"/>
        </w:rPr>
        <w:t xml:space="preserve"> Сергія Юрійовича опікуном повнолітньої особи </w:t>
      </w:r>
      <w:proofErr w:type="spellStart"/>
      <w:r w:rsidR="001D772F" w:rsidRPr="001D772F">
        <w:rPr>
          <w:rFonts w:ascii="Times New Roman" w:eastAsia="Times New Roman" w:hAnsi="Times New Roman"/>
          <w:color w:val="000000"/>
          <w:sz w:val="26"/>
          <w:szCs w:val="26"/>
          <w:lang w:val="uk-UA"/>
        </w:rPr>
        <w:t>Прісніцької</w:t>
      </w:r>
      <w:proofErr w:type="spellEnd"/>
      <w:r w:rsidR="001D772F" w:rsidRPr="001D772F">
        <w:rPr>
          <w:rFonts w:ascii="Times New Roman" w:eastAsia="Times New Roman" w:hAnsi="Times New Roman"/>
          <w:color w:val="000000"/>
          <w:sz w:val="26"/>
          <w:szCs w:val="26"/>
          <w:lang w:val="uk-UA"/>
        </w:rPr>
        <w:t xml:space="preserve"> Катерини Павлівни, 04.11.1949 року народження</w:t>
      </w:r>
      <w:bookmarkEnd w:id="2"/>
      <w:r w:rsidR="000242AF">
        <w:rPr>
          <w:rFonts w:ascii="Times New Roman" w:eastAsia="Times New Roman" w:hAnsi="Times New Roman"/>
          <w:color w:val="000000"/>
          <w:sz w:val="26"/>
          <w:szCs w:val="26"/>
          <w:lang w:val="uk-UA"/>
        </w:rPr>
        <w:t>.</w:t>
      </w:r>
    </w:p>
    <w:p w:rsidR="001D772F" w:rsidRDefault="001D772F" w:rsidP="001D772F">
      <w:pPr>
        <w:jc w:val="both"/>
        <w:rPr>
          <w:rFonts w:ascii="Times New Roman" w:hAnsi="Times New Roman"/>
          <w:i/>
          <w:sz w:val="26"/>
          <w:szCs w:val="26"/>
          <w:lang w:val="uk-UA" w:eastAsia="uk-UA"/>
        </w:rPr>
      </w:pPr>
      <w:r w:rsidRPr="004D4028">
        <w:rPr>
          <w:rFonts w:ascii="Times New Roman" w:hAnsi="Times New Roman"/>
          <w:b/>
          <w:i/>
          <w:sz w:val="26"/>
          <w:szCs w:val="26"/>
          <w:lang w:val="uk-UA" w:eastAsia="uk-UA"/>
        </w:rPr>
        <w:t>ДОПОВІДАЄ</w:t>
      </w:r>
      <w:r w:rsidRPr="004D4028">
        <w:rPr>
          <w:rFonts w:ascii="Times New Roman" w:hAnsi="Times New Roman"/>
          <w:b/>
          <w:bCs/>
          <w:i/>
          <w:sz w:val="26"/>
          <w:szCs w:val="26"/>
          <w:lang w:val="uk-UA"/>
        </w:rPr>
        <w:t xml:space="preserve">: </w:t>
      </w:r>
      <w:proofErr w:type="spellStart"/>
      <w:r w:rsidRPr="004D4028">
        <w:rPr>
          <w:rFonts w:ascii="Times New Roman" w:hAnsi="Times New Roman"/>
          <w:b/>
          <w:bCs/>
          <w:i/>
          <w:sz w:val="26"/>
          <w:szCs w:val="26"/>
          <w:lang w:val="uk-UA"/>
        </w:rPr>
        <w:t>Момотюк</w:t>
      </w:r>
      <w:proofErr w:type="spellEnd"/>
      <w:r w:rsidRPr="004D4028">
        <w:rPr>
          <w:rFonts w:ascii="Times New Roman" w:hAnsi="Times New Roman"/>
          <w:b/>
          <w:bCs/>
          <w:i/>
          <w:sz w:val="26"/>
          <w:szCs w:val="26"/>
          <w:lang w:val="uk-UA"/>
        </w:rPr>
        <w:t xml:space="preserve"> Т.В. </w:t>
      </w:r>
      <w:r w:rsidRPr="004D4028">
        <w:rPr>
          <w:rFonts w:ascii="Times New Roman" w:hAnsi="Times New Roman"/>
          <w:bCs/>
          <w:i/>
          <w:sz w:val="26"/>
          <w:szCs w:val="26"/>
          <w:lang w:val="uk-UA"/>
        </w:rPr>
        <w:t>–. начальниця відділу праці, соціального захисту та соціального забезпечення</w:t>
      </w:r>
      <w:r w:rsidRPr="004D4028">
        <w:rPr>
          <w:rFonts w:ascii="Times New Roman" w:hAnsi="Times New Roman"/>
          <w:i/>
          <w:sz w:val="26"/>
          <w:szCs w:val="26"/>
          <w:lang w:val="uk-UA" w:eastAsia="uk-UA"/>
        </w:rPr>
        <w:t xml:space="preserve"> міської ради.</w:t>
      </w:r>
    </w:p>
    <w:p w:rsidR="00F45DCB" w:rsidRPr="004D4028" w:rsidRDefault="00F45DCB" w:rsidP="001D772F">
      <w:pPr>
        <w:jc w:val="both"/>
        <w:rPr>
          <w:rFonts w:ascii="Times New Roman" w:hAnsi="Times New Roman"/>
          <w:i/>
          <w:sz w:val="26"/>
          <w:szCs w:val="26"/>
          <w:lang w:val="uk-UA" w:eastAsia="uk-UA"/>
        </w:rPr>
      </w:pPr>
    </w:p>
    <w:p w:rsidR="00F45DCB" w:rsidRPr="00F45DCB" w:rsidRDefault="00CD58E4" w:rsidP="00F45DCB">
      <w:pPr>
        <w:pStyle w:val="ac"/>
        <w:shd w:val="clear" w:color="auto" w:fill="FFFFFF"/>
        <w:spacing w:before="0" w:beforeAutospacing="0" w:after="0" w:afterAutospacing="0" w:line="0" w:lineRule="atLeast"/>
        <w:jc w:val="both"/>
        <w:rPr>
          <w:color w:val="000000" w:themeColor="text1"/>
          <w:sz w:val="26"/>
          <w:szCs w:val="26"/>
          <w:lang w:val="uk-UA"/>
        </w:rPr>
      </w:pPr>
      <w:r>
        <w:rPr>
          <w:color w:val="000000" w:themeColor="text1"/>
          <w:sz w:val="26"/>
          <w:szCs w:val="26"/>
          <w:lang w:val="uk-UA"/>
        </w:rPr>
        <w:t xml:space="preserve">12. </w:t>
      </w:r>
      <w:r w:rsidR="00F45DCB" w:rsidRPr="00850AF9">
        <w:rPr>
          <w:color w:val="000000" w:themeColor="text1"/>
          <w:sz w:val="26"/>
          <w:szCs w:val="26"/>
          <w:lang w:val="uk-UA"/>
        </w:rPr>
        <w:t xml:space="preserve">Про </w:t>
      </w:r>
      <w:r w:rsidR="00F45DCB" w:rsidRPr="00F45DCB">
        <w:rPr>
          <w:color w:val="000000" w:themeColor="text1"/>
          <w:sz w:val="26"/>
          <w:szCs w:val="26"/>
          <w:lang w:val="uk-UA"/>
        </w:rPr>
        <w:t>внесення змін до рішення виконавчого</w:t>
      </w:r>
      <w:r w:rsidR="00F45DCB">
        <w:rPr>
          <w:color w:val="000000" w:themeColor="text1"/>
          <w:sz w:val="26"/>
          <w:szCs w:val="26"/>
          <w:lang w:val="uk-UA"/>
        </w:rPr>
        <w:t xml:space="preserve"> </w:t>
      </w:r>
      <w:r w:rsidR="00F45DCB" w:rsidRPr="00F45DCB">
        <w:rPr>
          <w:color w:val="000000" w:themeColor="text1"/>
          <w:sz w:val="26"/>
          <w:szCs w:val="26"/>
          <w:lang w:val="uk-UA"/>
        </w:rPr>
        <w:t xml:space="preserve">комітету від 30.03.2021 №3/10 </w:t>
      </w:r>
      <w:r w:rsidR="00F45DCB" w:rsidRPr="00850AF9">
        <w:rPr>
          <w:color w:val="000000" w:themeColor="text1"/>
          <w:sz w:val="26"/>
          <w:szCs w:val="26"/>
          <w:lang w:val="uk-UA"/>
        </w:rPr>
        <w:t>“</w:t>
      </w:r>
      <w:r w:rsidR="00F45DCB" w:rsidRPr="00F45DCB">
        <w:rPr>
          <w:color w:val="000000" w:themeColor="text1"/>
          <w:sz w:val="26"/>
          <w:szCs w:val="26"/>
          <w:lang w:val="uk-UA"/>
        </w:rPr>
        <w:t>Про затве</w:t>
      </w:r>
      <w:r w:rsidR="00F45DCB" w:rsidRPr="00850AF9">
        <w:rPr>
          <w:color w:val="000000" w:themeColor="text1"/>
          <w:sz w:val="26"/>
          <w:szCs w:val="26"/>
          <w:lang w:val="uk-UA"/>
        </w:rPr>
        <w:t>рдження</w:t>
      </w:r>
      <w:r w:rsidR="00F45DCB" w:rsidRPr="00F45DCB">
        <w:rPr>
          <w:color w:val="000000" w:themeColor="text1"/>
          <w:sz w:val="26"/>
          <w:szCs w:val="26"/>
          <w:lang w:val="uk-UA"/>
        </w:rPr>
        <w:t xml:space="preserve"> </w:t>
      </w:r>
      <w:r w:rsidR="00F45DCB" w:rsidRPr="00850AF9">
        <w:rPr>
          <w:color w:val="000000" w:themeColor="text1"/>
          <w:sz w:val="26"/>
          <w:szCs w:val="26"/>
          <w:lang w:val="uk-UA"/>
        </w:rPr>
        <w:t>Положення про опікунську раду виконавчого комітету</w:t>
      </w:r>
      <w:r w:rsidR="00F45DCB" w:rsidRPr="00F45DCB">
        <w:rPr>
          <w:color w:val="000000" w:themeColor="text1"/>
          <w:sz w:val="26"/>
          <w:szCs w:val="26"/>
          <w:lang w:val="uk-UA"/>
        </w:rPr>
        <w:t xml:space="preserve"> Сквирської міської</w:t>
      </w:r>
      <w:r w:rsidR="000242AF">
        <w:rPr>
          <w:color w:val="000000" w:themeColor="text1"/>
          <w:sz w:val="26"/>
          <w:szCs w:val="26"/>
          <w:lang w:val="uk-UA"/>
        </w:rPr>
        <w:t xml:space="preserve"> ради та затвердження її складу.</w:t>
      </w:r>
    </w:p>
    <w:p w:rsidR="00F45DCB" w:rsidRDefault="00F45DCB" w:rsidP="00F45DCB">
      <w:pPr>
        <w:jc w:val="both"/>
        <w:rPr>
          <w:rFonts w:ascii="Times New Roman" w:hAnsi="Times New Roman"/>
          <w:i/>
          <w:sz w:val="26"/>
          <w:szCs w:val="26"/>
          <w:lang w:val="uk-UA" w:eastAsia="uk-UA"/>
        </w:rPr>
      </w:pPr>
      <w:r w:rsidRPr="004D4028">
        <w:rPr>
          <w:rFonts w:ascii="Times New Roman" w:hAnsi="Times New Roman"/>
          <w:b/>
          <w:i/>
          <w:sz w:val="26"/>
          <w:szCs w:val="26"/>
          <w:lang w:val="uk-UA" w:eastAsia="uk-UA"/>
        </w:rPr>
        <w:t>ДОПОВІДАЄ</w:t>
      </w:r>
      <w:r w:rsidRPr="004D4028">
        <w:rPr>
          <w:rFonts w:ascii="Times New Roman" w:hAnsi="Times New Roman"/>
          <w:b/>
          <w:bCs/>
          <w:i/>
          <w:sz w:val="26"/>
          <w:szCs w:val="26"/>
          <w:lang w:val="uk-UA"/>
        </w:rPr>
        <w:t xml:space="preserve">: </w:t>
      </w:r>
      <w:proofErr w:type="spellStart"/>
      <w:r w:rsidRPr="004D4028">
        <w:rPr>
          <w:rFonts w:ascii="Times New Roman" w:hAnsi="Times New Roman"/>
          <w:b/>
          <w:bCs/>
          <w:i/>
          <w:sz w:val="26"/>
          <w:szCs w:val="26"/>
          <w:lang w:val="uk-UA"/>
        </w:rPr>
        <w:t>Момотюк</w:t>
      </w:r>
      <w:proofErr w:type="spellEnd"/>
      <w:r w:rsidRPr="004D4028">
        <w:rPr>
          <w:rFonts w:ascii="Times New Roman" w:hAnsi="Times New Roman"/>
          <w:b/>
          <w:bCs/>
          <w:i/>
          <w:sz w:val="26"/>
          <w:szCs w:val="26"/>
          <w:lang w:val="uk-UA"/>
        </w:rPr>
        <w:t xml:space="preserve"> Т.В. </w:t>
      </w:r>
      <w:r w:rsidRPr="004D4028">
        <w:rPr>
          <w:rFonts w:ascii="Times New Roman" w:hAnsi="Times New Roman"/>
          <w:bCs/>
          <w:i/>
          <w:sz w:val="26"/>
          <w:szCs w:val="26"/>
          <w:lang w:val="uk-UA"/>
        </w:rPr>
        <w:t>–. начальниця відділу праці, соціального захисту та соціального забезпечення</w:t>
      </w:r>
      <w:r w:rsidRPr="004D4028">
        <w:rPr>
          <w:rFonts w:ascii="Times New Roman" w:hAnsi="Times New Roman"/>
          <w:i/>
          <w:sz w:val="26"/>
          <w:szCs w:val="26"/>
          <w:lang w:val="uk-UA" w:eastAsia="uk-UA"/>
        </w:rPr>
        <w:t xml:space="preserve"> міської ради.</w:t>
      </w:r>
    </w:p>
    <w:p w:rsidR="00F45DCB" w:rsidRPr="004D4028" w:rsidRDefault="00F45DCB" w:rsidP="00F45DCB">
      <w:pPr>
        <w:jc w:val="both"/>
        <w:rPr>
          <w:rFonts w:ascii="Times New Roman" w:hAnsi="Times New Roman"/>
          <w:i/>
          <w:sz w:val="26"/>
          <w:szCs w:val="26"/>
          <w:lang w:val="uk-UA" w:eastAsia="uk-UA"/>
        </w:rPr>
      </w:pPr>
    </w:p>
    <w:p w:rsidR="002244E7" w:rsidRPr="002244E7" w:rsidRDefault="00CD58E4" w:rsidP="002244E7">
      <w:pPr>
        <w:jc w:val="both"/>
        <w:rPr>
          <w:rFonts w:ascii="Times New Roman" w:eastAsiaTheme="minorEastAsia" w:hAnsi="Times New Roman"/>
          <w:sz w:val="26"/>
          <w:szCs w:val="26"/>
          <w:lang w:val="uk-UA" w:eastAsia="ru-RU"/>
        </w:rPr>
      </w:pPr>
      <w:r>
        <w:rPr>
          <w:rFonts w:ascii="Times New Roman" w:eastAsiaTheme="minorEastAsia" w:hAnsi="Times New Roman"/>
          <w:sz w:val="26"/>
          <w:szCs w:val="26"/>
          <w:lang w:val="uk-UA" w:eastAsia="ru-RU"/>
        </w:rPr>
        <w:t xml:space="preserve">13. </w:t>
      </w:r>
      <w:r w:rsidR="002244E7" w:rsidRPr="002244E7">
        <w:rPr>
          <w:rFonts w:ascii="Times New Roman" w:eastAsiaTheme="minorEastAsia" w:hAnsi="Times New Roman"/>
          <w:sz w:val="26"/>
          <w:szCs w:val="26"/>
          <w:lang w:val="uk-UA" w:eastAsia="ru-RU"/>
        </w:rPr>
        <w:t xml:space="preserve">Про затвердження плану заходів з відзначення у 2023 році в Сквирській міській </w:t>
      </w:r>
      <w:r w:rsidR="00BF61AE">
        <w:rPr>
          <w:rFonts w:ascii="Times New Roman" w:eastAsiaTheme="minorEastAsia" w:hAnsi="Times New Roman"/>
          <w:sz w:val="26"/>
          <w:szCs w:val="26"/>
          <w:lang w:val="uk-UA" w:eastAsia="ru-RU"/>
        </w:rPr>
        <w:t>т</w:t>
      </w:r>
      <w:r w:rsidR="002244E7" w:rsidRPr="002244E7">
        <w:rPr>
          <w:rFonts w:ascii="Times New Roman" w:eastAsiaTheme="minorEastAsia" w:hAnsi="Times New Roman"/>
          <w:sz w:val="26"/>
          <w:szCs w:val="26"/>
          <w:lang w:val="uk-UA" w:eastAsia="ru-RU"/>
        </w:rPr>
        <w:t xml:space="preserve">ериторіальній </w:t>
      </w:r>
      <w:r w:rsidR="002244E7">
        <w:rPr>
          <w:rFonts w:ascii="Times New Roman" w:eastAsiaTheme="minorEastAsia" w:hAnsi="Times New Roman"/>
          <w:sz w:val="26"/>
          <w:szCs w:val="26"/>
          <w:lang w:val="uk-UA" w:eastAsia="ru-RU"/>
        </w:rPr>
        <w:t>громаді Шевченківських днів.</w:t>
      </w:r>
    </w:p>
    <w:p w:rsidR="002244E7" w:rsidRPr="00BB682F" w:rsidRDefault="002244E7" w:rsidP="002244E7">
      <w:pPr>
        <w:suppressAutoHyphens/>
        <w:jc w:val="both"/>
        <w:rPr>
          <w:rFonts w:ascii="Times New Roman" w:eastAsia="Times New Roman" w:hAnsi="Times New Roman"/>
          <w:color w:val="FF0000"/>
          <w:sz w:val="26"/>
          <w:szCs w:val="26"/>
          <w:lang w:val="uk-UA" w:eastAsia="zh-CN"/>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w:t>
      </w:r>
      <w:proofErr w:type="spellStart"/>
      <w:r>
        <w:rPr>
          <w:rFonts w:ascii="Times New Roman" w:hAnsi="Times New Roman"/>
          <w:b/>
          <w:i/>
          <w:sz w:val="26"/>
          <w:szCs w:val="26"/>
          <w:lang w:val="uk-UA"/>
        </w:rPr>
        <w:t>Клебанівська</w:t>
      </w:r>
      <w:proofErr w:type="spellEnd"/>
      <w:r>
        <w:rPr>
          <w:rFonts w:ascii="Times New Roman" w:hAnsi="Times New Roman"/>
          <w:b/>
          <w:i/>
          <w:sz w:val="26"/>
          <w:szCs w:val="26"/>
          <w:lang w:val="uk-UA"/>
        </w:rPr>
        <w:t xml:space="preserve"> О.С. </w:t>
      </w:r>
      <w:r w:rsidRPr="00BB682F">
        <w:rPr>
          <w:rFonts w:ascii="Times New Roman" w:hAnsi="Times New Roman"/>
          <w:i/>
          <w:sz w:val="26"/>
          <w:szCs w:val="26"/>
          <w:lang w:val="uk-UA"/>
        </w:rPr>
        <w:t>– начальниця відділу культури, молоді і спорту міської ради.</w:t>
      </w:r>
    </w:p>
    <w:p w:rsidR="007D5C86" w:rsidRPr="00F45DCB" w:rsidRDefault="007D5C86" w:rsidP="00F45DCB">
      <w:pPr>
        <w:widowControl w:val="0"/>
        <w:tabs>
          <w:tab w:val="left" w:pos="5954"/>
        </w:tabs>
        <w:autoSpaceDE w:val="0"/>
        <w:autoSpaceDN w:val="0"/>
        <w:adjustRightInd w:val="0"/>
        <w:ind w:right="83"/>
        <w:jc w:val="both"/>
        <w:rPr>
          <w:rFonts w:ascii="Times New Roman" w:eastAsia="Times New Roman" w:hAnsi="Times New Roman"/>
          <w:color w:val="FF0000"/>
          <w:sz w:val="26"/>
          <w:szCs w:val="26"/>
          <w:lang w:val="uk-UA" w:eastAsia="ru-RU"/>
        </w:rPr>
      </w:pPr>
    </w:p>
    <w:p w:rsidR="001F5F9D" w:rsidRPr="006613E9" w:rsidRDefault="00CD58E4" w:rsidP="001F5F9D">
      <w:pPr>
        <w:widowControl w:val="0"/>
        <w:tabs>
          <w:tab w:val="left" w:pos="5954"/>
        </w:tabs>
        <w:autoSpaceDE w:val="0"/>
        <w:autoSpaceDN w:val="0"/>
        <w:adjustRightInd w:val="0"/>
        <w:ind w:right="83"/>
        <w:jc w:val="both"/>
        <w:rPr>
          <w:rFonts w:ascii="Times New Roman" w:eastAsia="Times New Roman" w:hAnsi="Times New Roman"/>
          <w:sz w:val="26"/>
          <w:szCs w:val="26"/>
          <w:lang w:val="uk-UA" w:eastAsia="ru-RU"/>
        </w:rPr>
      </w:pPr>
      <w:r>
        <w:rPr>
          <w:rFonts w:ascii="Times New Roman" w:eastAsia="Times New Roman" w:hAnsi="Times New Roman"/>
          <w:sz w:val="26"/>
          <w:szCs w:val="26"/>
          <w:lang w:val="uk-UA" w:eastAsia="ru-RU"/>
        </w:rPr>
        <w:t xml:space="preserve">14. </w:t>
      </w:r>
      <w:r w:rsidR="001F5F9D" w:rsidRPr="006613E9">
        <w:rPr>
          <w:rFonts w:ascii="Times New Roman" w:eastAsia="Times New Roman" w:hAnsi="Times New Roman"/>
          <w:sz w:val="26"/>
          <w:szCs w:val="26"/>
          <w:lang w:val="uk-UA" w:eastAsia="ru-RU"/>
        </w:rPr>
        <w:t xml:space="preserve">Про погодження </w:t>
      </w:r>
      <w:proofErr w:type="spellStart"/>
      <w:r w:rsidR="001F5F9D" w:rsidRPr="006613E9">
        <w:rPr>
          <w:rFonts w:ascii="Times New Roman" w:eastAsia="Times New Roman" w:hAnsi="Times New Roman"/>
          <w:sz w:val="26"/>
          <w:szCs w:val="26"/>
          <w:lang w:val="uk-UA" w:eastAsia="ru-RU"/>
        </w:rPr>
        <w:t>акт</w:t>
      </w:r>
      <w:r w:rsidR="007F76E3" w:rsidRPr="006613E9">
        <w:rPr>
          <w:rFonts w:ascii="Times New Roman" w:eastAsia="Times New Roman" w:hAnsi="Times New Roman"/>
          <w:sz w:val="26"/>
          <w:szCs w:val="26"/>
          <w:lang w:val="uk-UA" w:eastAsia="ru-RU"/>
        </w:rPr>
        <w:t>а</w:t>
      </w:r>
      <w:proofErr w:type="spellEnd"/>
      <w:r w:rsidR="001F5F9D" w:rsidRPr="006613E9">
        <w:rPr>
          <w:rFonts w:ascii="Times New Roman" w:eastAsia="Times New Roman" w:hAnsi="Times New Roman"/>
          <w:sz w:val="26"/>
          <w:szCs w:val="26"/>
          <w:lang w:val="uk-UA" w:eastAsia="ru-RU"/>
        </w:rPr>
        <w:t xml:space="preserve"> обстеження зелених насаджень, які підлягають видаленню та надання дозволу на  видалення зелених насаджень на території населених пунктів Сквирської міської територіальної громади</w:t>
      </w:r>
      <w:r w:rsidR="00B345B5" w:rsidRPr="006613E9">
        <w:rPr>
          <w:rFonts w:ascii="Times New Roman" w:eastAsia="Times New Roman" w:hAnsi="Times New Roman"/>
          <w:sz w:val="26"/>
          <w:szCs w:val="26"/>
          <w:lang w:val="uk-UA" w:eastAsia="ru-RU"/>
        </w:rPr>
        <w:t>.</w:t>
      </w:r>
    </w:p>
    <w:p w:rsidR="00145AD2" w:rsidRPr="00971F76" w:rsidRDefault="007F76E3" w:rsidP="007F76E3">
      <w:pPr>
        <w:jc w:val="both"/>
        <w:rPr>
          <w:rFonts w:ascii="Times New Roman" w:hAnsi="Times New Roman"/>
          <w:i/>
          <w:sz w:val="26"/>
          <w:szCs w:val="26"/>
          <w:lang w:val="uk-UA"/>
        </w:rPr>
      </w:pPr>
      <w:r w:rsidRPr="00D27C2D">
        <w:rPr>
          <w:rFonts w:ascii="Times New Roman" w:hAnsi="Times New Roman"/>
          <w:b/>
          <w:i/>
          <w:sz w:val="26"/>
          <w:szCs w:val="26"/>
          <w:lang w:val="uk-UA"/>
        </w:rPr>
        <w:t>ДОПОВІДАЄ:</w:t>
      </w:r>
      <w:r w:rsidR="00971F76">
        <w:rPr>
          <w:rFonts w:ascii="Times New Roman" w:hAnsi="Times New Roman"/>
          <w:b/>
          <w:i/>
          <w:sz w:val="26"/>
          <w:szCs w:val="26"/>
          <w:lang w:val="uk-UA"/>
        </w:rPr>
        <w:t xml:space="preserve"> Гнатюк О.В. – </w:t>
      </w:r>
      <w:r w:rsidR="00971F76" w:rsidRPr="00971F76">
        <w:rPr>
          <w:rFonts w:ascii="Times New Roman" w:hAnsi="Times New Roman"/>
          <w:i/>
          <w:sz w:val="26"/>
          <w:szCs w:val="26"/>
          <w:lang w:val="uk-UA"/>
        </w:rPr>
        <w:t>заступник міської голови.</w:t>
      </w:r>
    </w:p>
    <w:p w:rsidR="007F76E3" w:rsidRPr="001F5F9D" w:rsidRDefault="007F76E3" w:rsidP="007F76E3">
      <w:pPr>
        <w:jc w:val="both"/>
        <w:rPr>
          <w:rFonts w:ascii="Times New Roman" w:eastAsia="Times New Roman" w:hAnsi="Times New Roman"/>
          <w:bCs/>
          <w:color w:val="000000"/>
          <w:sz w:val="26"/>
          <w:szCs w:val="26"/>
          <w:lang w:val="uk-UA" w:eastAsia="uk-UA"/>
        </w:rPr>
      </w:pPr>
    </w:p>
    <w:p w:rsidR="001F5F9D" w:rsidRPr="006613E9" w:rsidRDefault="00CD58E4" w:rsidP="00BF61AE">
      <w:pPr>
        <w:widowControl w:val="0"/>
        <w:tabs>
          <w:tab w:val="left" w:pos="5954"/>
        </w:tabs>
        <w:autoSpaceDE w:val="0"/>
        <w:autoSpaceDN w:val="0"/>
        <w:adjustRightInd w:val="0"/>
        <w:ind w:right="83"/>
        <w:jc w:val="both"/>
        <w:rPr>
          <w:rFonts w:ascii="Times New Roman" w:eastAsia="Times New Roman" w:hAnsi="Times New Roman"/>
          <w:sz w:val="26"/>
          <w:szCs w:val="26"/>
          <w:lang w:val="uk-UA" w:eastAsia="ru-RU"/>
        </w:rPr>
      </w:pPr>
      <w:r>
        <w:rPr>
          <w:rFonts w:ascii="Times New Roman" w:eastAsia="Times New Roman" w:hAnsi="Times New Roman"/>
          <w:sz w:val="26"/>
          <w:szCs w:val="26"/>
          <w:lang w:val="uk-UA" w:eastAsia="ru-RU"/>
        </w:rPr>
        <w:t xml:space="preserve">15. </w:t>
      </w:r>
      <w:r w:rsidR="001F5F9D" w:rsidRPr="006613E9">
        <w:rPr>
          <w:rFonts w:ascii="Times New Roman" w:eastAsia="Times New Roman" w:hAnsi="Times New Roman"/>
          <w:sz w:val="26"/>
          <w:szCs w:val="26"/>
          <w:lang w:val="uk-UA" w:eastAsia="ru-RU"/>
        </w:rPr>
        <w:t xml:space="preserve">Про погодження </w:t>
      </w:r>
      <w:proofErr w:type="spellStart"/>
      <w:r w:rsidR="001F5F9D" w:rsidRPr="006613E9">
        <w:rPr>
          <w:rFonts w:ascii="Times New Roman" w:eastAsia="Times New Roman" w:hAnsi="Times New Roman"/>
          <w:sz w:val="26"/>
          <w:szCs w:val="26"/>
          <w:lang w:val="uk-UA" w:eastAsia="ru-RU"/>
        </w:rPr>
        <w:t>акт</w:t>
      </w:r>
      <w:r w:rsidR="007F76E3" w:rsidRPr="006613E9">
        <w:rPr>
          <w:rFonts w:ascii="Times New Roman" w:eastAsia="Times New Roman" w:hAnsi="Times New Roman"/>
          <w:sz w:val="26"/>
          <w:szCs w:val="26"/>
          <w:lang w:val="uk-UA" w:eastAsia="ru-RU"/>
        </w:rPr>
        <w:t>а</w:t>
      </w:r>
      <w:proofErr w:type="spellEnd"/>
      <w:r w:rsidR="001F5F9D" w:rsidRPr="006613E9">
        <w:rPr>
          <w:rFonts w:ascii="Times New Roman" w:eastAsia="Times New Roman" w:hAnsi="Times New Roman"/>
          <w:sz w:val="26"/>
          <w:szCs w:val="26"/>
          <w:lang w:val="uk-UA" w:eastAsia="ru-RU"/>
        </w:rPr>
        <w:t xml:space="preserve"> обстеження зелених насаджень, які підлягають </w:t>
      </w:r>
      <w:proofErr w:type="spellStart"/>
      <w:r w:rsidR="001F5F9D" w:rsidRPr="006613E9">
        <w:rPr>
          <w:rFonts w:ascii="Times New Roman" w:eastAsia="Times New Roman" w:hAnsi="Times New Roman"/>
          <w:sz w:val="26"/>
          <w:szCs w:val="26"/>
          <w:lang w:val="uk-UA" w:eastAsia="ru-RU"/>
        </w:rPr>
        <w:t>кронуванню</w:t>
      </w:r>
      <w:proofErr w:type="spellEnd"/>
      <w:r w:rsidR="001F5F9D" w:rsidRPr="006613E9">
        <w:rPr>
          <w:rFonts w:ascii="Times New Roman" w:eastAsia="Times New Roman" w:hAnsi="Times New Roman"/>
          <w:sz w:val="26"/>
          <w:szCs w:val="26"/>
          <w:lang w:val="uk-UA" w:eastAsia="ru-RU"/>
        </w:rPr>
        <w:t xml:space="preserve"> та надання дозволу на  </w:t>
      </w:r>
      <w:proofErr w:type="spellStart"/>
      <w:r w:rsidR="001F5F9D" w:rsidRPr="006613E9">
        <w:rPr>
          <w:rFonts w:ascii="Times New Roman" w:eastAsia="Times New Roman" w:hAnsi="Times New Roman"/>
          <w:sz w:val="26"/>
          <w:szCs w:val="26"/>
          <w:lang w:val="uk-UA" w:eastAsia="ru-RU"/>
        </w:rPr>
        <w:t>кронування</w:t>
      </w:r>
      <w:proofErr w:type="spellEnd"/>
      <w:r w:rsidR="001F5F9D" w:rsidRPr="006613E9">
        <w:rPr>
          <w:rFonts w:ascii="Times New Roman" w:eastAsia="Times New Roman" w:hAnsi="Times New Roman"/>
          <w:sz w:val="26"/>
          <w:szCs w:val="26"/>
          <w:lang w:val="uk-UA" w:eastAsia="ru-RU"/>
        </w:rPr>
        <w:t xml:space="preserve"> зелених насаджень на території населених пунктів Сквирської міської територіальної громади</w:t>
      </w:r>
      <w:r w:rsidR="00B345B5" w:rsidRPr="006613E9">
        <w:rPr>
          <w:rFonts w:ascii="Times New Roman" w:eastAsia="Times New Roman" w:hAnsi="Times New Roman"/>
          <w:sz w:val="26"/>
          <w:szCs w:val="26"/>
          <w:lang w:val="uk-UA" w:eastAsia="ru-RU"/>
        </w:rPr>
        <w:t>.</w:t>
      </w:r>
    </w:p>
    <w:p w:rsidR="00971F76" w:rsidRPr="00971F76" w:rsidRDefault="007F76E3" w:rsidP="00971F76">
      <w:pPr>
        <w:jc w:val="both"/>
        <w:rPr>
          <w:rFonts w:ascii="Times New Roman" w:hAnsi="Times New Roman"/>
          <w:i/>
          <w:sz w:val="26"/>
          <w:szCs w:val="26"/>
          <w:lang w:val="uk-UA"/>
        </w:rPr>
      </w:pPr>
      <w:r w:rsidRPr="00D27C2D">
        <w:rPr>
          <w:rFonts w:ascii="Times New Roman" w:hAnsi="Times New Roman"/>
          <w:b/>
          <w:i/>
          <w:sz w:val="26"/>
          <w:szCs w:val="26"/>
          <w:lang w:val="uk-UA"/>
        </w:rPr>
        <w:t>ДОПОВІДАЄ:</w:t>
      </w:r>
      <w:r w:rsidR="00971F76" w:rsidRPr="00971F76">
        <w:rPr>
          <w:rFonts w:ascii="Times New Roman" w:hAnsi="Times New Roman"/>
          <w:b/>
          <w:i/>
          <w:sz w:val="26"/>
          <w:szCs w:val="26"/>
          <w:lang w:val="uk-UA"/>
        </w:rPr>
        <w:t xml:space="preserve"> </w:t>
      </w:r>
      <w:r w:rsidR="00971F76">
        <w:rPr>
          <w:rFonts w:ascii="Times New Roman" w:hAnsi="Times New Roman"/>
          <w:b/>
          <w:i/>
          <w:sz w:val="26"/>
          <w:szCs w:val="26"/>
          <w:lang w:val="uk-UA"/>
        </w:rPr>
        <w:t xml:space="preserve">Гнатюк О.В. – </w:t>
      </w:r>
      <w:r w:rsidR="00971F76" w:rsidRPr="00971F76">
        <w:rPr>
          <w:rFonts w:ascii="Times New Roman" w:hAnsi="Times New Roman"/>
          <w:i/>
          <w:sz w:val="26"/>
          <w:szCs w:val="26"/>
          <w:lang w:val="uk-UA"/>
        </w:rPr>
        <w:t>заступник міської голови.</w:t>
      </w:r>
    </w:p>
    <w:p w:rsidR="00971F76" w:rsidRPr="001F5F9D" w:rsidRDefault="00971F76" w:rsidP="00971F76">
      <w:pPr>
        <w:jc w:val="both"/>
        <w:rPr>
          <w:rFonts w:ascii="Times New Roman" w:eastAsia="Times New Roman" w:hAnsi="Times New Roman"/>
          <w:bCs/>
          <w:color w:val="000000"/>
          <w:sz w:val="26"/>
          <w:szCs w:val="26"/>
          <w:lang w:val="uk-UA" w:eastAsia="uk-UA"/>
        </w:rPr>
      </w:pPr>
    </w:p>
    <w:p w:rsidR="009501E7" w:rsidRPr="00451487" w:rsidRDefault="00CD58E4" w:rsidP="009501E7">
      <w:pPr>
        <w:pStyle w:val="ac"/>
        <w:shd w:val="clear" w:color="auto" w:fill="FFFFFF"/>
        <w:spacing w:before="0" w:beforeAutospacing="0" w:after="0" w:afterAutospacing="0"/>
        <w:jc w:val="both"/>
        <w:rPr>
          <w:sz w:val="26"/>
          <w:szCs w:val="26"/>
        </w:rPr>
      </w:pPr>
      <w:r>
        <w:rPr>
          <w:sz w:val="26"/>
          <w:szCs w:val="26"/>
          <w:lang w:val="uk-UA"/>
        </w:rPr>
        <w:t xml:space="preserve">16. </w:t>
      </w:r>
      <w:r w:rsidR="009501E7" w:rsidRPr="00451487">
        <w:rPr>
          <w:sz w:val="26"/>
          <w:szCs w:val="26"/>
        </w:rPr>
        <w:t xml:space="preserve">Про </w:t>
      </w:r>
      <w:proofErr w:type="spellStart"/>
      <w:r w:rsidR="009501E7" w:rsidRPr="00451487">
        <w:rPr>
          <w:sz w:val="26"/>
          <w:szCs w:val="26"/>
        </w:rPr>
        <w:t>виведення</w:t>
      </w:r>
      <w:proofErr w:type="spellEnd"/>
      <w:r w:rsidR="009501E7" w:rsidRPr="00451487">
        <w:rPr>
          <w:sz w:val="26"/>
          <w:szCs w:val="26"/>
        </w:rPr>
        <w:t xml:space="preserve"> з ДБСТ Бондар </w:t>
      </w:r>
      <w:proofErr w:type="spellStart"/>
      <w:r w:rsidR="009501E7" w:rsidRPr="00451487">
        <w:rPr>
          <w:sz w:val="26"/>
          <w:szCs w:val="26"/>
        </w:rPr>
        <w:t>Зінаїди</w:t>
      </w:r>
      <w:proofErr w:type="spellEnd"/>
      <w:r w:rsidR="009501E7" w:rsidRPr="00451487">
        <w:rPr>
          <w:sz w:val="26"/>
          <w:szCs w:val="26"/>
        </w:rPr>
        <w:t xml:space="preserve"> </w:t>
      </w:r>
      <w:proofErr w:type="spellStart"/>
      <w:r w:rsidR="009501E7" w:rsidRPr="00451487">
        <w:rPr>
          <w:sz w:val="26"/>
          <w:szCs w:val="26"/>
        </w:rPr>
        <w:t>Дмитрівни</w:t>
      </w:r>
      <w:proofErr w:type="spellEnd"/>
      <w:r w:rsidR="009501E7">
        <w:rPr>
          <w:sz w:val="26"/>
          <w:szCs w:val="26"/>
          <w:lang w:val="uk-UA"/>
        </w:rPr>
        <w:t xml:space="preserve"> </w:t>
      </w:r>
      <w:proofErr w:type="spellStart"/>
      <w:r w:rsidR="009501E7" w:rsidRPr="00451487">
        <w:rPr>
          <w:sz w:val="26"/>
          <w:szCs w:val="26"/>
        </w:rPr>
        <w:t>вихованця</w:t>
      </w:r>
      <w:proofErr w:type="spellEnd"/>
      <w:r w:rsidR="009501E7" w:rsidRPr="00451487">
        <w:rPr>
          <w:sz w:val="26"/>
          <w:szCs w:val="26"/>
        </w:rPr>
        <w:t xml:space="preserve"> </w:t>
      </w:r>
      <w:proofErr w:type="spellStart"/>
      <w:r w:rsidR="009501E7" w:rsidRPr="00451487">
        <w:rPr>
          <w:sz w:val="26"/>
          <w:szCs w:val="26"/>
        </w:rPr>
        <w:t>Олеха</w:t>
      </w:r>
      <w:proofErr w:type="spellEnd"/>
      <w:r w:rsidR="009501E7" w:rsidRPr="00451487">
        <w:rPr>
          <w:sz w:val="26"/>
          <w:szCs w:val="26"/>
        </w:rPr>
        <w:t xml:space="preserve"> </w:t>
      </w:r>
      <w:proofErr w:type="spellStart"/>
      <w:r w:rsidR="009501E7" w:rsidRPr="00451487">
        <w:rPr>
          <w:sz w:val="26"/>
          <w:szCs w:val="26"/>
        </w:rPr>
        <w:t>Івана</w:t>
      </w:r>
      <w:proofErr w:type="spellEnd"/>
      <w:r w:rsidR="009501E7" w:rsidRPr="00451487">
        <w:rPr>
          <w:sz w:val="26"/>
          <w:szCs w:val="26"/>
        </w:rPr>
        <w:t xml:space="preserve"> </w:t>
      </w:r>
      <w:proofErr w:type="spellStart"/>
      <w:r w:rsidR="009501E7" w:rsidRPr="00451487">
        <w:rPr>
          <w:sz w:val="26"/>
          <w:szCs w:val="26"/>
        </w:rPr>
        <w:t>В’ячеславовича</w:t>
      </w:r>
      <w:proofErr w:type="spellEnd"/>
      <w:r w:rsidR="009501E7" w:rsidRPr="00451487">
        <w:rPr>
          <w:sz w:val="26"/>
          <w:szCs w:val="26"/>
        </w:rPr>
        <w:t xml:space="preserve">, </w:t>
      </w:r>
    </w:p>
    <w:p w:rsidR="009501E7" w:rsidRPr="00451487" w:rsidRDefault="009501E7" w:rsidP="009501E7">
      <w:pPr>
        <w:pStyle w:val="ac"/>
        <w:shd w:val="clear" w:color="auto" w:fill="FFFFFF"/>
        <w:spacing w:before="0" w:beforeAutospacing="0" w:after="0" w:afterAutospacing="0"/>
        <w:jc w:val="both"/>
        <w:rPr>
          <w:sz w:val="26"/>
          <w:szCs w:val="26"/>
          <w:lang w:val="uk-UA"/>
        </w:rPr>
      </w:pPr>
      <w:r w:rsidRPr="00451487">
        <w:rPr>
          <w:sz w:val="26"/>
          <w:szCs w:val="26"/>
        </w:rPr>
        <w:t xml:space="preserve">20.02.2005 року </w:t>
      </w:r>
      <w:proofErr w:type="spellStart"/>
      <w:r w:rsidRPr="00451487">
        <w:rPr>
          <w:sz w:val="26"/>
          <w:szCs w:val="26"/>
        </w:rPr>
        <w:t>народження</w:t>
      </w:r>
      <w:proofErr w:type="spellEnd"/>
      <w:r>
        <w:rPr>
          <w:sz w:val="26"/>
          <w:szCs w:val="26"/>
          <w:lang w:val="uk-UA"/>
        </w:rPr>
        <w:t>.</w:t>
      </w:r>
    </w:p>
    <w:p w:rsidR="009501E7" w:rsidRPr="00D537FB" w:rsidRDefault="009501E7" w:rsidP="009501E7">
      <w:pPr>
        <w:ind w:right="83"/>
        <w:jc w:val="both"/>
        <w:rPr>
          <w:rFonts w:ascii="Times New Roman" w:hAnsi="Times New Roman"/>
          <w:bCs/>
          <w:i/>
          <w:sz w:val="26"/>
          <w:szCs w:val="26"/>
          <w:lang w:val="uk-UA"/>
        </w:rPr>
      </w:pPr>
      <w:r w:rsidRPr="00D537FB">
        <w:rPr>
          <w:rFonts w:ascii="Times New Roman" w:hAnsi="Times New Roman"/>
          <w:b/>
          <w:i/>
          <w:sz w:val="26"/>
          <w:szCs w:val="26"/>
          <w:lang w:val="uk-UA" w:eastAsia="uk-UA"/>
        </w:rPr>
        <w:t>ДОПОВІДАЄ</w:t>
      </w:r>
      <w:r w:rsidRPr="00D537FB">
        <w:rPr>
          <w:rFonts w:ascii="Times New Roman" w:hAnsi="Times New Roman"/>
          <w:b/>
          <w:bCs/>
          <w:i/>
          <w:sz w:val="26"/>
          <w:szCs w:val="26"/>
          <w:lang w:val="uk-UA"/>
        </w:rPr>
        <w:t xml:space="preserve">: </w:t>
      </w:r>
      <w:r>
        <w:rPr>
          <w:rFonts w:ascii="Times New Roman" w:hAnsi="Times New Roman"/>
          <w:b/>
          <w:bCs/>
          <w:i/>
          <w:sz w:val="26"/>
          <w:szCs w:val="26"/>
          <w:lang w:val="uk-UA"/>
        </w:rPr>
        <w:t>Рогоза Н.А.</w:t>
      </w:r>
      <w:r w:rsidRPr="00D537FB">
        <w:rPr>
          <w:rFonts w:ascii="Times New Roman" w:hAnsi="Times New Roman"/>
          <w:b/>
          <w:bCs/>
          <w:i/>
          <w:sz w:val="26"/>
          <w:szCs w:val="26"/>
          <w:lang w:val="uk-UA"/>
        </w:rPr>
        <w:t xml:space="preserve">. </w:t>
      </w:r>
      <w:r>
        <w:rPr>
          <w:rFonts w:ascii="Times New Roman" w:hAnsi="Times New Roman"/>
          <w:b/>
          <w:bCs/>
          <w:i/>
          <w:sz w:val="26"/>
          <w:szCs w:val="26"/>
          <w:lang w:val="uk-UA"/>
        </w:rPr>
        <w:t xml:space="preserve">- </w:t>
      </w:r>
      <w:r w:rsidRPr="00451487">
        <w:rPr>
          <w:rFonts w:ascii="Times New Roman" w:hAnsi="Times New Roman"/>
          <w:bCs/>
          <w:i/>
          <w:sz w:val="26"/>
          <w:szCs w:val="26"/>
          <w:lang w:val="uk-UA"/>
        </w:rPr>
        <w:t>начальниця</w:t>
      </w:r>
      <w:r w:rsidRPr="00D537FB">
        <w:rPr>
          <w:rFonts w:ascii="Times New Roman" w:hAnsi="Times New Roman"/>
          <w:bCs/>
          <w:i/>
          <w:sz w:val="26"/>
          <w:szCs w:val="26"/>
          <w:lang w:val="uk-UA"/>
        </w:rPr>
        <w:t xml:space="preserve"> служби у справах дітей та сім’ї міської ради.</w:t>
      </w:r>
    </w:p>
    <w:p w:rsidR="009501E7" w:rsidRDefault="009501E7" w:rsidP="00C3204B">
      <w:pPr>
        <w:widowControl w:val="0"/>
        <w:ind w:right="4"/>
        <w:jc w:val="both"/>
        <w:rPr>
          <w:rFonts w:ascii="Times New Roman" w:hAnsi="Times New Roman"/>
          <w:color w:val="000000"/>
          <w:sz w:val="26"/>
          <w:szCs w:val="26"/>
          <w:shd w:val="clear" w:color="auto" w:fill="FFFFFF"/>
        </w:rPr>
      </w:pPr>
    </w:p>
    <w:p w:rsidR="00145AD2" w:rsidRPr="00451487" w:rsidRDefault="00CD58E4" w:rsidP="00C3204B">
      <w:pPr>
        <w:widowControl w:val="0"/>
        <w:ind w:right="4"/>
        <w:jc w:val="both"/>
        <w:rPr>
          <w:rFonts w:ascii="Times New Roman" w:eastAsia="Times New Roman" w:hAnsi="Times New Roman"/>
          <w:bCs/>
          <w:color w:val="000000"/>
          <w:sz w:val="26"/>
          <w:szCs w:val="26"/>
          <w:lang w:val="uk-UA" w:eastAsia="uk-UA"/>
        </w:rPr>
      </w:pPr>
      <w:r>
        <w:rPr>
          <w:rFonts w:ascii="Times New Roman" w:hAnsi="Times New Roman"/>
          <w:color w:val="000000"/>
          <w:sz w:val="26"/>
          <w:szCs w:val="26"/>
          <w:shd w:val="clear" w:color="auto" w:fill="FFFFFF"/>
          <w:lang w:val="uk-UA"/>
        </w:rPr>
        <w:t xml:space="preserve">17. </w:t>
      </w:r>
      <w:r w:rsidR="006613E9" w:rsidRPr="00451487">
        <w:rPr>
          <w:rFonts w:ascii="Times New Roman" w:hAnsi="Times New Roman"/>
          <w:color w:val="000000"/>
          <w:sz w:val="26"/>
          <w:szCs w:val="26"/>
          <w:shd w:val="clear" w:color="auto" w:fill="FFFFFF"/>
        </w:rPr>
        <w:t xml:space="preserve">Про </w:t>
      </w:r>
      <w:proofErr w:type="spellStart"/>
      <w:r w:rsidR="006613E9" w:rsidRPr="00451487">
        <w:rPr>
          <w:rFonts w:ascii="Times New Roman" w:hAnsi="Times New Roman"/>
          <w:color w:val="000000"/>
          <w:sz w:val="26"/>
          <w:szCs w:val="26"/>
          <w:shd w:val="clear" w:color="auto" w:fill="FFFFFF"/>
        </w:rPr>
        <w:t>затвердження</w:t>
      </w:r>
      <w:proofErr w:type="spellEnd"/>
      <w:r w:rsidR="006613E9" w:rsidRPr="00451487">
        <w:rPr>
          <w:rFonts w:ascii="Times New Roman" w:hAnsi="Times New Roman"/>
          <w:color w:val="000000"/>
          <w:sz w:val="26"/>
          <w:szCs w:val="26"/>
          <w:shd w:val="clear" w:color="auto" w:fill="FFFFFF"/>
        </w:rPr>
        <w:t xml:space="preserve"> </w:t>
      </w:r>
      <w:proofErr w:type="spellStart"/>
      <w:r w:rsidR="006613E9" w:rsidRPr="00451487">
        <w:rPr>
          <w:rFonts w:ascii="Times New Roman" w:hAnsi="Times New Roman"/>
          <w:color w:val="000000"/>
          <w:sz w:val="26"/>
          <w:szCs w:val="26"/>
          <w:shd w:val="clear" w:color="auto" w:fill="FFFFFF"/>
        </w:rPr>
        <w:t>висновку</w:t>
      </w:r>
      <w:proofErr w:type="spellEnd"/>
      <w:r w:rsidR="006613E9" w:rsidRPr="00451487">
        <w:rPr>
          <w:rFonts w:ascii="Times New Roman" w:hAnsi="Times New Roman"/>
          <w:color w:val="000000"/>
          <w:sz w:val="26"/>
          <w:szCs w:val="26"/>
          <w:shd w:val="clear" w:color="auto" w:fill="FFFFFF"/>
        </w:rPr>
        <w:t xml:space="preserve"> </w:t>
      </w:r>
      <w:proofErr w:type="spellStart"/>
      <w:r w:rsidR="006613E9" w:rsidRPr="00451487">
        <w:rPr>
          <w:rFonts w:ascii="Times New Roman" w:hAnsi="Times New Roman"/>
          <w:color w:val="000000"/>
          <w:sz w:val="26"/>
          <w:szCs w:val="26"/>
          <w:shd w:val="clear" w:color="auto" w:fill="FFFFFF"/>
        </w:rPr>
        <w:t>щодо</w:t>
      </w:r>
      <w:proofErr w:type="spellEnd"/>
      <w:r w:rsidR="006613E9" w:rsidRPr="00451487">
        <w:rPr>
          <w:rFonts w:ascii="Times New Roman" w:hAnsi="Times New Roman"/>
          <w:color w:val="000000"/>
          <w:sz w:val="26"/>
          <w:szCs w:val="26"/>
          <w:shd w:val="clear" w:color="auto" w:fill="FFFFFF"/>
        </w:rPr>
        <w:t xml:space="preserve"> </w:t>
      </w:r>
      <w:proofErr w:type="spellStart"/>
      <w:r w:rsidR="006613E9" w:rsidRPr="00451487">
        <w:rPr>
          <w:rFonts w:ascii="Times New Roman" w:hAnsi="Times New Roman"/>
          <w:color w:val="000000"/>
          <w:sz w:val="26"/>
          <w:szCs w:val="26"/>
          <w:shd w:val="clear" w:color="auto" w:fill="FFFFFF"/>
        </w:rPr>
        <w:t>визначення</w:t>
      </w:r>
      <w:proofErr w:type="spellEnd"/>
      <w:r w:rsidR="006613E9" w:rsidRPr="00451487">
        <w:rPr>
          <w:rFonts w:ascii="Times New Roman" w:hAnsi="Times New Roman"/>
          <w:color w:val="000000"/>
          <w:sz w:val="26"/>
          <w:szCs w:val="26"/>
          <w:shd w:val="clear" w:color="auto" w:fill="FFFFFF"/>
        </w:rPr>
        <w:t xml:space="preserve"> </w:t>
      </w:r>
      <w:proofErr w:type="spellStart"/>
      <w:r w:rsidR="006613E9" w:rsidRPr="00451487">
        <w:rPr>
          <w:rFonts w:ascii="Times New Roman" w:hAnsi="Times New Roman"/>
          <w:color w:val="000000"/>
          <w:sz w:val="26"/>
          <w:szCs w:val="26"/>
          <w:shd w:val="clear" w:color="auto" w:fill="FFFFFF"/>
        </w:rPr>
        <w:t>місця</w:t>
      </w:r>
      <w:proofErr w:type="spellEnd"/>
      <w:r w:rsidR="006613E9" w:rsidRPr="00451487">
        <w:rPr>
          <w:rFonts w:ascii="Times New Roman" w:hAnsi="Times New Roman"/>
          <w:color w:val="000000"/>
          <w:sz w:val="26"/>
          <w:szCs w:val="26"/>
          <w:shd w:val="clear" w:color="auto" w:fill="FFFFFF"/>
        </w:rPr>
        <w:t xml:space="preserve"> </w:t>
      </w:r>
      <w:proofErr w:type="spellStart"/>
      <w:r w:rsidR="006613E9" w:rsidRPr="00451487">
        <w:rPr>
          <w:rFonts w:ascii="Times New Roman" w:hAnsi="Times New Roman"/>
          <w:color w:val="000000"/>
          <w:sz w:val="26"/>
          <w:szCs w:val="26"/>
          <w:shd w:val="clear" w:color="auto" w:fill="FFFFFF"/>
        </w:rPr>
        <w:t>проживання</w:t>
      </w:r>
      <w:proofErr w:type="spellEnd"/>
      <w:r w:rsidR="006613E9" w:rsidRPr="00451487">
        <w:rPr>
          <w:rFonts w:ascii="Times New Roman" w:hAnsi="Times New Roman"/>
          <w:color w:val="000000"/>
          <w:sz w:val="26"/>
          <w:szCs w:val="26"/>
          <w:shd w:val="clear" w:color="auto" w:fill="FFFFFF"/>
        </w:rPr>
        <w:t xml:space="preserve"> </w:t>
      </w:r>
      <w:proofErr w:type="spellStart"/>
      <w:r w:rsidR="006613E9" w:rsidRPr="00451487">
        <w:rPr>
          <w:rFonts w:ascii="Times New Roman" w:hAnsi="Times New Roman"/>
          <w:color w:val="000000"/>
          <w:sz w:val="26"/>
          <w:szCs w:val="26"/>
          <w:shd w:val="clear" w:color="auto" w:fill="FFFFFF"/>
        </w:rPr>
        <w:t>малолітньої</w:t>
      </w:r>
      <w:proofErr w:type="spellEnd"/>
      <w:r w:rsidR="006613E9" w:rsidRPr="00451487">
        <w:rPr>
          <w:rFonts w:ascii="Times New Roman" w:hAnsi="Times New Roman"/>
          <w:color w:val="000000"/>
          <w:sz w:val="26"/>
          <w:szCs w:val="26"/>
          <w:shd w:val="clear" w:color="auto" w:fill="FFFFFF"/>
        </w:rPr>
        <w:t xml:space="preserve"> </w:t>
      </w:r>
      <w:proofErr w:type="spellStart"/>
      <w:r w:rsidR="006613E9" w:rsidRPr="00451487">
        <w:rPr>
          <w:rFonts w:ascii="Times New Roman" w:hAnsi="Times New Roman"/>
          <w:color w:val="000000"/>
          <w:sz w:val="26"/>
          <w:szCs w:val="26"/>
          <w:shd w:val="clear" w:color="auto" w:fill="FFFFFF"/>
        </w:rPr>
        <w:t>дитини</w:t>
      </w:r>
      <w:proofErr w:type="spellEnd"/>
      <w:r w:rsidR="00451487">
        <w:rPr>
          <w:rFonts w:ascii="Times New Roman" w:hAnsi="Times New Roman"/>
          <w:color w:val="000000"/>
          <w:sz w:val="26"/>
          <w:szCs w:val="26"/>
          <w:shd w:val="clear" w:color="auto" w:fill="FFFFFF"/>
          <w:lang w:val="uk-UA"/>
        </w:rPr>
        <w:t xml:space="preserve"> </w:t>
      </w:r>
      <w:proofErr w:type="spellStart"/>
      <w:r w:rsidR="006613E9" w:rsidRPr="00451487">
        <w:rPr>
          <w:rFonts w:ascii="Times New Roman" w:hAnsi="Times New Roman"/>
          <w:color w:val="000000"/>
          <w:sz w:val="26"/>
          <w:szCs w:val="26"/>
          <w:shd w:val="clear" w:color="auto" w:fill="FFFFFF"/>
        </w:rPr>
        <w:t>Логвинюка</w:t>
      </w:r>
      <w:proofErr w:type="spellEnd"/>
      <w:r w:rsidR="006613E9" w:rsidRPr="00451487">
        <w:rPr>
          <w:rFonts w:ascii="Times New Roman" w:hAnsi="Times New Roman"/>
          <w:color w:val="000000"/>
          <w:sz w:val="26"/>
          <w:szCs w:val="26"/>
          <w:shd w:val="clear" w:color="auto" w:fill="FFFFFF"/>
        </w:rPr>
        <w:t xml:space="preserve"> Романа Вячеславовича,</w:t>
      </w:r>
      <w:r w:rsidR="00451487">
        <w:rPr>
          <w:rFonts w:ascii="Times New Roman" w:hAnsi="Times New Roman"/>
          <w:color w:val="000000"/>
          <w:sz w:val="26"/>
          <w:szCs w:val="26"/>
          <w:shd w:val="clear" w:color="auto" w:fill="FFFFFF"/>
          <w:lang w:val="uk-UA"/>
        </w:rPr>
        <w:t xml:space="preserve"> </w:t>
      </w:r>
      <w:r w:rsidR="006613E9" w:rsidRPr="00451487">
        <w:rPr>
          <w:rFonts w:ascii="Times New Roman" w:hAnsi="Times New Roman"/>
          <w:color w:val="000000"/>
          <w:sz w:val="26"/>
          <w:szCs w:val="26"/>
          <w:shd w:val="clear" w:color="auto" w:fill="FFFFFF"/>
        </w:rPr>
        <w:t xml:space="preserve">30 листопада 2019 року </w:t>
      </w:r>
      <w:proofErr w:type="spellStart"/>
      <w:r w:rsidR="006613E9" w:rsidRPr="00451487">
        <w:rPr>
          <w:rFonts w:ascii="Times New Roman" w:hAnsi="Times New Roman"/>
          <w:color w:val="000000"/>
          <w:sz w:val="26"/>
          <w:szCs w:val="26"/>
          <w:shd w:val="clear" w:color="auto" w:fill="FFFFFF"/>
        </w:rPr>
        <w:t>народження</w:t>
      </w:r>
      <w:proofErr w:type="spellEnd"/>
      <w:r w:rsidR="00451487">
        <w:rPr>
          <w:rFonts w:ascii="Times New Roman" w:hAnsi="Times New Roman"/>
          <w:color w:val="000000"/>
          <w:sz w:val="26"/>
          <w:szCs w:val="26"/>
          <w:shd w:val="clear" w:color="auto" w:fill="FFFFFF"/>
          <w:lang w:val="uk-UA"/>
        </w:rPr>
        <w:t>.</w:t>
      </w:r>
    </w:p>
    <w:p w:rsidR="00451487" w:rsidRPr="00D537FB" w:rsidRDefault="00451487" w:rsidP="00C3204B">
      <w:pPr>
        <w:ind w:right="83"/>
        <w:jc w:val="both"/>
        <w:rPr>
          <w:rFonts w:ascii="Times New Roman" w:hAnsi="Times New Roman"/>
          <w:bCs/>
          <w:i/>
          <w:sz w:val="26"/>
          <w:szCs w:val="26"/>
          <w:lang w:val="uk-UA"/>
        </w:rPr>
      </w:pPr>
      <w:r w:rsidRPr="00D537FB">
        <w:rPr>
          <w:rFonts w:ascii="Times New Roman" w:hAnsi="Times New Roman"/>
          <w:b/>
          <w:i/>
          <w:sz w:val="26"/>
          <w:szCs w:val="26"/>
          <w:lang w:val="uk-UA" w:eastAsia="uk-UA"/>
        </w:rPr>
        <w:t>ДОПОВІДАЄ</w:t>
      </w:r>
      <w:r w:rsidRPr="00D537FB">
        <w:rPr>
          <w:rFonts w:ascii="Times New Roman" w:hAnsi="Times New Roman"/>
          <w:b/>
          <w:bCs/>
          <w:i/>
          <w:sz w:val="26"/>
          <w:szCs w:val="26"/>
          <w:lang w:val="uk-UA"/>
        </w:rPr>
        <w:t xml:space="preserve">: </w:t>
      </w:r>
      <w:r>
        <w:rPr>
          <w:rFonts w:ascii="Times New Roman" w:hAnsi="Times New Roman"/>
          <w:b/>
          <w:bCs/>
          <w:i/>
          <w:sz w:val="26"/>
          <w:szCs w:val="26"/>
          <w:lang w:val="uk-UA"/>
        </w:rPr>
        <w:t>Рогоза Н.А.</w:t>
      </w:r>
      <w:r w:rsidRPr="00D537FB">
        <w:rPr>
          <w:rFonts w:ascii="Times New Roman" w:hAnsi="Times New Roman"/>
          <w:b/>
          <w:bCs/>
          <w:i/>
          <w:sz w:val="26"/>
          <w:szCs w:val="26"/>
          <w:lang w:val="uk-UA"/>
        </w:rPr>
        <w:t xml:space="preserve">. </w:t>
      </w:r>
      <w:r>
        <w:rPr>
          <w:rFonts w:ascii="Times New Roman" w:hAnsi="Times New Roman"/>
          <w:b/>
          <w:bCs/>
          <w:i/>
          <w:sz w:val="26"/>
          <w:szCs w:val="26"/>
          <w:lang w:val="uk-UA"/>
        </w:rPr>
        <w:t xml:space="preserve">- </w:t>
      </w:r>
      <w:r w:rsidRPr="00451487">
        <w:rPr>
          <w:rFonts w:ascii="Times New Roman" w:hAnsi="Times New Roman"/>
          <w:bCs/>
          <w:i/>
          <w:sz w:val="26"/>
          <w:szCs w:val="26"/>
          <w:lang w:val="uk-UA"/>
        </w:rPr>
        <w:t>начальниця</w:t>
      </w:r>
      <w:r w:rsidRPr="00D537FB">
        <w:rPr>
          <w:rFonts w:ascii="Times New Roman" w:hAnsi="Times New Roman"/>
          <w:bCs/>
          <w:i/>
          <w:sz w:val="26"/>
          <w:szCs w:val="26"/>
          <w:lang w:val="uk-UA"/>
        </w:rPr>
        <w:t xml:space="preserve"> служби у справах дітей та сім’ї міської ради.</w:t>
      </w:r>
    </w:p>
    <w:p w:rsidR="00145AD2" w:rsidRPr="00451487" w:rsidRDefault="00145AD2" w:rsidP="00C3204B">
      <w:pPr>
        <w:jc w:val="both"/>
        <w:rPr>
          <w:rFonts w:ascii="Times New Roman" w:eastAsia="Times New Roman" w:hAnsi="Times New Roman"/>
          <w:bCs/>
          <w:color w:val="000000"/>
          <w:sz w:val="26"/>
          <w:szCs w:val="26"/>
          <w:lang w:val="uk-UA" w:eastAsia="uk-UA"/>
        </w:rPr>
      </w:pPr>
    </w:p>
    <w:p w:rsidR="002C4BA8" w:rsidRPr="00C262B4" w:rsidRDefault="00CD58E4" w:rsidP="00C3204B">
      <w:pPr>
        <w:widowControl w:val="0"/>
        <w:ind w:right="4"/>
        <w:jc w:val="both"/>
        <w:rPr>
          <w:rFonts w:ascii="Times New Roman" w:hAnsi="Times New Roman"/>
          <w:sz w:val="26"/>
          <w:szCs w:val="26"/>
          <w:shd w:val="clear" w:color="auto" w:fill="FFFFFF"/>
          <w:lang w:val="uk-UA"/>
        </w:rPr>
      </w:pPr>
      <w:r>
        <w:rPr>
          <w:rFonts w:ascii="Times New Roman" w:hAnsi="Times New Roman"/>
          <w:sz w:val="26"/>
          <w:szCs w:val="26"/>
          <w:shd w:val="clear" w:color="auto" w:fill="FFFFFF"/>
          <w:lang w:val="uk-UA"/>
        </w:rPr>
        <w:t xml:space="preserve">18. </w:t>
      </w:r>
      <w:r w:rsidR="002C4BA8" w:rsidRPr="00C262B4">
        <w:rPr>
          <w:rFonts w:ascii="Times New Roman" w:hAnsi="Times New Roman"/>
          <w:sz w:val="26"/>
          <w:szCs w:val="26"/>
          <w:shd w:val="clear" w:color="auto" w:fill="FFFFFF"/>
          <w:lang w:val="uk-UA"/>
        </w:rPr>
        <w:t>Про укладання додаткової угоди № 2</w:t>
      </w:r>
      <w:r w:rsidR="00451487" w:rsidRPr="00C262B4">
        <w:rPr>
          <w:rFonts w:ascii="Times New Roman" w:hAnsi="Times New Roman"/>
          <w:sz w:val="26"/>
          <w:szCs w:val="26"/>
          <w:shd w:val="clear" w:color="auto" w:fill="FFFFFF"/>
          <w:lang w:val="uk-UA"/>
        </w:rPr>
        <w:t xml:space="preserve"> </w:t>
      </w:r>
      <w:r w:rsidR="002C4BA8" w:rsidRPr="00C262B4">
        <w:rPr>
          <w:rFonts w:ascii="Times New Roman" w:hAnsi="Times New Roman"/>
          <w:sz w:val="26"/>
          <w:szCs w:val="26"/>
          <w:shd w:val="clear" w:color="auto" w:fill="FFFFFF"/>
          <w:lang w:val="uk-UA"/>
        </w:rPr>
        <w:t>до договору про організацію діяльності</w:t>
      </w:r>
      <w:r w:rsidR="00451487" w:rsidRPr="00C262B4">
        <w:rPr>
          <w:rFonts w:ascii="Times New Roman" w:hAnsi="Times New Roman"/>
          <w:sz w:val="26"/>
          <w:szCs w:val="26"/>
          <w:shd w:val="clear" w:color="auto" w:fill="FFFFFF"/>
          <w:lang w:val="uk-UA"/>
        </w:rPr>
        <w:t xml:space="preserve"> </w:t>
      </w:r>
      <w:r w:rsidR="002C4BA8" w:rsidRPr="00C262B4">
        <w:rPr>
          <w:rFonts w:ascii="Times New Roman" w:hAnsi="Times New Roman"/>
          <w:sz w:val="26"/>
          <w:szCs w:val="26"/>
          <w:shd w:val="clear" w:color="auto" w:fill="FFFFFF"/>
          <w:lang w:val="uk-UA"/>
        </w:rPr>
        <w:t>дитячого будинку сімейного типу</w:t>
      </w:r>
      <w:r w:rsidR="00451487" w:rsidRPr="00C262B4">
        <w:rPr>
          <w:rFonts w:ascii="Times New Roman" w:hAnsi="Times New Roman"/>
          <w:sz w:val="26"/>
          <w:szCs w:val="26"/>
          <w:shd w:val="clear" w:color="auto" w:fill="FFFFFF"/>
          <w:lang w:val="uk-UA"/>
        </w:rPr>
        <w:t xml:space="preserve"> </w:t>
      </w:r>
      <w:r w:rsidR="002C4BA8" w:rsidRPr="00C262B4">
        <w:rPr>
          <w:rFonts w:ascii="Times New Roman" w:hAnsi="Times New Roman"/>
          <w:sz w:val="26"/>
          <w:szCs w:val="26"/>
          <w:shd w:val="clear" w:color="auto" w:fill="FFFFFF"/>
          <w:lang w:val="uk-UA"/>
        </w:rPr>
        <w:t>Бондар Зінаїди Дмитрівни від 23.09.2021 року</w:t>
      </w:r>
      <w:r w:rsidR="00451487" w:rsidRPr="00C262B4">
        <w:rPr>
          <w:rFonts w:ascii="Times New Roman" w:hAnsi="Times New Roman"/>
          <w:sz w:val="26"/>
          <w:szCs w:val="26"/>
          <w:shd w:val="clear" w:color="auto" w:fill="FFFFFF"/>
          <w:lang w:val="uk-UA"/>
        </w:rPr>
        <w:t>.</w:t>
      </w:r>
    </w:p>
    <w:p w:rsidR="00451487" w:rsidRPr="00D537FB" w:rsidRDefault="00451487" w:rsidP="00C3204B">
      <w:pPr>
        <w:ind w:right="83"/>
        <w:jc w:val="both"/>
        <w:rPr>
          <w:rFonts w:ascii="Times New Roman" w:hAnsi="Times New Roman"/>
          <w:bCs/>
          <w:i/>
          <w:sz w:val="26"/>
          <w:szCs w:val="26"/>
          <w:lang w:val="uk-UA"/>
        </w:rPr>
      </w:pPr>
      <w:r w:rsidRPr="00C262B4">
        <w:rPr>
          <w:rFonts w:ascii="Times New Roman" w:hAnsi="Times New Roman"/>
          <w:b/>
          <w:i/>
          <w:sz w:val="26"/>
          <w:szCs w:val="26"/>
          <w:lang w:val="uk-UA" w:eastAsia="uk-UA"/>
        </w:rPr>
        <w:t>ДОПОВІДАЄ</w:t>
      </w:r>
      <w:r w:rsidRPr="00C262B4">
        <w:rPr>
          <w:rFonts w:ascii="Times New Roman" w:hAnsi="Times New Roman"/>
          <w:b/>
          <w:bCs/>
          <w:i/>
          <w:sz w:val="26"/>
          <w:szCs w:val="26"/>
          <w:lang w:val="uk-UA"/>
        </w:rPr>
        <w:t xml:space="preserve">: Рогоза Н.А.. - </w:t>
      </w:r>
      <w:r w:rsidRPr="00C262B4">
        <w:rPr>
          <w:rFonts w:ascii="Times New Roman" w:hAnsi="Times New Roman"/>
          <w:bCs/>
          <w:i/>
          <w:sz w:val="26"/>
          <w:szCs w:val="26"/>
          <w:lang w:val="uk-UA"/>
        </w:rPr>
        <w:t xml:space="preserve">начальниця служби у справах дітей та </w:t>
      </w:r>
      <w:r w:rsidRPr="00D537FB">
        <w:rPr>
          <w:rFonts w:ascii="Times New Roman" w:hAnsi="Times New Roman"/>
          <w:bCs/>
          <w:i/>
          <w:sz w:val="26"/>
          <w:szCs w:val="26"/>
          <w:lang w:val="uk-UA"/>
        </w:rPr>
        <w:t>сім’ї міської ради.</w:t>
      </w:r>
    </w:p>
    <w:p w:rsidR="00145AD2" w:rsidRPr="00451487" w:rsidRDefault="00145AD2" w:rsidP="00C3204B">
      <w:pPr>
        <w:jc w:val="both"/>
        <w:rPr>
          <w:rFonts w:ascii="Times New Roman" w:eastAsia="Times New Roman" w:hAnsi="Times New Roman"/>
          <w:bCs/>
          <w:color w:val="000000"/>
          <w:sz w:val="26"/>
          <w:szCs w:val="26"/>
          <w:lang w:val="uk-UA" w:eastAsia="uk-UA"/>
        </w:rPr>
      </w:pPr>
    </w:p>
    <w:p w:rsidR="002C4BA8" w:rsidRPr="00C262B4" w:rsidRDefault="00CD58E4" w:rsidP="00C3204B">
      <w:pPr>
        <w:suppressAutoHyphens/>
        <w:jc w:val="both"/>
        <w:rPr>
          <w:rFonts w:ascii="Times New Roman" w:eastAsiaTheme="minorEastAsia" w:hAnsi="Times New Roman"/>
          <w:sz w:val="26"/>
          <w:szCs w:val="26"/>
          <w:lang w:val="uk-UA" w:eastAsia="uk-UA"/>
        </w:rPr>
      </w:pPr>
      <w:r>
        <w:rPr>
          <w:rFonts w:ascii="Times New Roman" w:eastAsiaTheme="minorEastAsia" w:hAnsi="Times New Roman"/>
          <w:sz w:val="26"/>
          <w:szCs w:val="26"/>
          <w:lang w:val="uk-UA" w:eastAsia="uk-UA"/>
        </w:rPr>
        <w:t xml:space="preserve">19. </w:t>
      </w:r>
      <w:r w:rsidR="002C4BA8" w:rsidRPr="00C262B4">
        <w:rPr>
          <w:rFonts w:ascii="Times New Roman" w:eastAsiaTheme="minorEastAsia" w:hAnsi="Times New Roman"/>
          <w:sz w:val="26"/>
          <w:szCs w:val="26"/>
          <w:lang w:val="uk-UA" w:eastAsia="uk-UA"/>
        </w:rPr>
        <w:t>Про внесення змін до рішення виконавчого комітету Сквирської міської ради від 30.03.2021 №</w:t>
      </w:r>
      <w:r w:rsidR="006048E3">
        <w:rPr>
          <w:rFonts w:ascii="Times New Roman" w:eastAsiaTheme="minorEastAsia" w:hAnsi="Times New Roman"/>
          <w:sz w:val="26"/>
          <w:szCs w:val="26"/>
          <w:lang w:val="uk-UA" w:eastAsia="uk-UA"/>
        </w:rPr>
        <w:t xml:space="preserve"> </w:t>
      </w:r>
      <w:r w:rsidR="002C4BA8" w:rsidRPr="00C262B4">
        <w:rPr>
          <w:rFonts w:ascii="Times New Roman" w:eastAsiaTheme="minorEastAsia" w:hAnsi="Times New Roman"/>
          <w:sz w:val="26"/>
          <w:szCs w:val="26"/>
          <w:lang w:val="uk-UA" w:eastAsia="uk-UA"/>
        </w:rPr>
        <w:t>04/10 «Про затвердження Положення про Комісію з визначення кандидатур на присвоєння почесного звання України Мати-героїня»</w:t>
      </w:r>
      <w:r w:rsidR="00451487" w:rsidRPr="00C262B4">
        <w:rPr>
          <w:rFonts w:ascii="Times New Roman" w:eastAsiaTheme="minorEastAsia" w:hAnsi="Times New Roman"/>
          <w:sz w:val="26"/>
          <w:szCs w:val="26"/>
          <w:lang w:val="uk-UA" w:eastAsia="uk-UA"/>
        </w:rPr>
        <w:t>.</w:t>
      </w:r>
    </w:p>
    <w:p w:rsidR="00451487" w:rsidRPr="00D537FB" w:rsidRDefault="00451487" w:rsidP="00C3204B">
      <w:pPr>
        <w:ind w:right="83"/>
        <w:jc w:val="both"/>
        <w:rPr>
          <w:rFonts w:ascii="Times New Roman" w:hAnsi="Times New Roman"/>
          <w:bCs/>
          <w:i/>
          <w:sz w:val="26"/>
          <w:szCs w:val="26"/>
          <w:lang w:val="uk-UA"/>
        </w:rPr>
      </w:pPr>
      <w:r w:rsidRPr="00D537FB">
        <w:rPr>
          <w:rFonts w:ascii="Times New Roman" w:hAnsi="Times New Roman"/>
          <w:b/>
          <w:i/>
          <w:sz w:val="26"/>
          <w:szCs w:val="26"/>
          <w:lang w:val="uk-UA" w:eastAsia="uk-UA"/>
        </w:rPr>
        <w:t>ДОПОВІДАЄ</w:t>
      </w:r>
      <w:r w:rsidRPr="00D537FB">
        <w:rPr>
          <w:rFonts w:ascii="Times New Roman" w:hAnsi="Times New Roman"/>
          <w:b/>
          <w:bCs/>
          <w:i/>
          <w:sz w:val="26"/>
          <w:szCs w:val="26"/>
          <w:lang w:val="uk-UA"/>
        </w:rPr>
        <w:t xml:space="preserve">: </w:t>
      </w:r>
      <w:r>
        <w:rPr>
          <w:rFonts w:ascii="Times New Roman" w:hAnsi="Times New Roman"/>
          <w:b/>
          <w:bCs/>
          <w:i/>
          <w:sz w:val="26"/>
          <w:szCs w:val="26"/>
          <w:lang w:val="uk-UA"/>
        </w:rPr>
        <w:t>Рогоза Н.А.</w:t>
      </w:r>
      <w:r w:rsidR="00850AF9">
        <w:rPr>
          <w:rFonts w:ascii="Times New Roman" w:hAnsi="Times New Roman"/>
          <w:b/>
          <w:bCs/>
          <w:i/>
          <w:sz w:val="26"/>
          <w:szCs w:val="26"/>
          <w:lang w:val="uk-UA"/>
        </w:rPr>
        <w:t xml:space="preserve"> </w:t>
      </w:r>
      <w:r w:rsidRPr="00D537FB">
        <w:rPr>
          <w:rFonts w:ascii="Times New Roman" w:hAnsi="Times New Roman"/>
          <w:b/>
          <w:bCs/>
          <w:i/>
          <w:sz w:val="26"/>
          <w:szCs w:val="26"/>
          <w:lang w:val="uk-UA"/>
        </w:rPr>
        <w:t xml:space="preserve"> </w:t>
      </w:r>
      <w:r>
        <w:rPr>
          <w:rFonts w:ascii="Times New Roman" w:hAnsi="Times New Roman"/>
          <w:b/>
          <w:bCs/>
          <w:i/>
          <w:sz w:val="26"/>
          <w:szCs w:val="26"/>
          <w:lang w:val="uk-UA"/>
        </w:rPr>
        <w:t xml:space="preserve">- </w:t>
      </w:r>
      <w:r w:rsidRPr="00451487">
        <w:rPr>
          <w:rFonts w:ascii="Times New Roman" w:hAnsi="Times New Roman"/>
          <w:bCs/>
          <w:i/>
          <w:sz w:val="26"/>
          <w:szCs w:val="26"/>
          <w:lang w:val="uk-UA"/>
        </w:rPr>
        <w:t>начальниця</w:t>
      </w:r>
      <w:r w:rsidRPr="00D537FB">
        <w:rPr>
          <w:rFonts w:ascii="Times New Roman" w:hAnsi="Times New Roman"/>
          <w:bCs/>
          <w:i/>
          <w:sz w:val="26"/>
          <w:szCs w:val="26"/>
          <w:lang w:val="uk-UA"/>
        </w:rPr>
        <w:t xml:space="preserve"> служби у справах дітей та сім’ї міської ради.</w:t>
      </w:r>
    </w:p>
    <w:sectPr w:rsidR="00451487" w:rsidRPr="00D537FB" w:rsidSect="00AB4A3A">
      <w:footerReference w:type="default" r:id="rId8"/>
      <w:pgSz w:w="11906" w:h="16838"/>
      <w:pgMar w:top="426" w:right="624" w:bottom="0"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9BD" w:rsidRDefault="002759BD">
      <w:r>
        <w:separator/>
      </w:r>
    </w:p>
  </w:endnote>
  <w:endnote w:type="continuationSeparator" w:id="0">
    <w:p w:rsidR="002759BD" w:rsidRDefault="0027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ndale Sans UI">
    <w:charset w:val="CC"/>
    <w:family w:val="auto"/>
    <w:pitch w:val="variable"/>
    <w:sig w:usb0="00000201" w:usb1="00000000" w:usb2="00000000" w:usb3="00000000" w:csb0="00000004"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ntiqua">
    <w:altName w:val="Times New Roman"/>
    <w:charset w:val="00"/>
    <w:family w:val="auto"/>
    <w:pitch w:val="variable"/>
    <w:sig w:usb0="00000287" w:usb1="00000000" w:usb2="00000000" w:usb3="00000000" w:csb0="0000001F" w:csb1="00000000"/>
  </w:font>
  <w:font w:name="Palatino Linotype">
    <w:panose1 w:val="02040502050505030304"/>
    <w:charset w:val="CC"/>
    <w:family w:val="roman"/>
    <w:pitch w:val="variable"/>
    <w:sig w:usb0="E0000287" w:usb1="40000013" w:usb2="00000000" w:usb3="00000000" w:csb0="0000019F" w:csb1="00000000"/>
  </w:font>
  <w:font w:name="Times">
    <w:panose1 w:val="02020603050405020304"/>
    <w:charset w:val="CC"/>
    <w:family w:val="roman"/>
    <w:pitch w:val="variable"/>
    <w:sig w:usb0="E0002EFF" w:usb1="C000785B" w:usb2="00000009" w:usb3="00000000" w:csb0="000001FF" w:csb1="00000000"/>
  </w:font>
  <w:font w:name="DejaVu Sans">
    <w:altName w:val="Arial"/>
    <w:charset w:val="CC"/>
    <w:family w:val="swiss"/>
    <w:pitch w:val="variable"/>
    <w:sig w:usb0="00000000" w:usb1="D200FDFF" w:usb2="0A246029" w:usb3="00000000" w:csb0="000001FF" w:csb1="00000000"/>
  </w:font>
  <w:font w:name="Lohit Hindi">
    <w:altName w:val="MS Gothic"/>
    <w:charset w:val="80"/>
    <w:family w:val="auto"/>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26D" w:rsidRDefault="0073326D">
    <w:pPr>
      <w:pStyle w:val="a7"/>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9BD" w:rsidRDefault="002759BD">
      <w:r>
        <w:separator/>
      </w:r>
    </w:p>
  </w:footnote>
  <w:footnote w:type="continuationSeparator" w:id="0">
    <w:p w:rsidR="002759BD" w:rsidRDefault="002759B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8"/>
    <w:lvl w:ilvl="0">
      <w:start w:val="1"/>
      <w:numFmt w:val="decimal"/>
      <w:lvlText w:val="%1."/>
      <w:lvlJc w:val="left"/>
      <w:pPr>
        <w:tabs>
          <w:tab w:val="num" w:pos="-228"/>
        </w:tabs>
        <w:ind w:left="699" w:hanging="360"/>
      </w:pPr>
      <w:rPr>
        <w:rFonts w:hint="default"/>
        <w:lang w:val="uk-UA"/>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
      <w:lvlJc w:val="left"/>
      <w:pPr>
        <w:tabs>
          <w:tab w:val="num" w:pos="2083"/>
        </w:tabs>
        <w:ind w:left="1573" w:firstLine="227"/>
      </w:pPr>
      <w:rPr>
        <w:rFonts w:ascii="Courier New" w:hAnsi="Courier New" w:cs="Courier New"/>
      </w:rPr>
    </w:lvl>
    <w:lvl w:ilvl="2">
      <w:start w:val="1"/>
      <w:numFmt w:val="bullet"/>
      <w:lvlText w:val=""/>
      <w:lvlJc w:val="left"/>
      <w:pPr>
        <w:tabs>
          <w:tab w:val="num" w:pos="2880"/>
        </w:tabs>
        <w:ind w:left="2880" w:hanging="360"/>
      </w:pPr>
      <w:rPr>
        <w:rFonts w:ascii="Wingdings" w:hAnsi="Wingdings" w:cs="Wingdings"/>
      </w:rPr>
    </w:lvl>
    <w:lvl w:ilvl="3">
      <w:start w:val="1"/>
      <w:numFmt w:val="bullet"/>
      <w:lvlText w:val=""/>
      <w:lvlJc w:val="left"/>
      <w:pPr>
        <w:tabs>
          <w:tab w:val="num" w:pos="3600"/>
        </w:tabs>
        <w:ind w:left="3600" w:hanging="360"/>
      </w:pPr>
      <w:rPr>
        <w:rFonts w:ascii="Symbol" w:hAnsi="Symbol" w:cs="Symbol"/>
      </w:rPr>
    </w:lvl>
    <w:lvl w:ilvl="4">
      <w:start w:val="1"/>
      <w:numFmt w:val="bullet"/>
      <w:lvlText w:val="o"/>
      <w:lvlJc w:val="left"/>
      <w:pPr>
        <w:tabs>
          <w:tab w:val="num" w:pos="4320"/>
        </w:tabs>
        <w:ind w:left="4320" w:hanging="360"/>
      </w:pPr>
      <w:rPr>
        <w:rFonts w:ascii="Courier New" w:hAnsi="Courier New" w:cs="Verdana"/>
      </w:rPr>
    </w:lvl>
    <w:lvl w:ilvl="5">
      <w:start w:val="1"/>
      <w:numFmt w:val="bullet"/>
      <w:lvlText w:val=""/>
      <w:lvlJc w:val="left"/>
      <w:pPr>
        <w:tabs>
          <w:tab w:val="num" w:pos="5040"/>
        </w:tabs>
        <w:ind w:left="5040" w:hanging="360"/>
      </w:pPr>
      <w:rPr>
        <w:rFonts w:ascii="Wingdings" w:hAnsi="Wingdings" w:cs="Wingdings"/>
      </w:rPr>
    </w:lvl>
    <w:lvl w:ilvl="6">
      <w:start w:val="1"/>
      <w:numFmt w:val="bullet"/>
      <w:lvlText w:val=""/>
      <w:lvlJc w:val="left"/>
      <w:pPr>
        <w:tabs>
          <w:tab w:val="num" w:pos="5760"/>
        </w:tabs>
        <w:ind w:left="5760" w:hanging="360"/>
      </w:pPr>
      <w:rPr>
        <w:rFonts w:ascii="Symbol" w:hAnsi="Symbol" w:cs="Symbol"/>
      </w:rPr>
    </w:lvl>
    <w:lvl w:ilvl="7">
      <w:start w:val="1"/>
      <w:numFmt w:val="bullet"/>
      <w:lvlText w:val="o"/>
      <w:lvlJc w:val="left"/>
      <w:pPr>
        <w:tabs>
          <w:tab w:val="num" w:pos="6480"/>
        </w:tabs>
        <w:ind w:left="6480" w:hanging="360"/>
      </w:pPr>
      <w:rPr>
        <w:rFonts w:ascii="Courier New" w:hAnsi="Courier New" w:cs="Verdana"/>
      </w:rPr>
    </w:lvl>
    <w:lvl w:ilvl="8">
      <w:start w:val="1"/>
      <w:numFmt w:val="bullet"/>
      <w:lvlText w:val=""/>
      <w:lvlJc w:val="left"/>
      <w:pPr>
        <w:tabs>
          <w:tab w:val="num" w:pos="7200"/>
        </w:tabs>
        <w:ind w:left="7200" w:hanging="360"/>
      </w:pPr>
      <w:rPr>
        <w:rFonts w:ascii="Wingdings" w:hAnsi="Wingdings" w:cs="Wingdings"/>
      </w:rPr>
    </w:lvl>
  </w:abstractNum>
  <w:abstractNum w:abstractNumId="2" w15:restartNumberingAfterBreak="0">
    <w:nsid w:val="00000003"/>
    <w:multiLevelType w:val="multilevel"/>
    <w:tmpl w:val="00000003"/>
    <w:name w:val="WW8Num11"/>
    <w:lvl w:ilvl="0">
      <w:start w:val="1"/>
      <w:numFmt w:val="decimal"/>
      <w:lvlText w:val="%1"/>
      <w:lvlJc w:val="left"/>
      <w:pPr>
        <w:tabs>
          <w:tab w:val="num" w:pos="0"/>
        </w:tabs>
        <w:ind w:left="570" w:hanging="570"/>
      </w:pPr>
      <w:rPr>
        <w:rFonts w:hint="default"/>
        <w:lang w:val="uk-UA"/>
      </w:rPr>
    </w:lvl>
    <w:lvl w:ilvl="1">
      <w:start w:val="1"/>
      <w:numFmt w:val="decimal"/>
      <w:lvlText w:val="%1.%2"/>
      <w:lvlJc w:val="left"/>
      <w:pPr>
        <w:tabs>
          <w:tab w:val="num" w:pos="0"/>
        </w:tabs>
        <w:ind w:left="1138" w:hanging="570"/>
      </w:pPr>
      <w:rPr>
        <w:rFonts w:hint="default"/>
        <w:lang w:val="uk-UA"/>
      </w:rPr>
    </w:lvl>
    <w:lvl w:ilvl="2">
      <w:start w:val="1"/>
      <w:numFmt w:val="decimal"/>
      <w:lvlText w:val="%1.%2.%3"/>
      <w:lvlJc w:val="left"/>
      <w:pPr>
        <w:tabs>
          <w:tab w:val="num" w:pos="0"/>
        </w:tabs>
        <w:ind w:left="1854" w:hanging="720"/>
      </w:pPr>
      <w:rPr>
        <w:rFonts w:hint="default"/>
        <w:lang w:val="uk-UA"/>
      </w:rPr>
    </w:lvl>
    <w:lvl w:ilvl="3">
      <w:start w:val="1"/>
      <w:numFmt w:val="decimal"/>
      <w:lvlText w:val="%1.%2.%3.%4"/>
      <w:lvlJc w:val="left"/>
      <w:pPr>
        <w:tabs>
          <w:tab w:val="num" w:pos="0"/>
        </w:tabs>
        <w:ind w:left="2781" w:hanging="1080"/>
      </w:pPr>
      <w:rPr>
        <w:rFonts w:hint="default"/>
        <w:lang w:val="uk-UA"/>
      </w:rPr>
    </w:lvl>
    <w:lvl w:ilvl="4">
      <w:start w:val="1"/>
      <w:numFmt w:val="decimal"/>
      <w:lvlText w:val="%1.%2.%3.%4.%5"/>
      <w:lvlJc w:val="left"/>
      <w:pPr>
        <w:tabs>
          <w:tab w:val="num" w:pos="0"/>
        </w:tabs>
        <w:ind w:left="3348" w:hanging="1080"/>
      </w:pPr>
      <w:rPr>
        <w:rFonts w:hint="default"/>
        <w:lang w:val="uk-UA"/>
      </w:rPr>
    </w:lvl>
    <w:lvl w:ilvl="5">
      <w:start w:val="1"/>
      <w:numFmt w:val="decimal"/>
      <w:lvlText w:val="%1.%2.%3.%4.%5.%6"/>
      <w:lvlJc w:val="left"/>
      <w:pPr>
        <w:tabs>
          <w:tab w:val="num" w:pos="0"/>
        </w:tabs>
        <w:ind w:left="4275" w:hanging="1440"/>
      </w:pPr>
      <w:rPr>
        <w:rFonts w:hint="default"/>
        <w:lang w:val="uk-UA"/>
      </w:rPr>
    </w:lvl>
    <w:lvl w:ilvl="6">
      <w:start w:val="1"/>
      <w:numFmt w:val="decimal"/>
      <w:lvlText w:val="%1.%2.%3.%4.%5.%6.%7"/>
      <w:lvlJc w:val="left"/>
      <w:pPr>
        <w:tabs>
          <w:tab w:val="num" w:pos="0"/>
        </w:tabs>
        <w:ind w:left="4842" w:hanging="1440"/>
      </w:pPr>
      <w:rPr>
        <w:rFonts w:hint="default"/>
        <w:lang w:val="uk-UA"/>
      </w:rPr>
    </w:lvl>
    <w:lvl w:ilvl="7">
      <w:start w:val="1"/>
      <w:numFmt w:val="decimal"/>
      <w:lvlText w:val="%1.%2.%3.%4.%5.%6.%7.%8"/>
      <w:lvlJc w:val="left"/>
      <w:pPr>
        <w:tabs>
          <w:tab w:val="num" w:pos="0"/>
        </w:tabs>
        <w:ind w:left="5769" w:hanging="1800"/>
      </w:pPr>
      <w:rPr>
        <w:rFonts w:hint="default"/>
        <w:lang w:val="uk-UA"/>
      </w:rPr>
    </w:lvl>
    <w:lvl w:ilvl="8">
      <w:start w:val="1"/>
      <w:numFmt w:val="decimal"/>
      <w:lvlText w:val="%1.%2.%3.%4.%5.%6.%7.%8.%9"/>
      <w:lvlJc w:val="left"/>
      <w:pPr>
        <w:tabs>
          <w:tab w:val="num" w:pos="0"/>
        </w:tabs>
        <w:ind w:left="6696" w:hanging="2160"/>
      </w:pPr>
      <w:rPr>
        <w:rFonts w:hint="default"/>
        <w:lang w:val="uk-UA"/>
      </w:rPr>
    </w:lvl>
  </w:abstractNum>
  <w:abstractNum w:abstractNumId="3" w15:restartNumberingAfterBreak="0">
    <w:nsid w:val="01AC5B07"/>
    <w:multiLevelType w:val="hybridMultilevel"/>
    <w:tmpl w:val="CC1AB6D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7015A14"/>
    <w:multiLevelType w:val="hybridMultilevel"/>
    <w:tmpl w:val="BAB43F66"/>
    <w:lvl w:ilvl="0" w:tplc="1A0A434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11A46172"/>
    <w:multiLevelType w:val="hybridMultilevel"/>
    <w:tmpl w:val="1A987F12"/>
    <w:lvl w:ilvl="0" w:tplc="C0C283F0">
      <w:start w:val="5"/>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7026AB3"/>
    <w:multiLevelType w:val="multilevel"/>
    <w:tmpl w:val="41362E6A"/>
    <w:lvl w:ilvl="0">
      <w:start w:val="1"/>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15:restartNumberingAfterBreak="0">
    <w:nsid w:val="1A3E7F9C"/>
    <w:multiLevelType w:val="multilevel"/>
    <w:tmpl w:val="17661050"/>
    <w:lvl w:ilvl="0">
      <w:start w:val="1"/>
      <w:numFmt w:val="decimal"/>
      <w:lvlText w:val="%1."/>
      <w:lvlJc w:val="left"/>
      <w:pPr>
        <w:tabs>
          <w:tab w:val="num" w:pos="1080"/>
        </w:tabs>
        <w:ind w:left="108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DB26F0F"/>
    <w:multiLevelType w:val="hybridMultilevel"/>
    <w:tmpl w:val="E0FE2252"/>
    <w:lvl w:ilvl="0" w:tplc="D37852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E9B449D"/>
    <w:multiLevelType w:val="multilevel"/>
    <w:tmpl w:val="0C849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291BD1"/>
    <w:multiLevelType w:val="hybridMultilevel"/>
    <w:tmpl w:val="9912F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704273"/>
    <w:multiLevelType w:val="hybridMultilevel"/>
    <w:tmpl w:val="DFE2A0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F2D0F17"/>
    <w:multiLevelType w:val="hybridMultilevel"/>
    <w:tmpl w:val="BAB43F66"/>
    <w:lvl w:ilvl="0" w:tplc="1A0A434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3" w15:restartNumberingAfterBreak="0">
    <w:nsid w:val="313A2C72"/>
    <w:multiLevelType w:val="hybridMultilevel"/>
    <w:tmpl w:val="40BAAB0C"/>
    <w:lvl w:ilvl="0" w:tplc="4E08FDA4">
      <w:start w:val="10"/>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4" w15:restartNumberingAfterBreak="0">
    <w:nsid w:val="3E947B6C"/>
    <w:multiLevelType w:val="hybridMultilevel"/>
    <w:tmpl w:val="DFE2A0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1AE78FE"/>
    <w:multiLevelType w:val="hybridMultilevel"/>
    <w:tmpl w:val="B0BED874"/>
    <w:lvl w:ilvl="0" w:tplc="2D0CAB36">
      <w:start w:val="2"/>
      <w:numFmt w:val="bullet"/>
      <w:lvlText w:val="-"/>
      <w:lvlJc w:val="left"/>
      <w:pPr>
        <w:ind w:left="644" w:hanging="360"/>
      </w:pPr>
      <w:rPr>
        <w:rFonts w:ascii="Times New Roman" w:eastAsia="Times New Roman" w:hAnsi="Times New Roman"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6" w15:restartNumberingAfterBreak="0">
    <w:nsid w:val="44D27626"/>
    <w:multiLevelType w:val="hybridMultilevel"/>
    <w:tmpl w:val="918ACC4C"/>
    <w:lvl w:ilvl="0" w:tplc="64B0272E">
      <w:start w:val="1"/>
      <w:numFmt w:val="decimal"/>
      <w:lvlText w:val="%1."/>
      <w:lvlJc w:val="left"/>
      <w:pPr>
        <w:ind w:left="1080" w:hanging="360"/>
      </w:p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17" w15:restartNumberingAfterBreak="0">
    <w:nsid w:val="55AD233C"/>
    <w:multiLevelType w:val="hybridMultilevel"/>
    <w:tmpl w:val="942846B4"/>
    <w:lvl w:ilvl="0" w:tplc="62527F8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9E747CF"/>
    <w:multiLevelType w:val="hybridMultilevel"/>
    <w:tmpl w:val="E354B3AE"/>
    <w:lvl w:ilvl="0" w:tplc="3B1AB45C">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9" w15:restartNumberingAfterBreak="0">
    <w:nsid w:val="601E1F51"/>
    <w:multiLevelType w:val="hybridMultilevel"/>
    <w:tmpl w:val="BAB43F66"/>
    <w:lvl w:ilvl="0" w:tplc="1A0A434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0" w15:restartNumberingAfterBreak="0">
    <w:nsid w:val="61990691"/>
    <w:multiLevelType w:val="hybridMultilevel"/>
    <w:tmpl w:val="16CE5D36"/>
    <w:lvl w:ilvl="0" w:tplc="0422000F">
      <w:start w:val="1"/>
      <w:numFmt w:val="decimal"/>
      <w:lvlText w:val="%1."/>
      <w:lvlJc w:val="left"/>
      <w:pPr>
        <w:ind w:left="644" w:hanging="360"/>
      </w:pPr>
    </w:lvl>
    <w:lvl w:ilvl="1" w:tplc="04220019">
      <w:start w:val="1"/>
      <w:numFmt w:val="lowerLetter"/>
      <w:lvlText w:val="%2."/>
      <w:lvlJc w:val="left"/>
      <w:pPr>
        <w:ind w:left="1364" w:hanging="360"/>
      </w:pPr>
    </w:lvl>
    <w:lvl w:ilvl="2" w:tplc="0422001B">
      <w:start w:val="1"/>
      <w:numFmt w:val="lowerRoman"/>
      <w:lvlText w:val="%3."/>
      <w:lvlJc w:val="right"/>
      <w:pPr>
        <w:ind w:left="2084" w:hanging="180"/>
      </w:pPr>
    </w:lvl>
    <w:lvl w:ilvl="3" w:tplc="0422000F">
      <w:start w:val="1"/>
      <w:numFmt w:val="decimal"/>
      <w:lvlText w:val="%4."/>
      <w:lvlJc w:val="left"/>
      <w:pPr>
        <w:ind w:left="2804" w:hanging="360"/>
      </w:pPr>
    </w:lvl>
    <w:lvl w:ilvl="4" w:tplc="04220019">
      <w:start w:val="1"/>
      <w:numFmt w:val="lowerLetter"/>
      <w:lvlText w:val="%5."/>
      <w:lvlJc w:val="left"/>
      <w:pPr>
        <w:ind w:left="3524" w:hanging="360"/>
      </w:pPr>
    </w:lvl>
    <w:lvl w:ilvl="5" w:tplc="0422001B">
      <w:start w:val="1"/>
      <w:numFmt w:val="lowerRoman"/>
      <w:lvlText w:val="%6."/>
      <w:lvlJc w:val="right"/>
      <w:pPr>
        <w:ind w:left="4244" w:hanging="180"/>
      </w:pPr>
    </w:lvl>
    <w:lvl w:ilvl="6" w:tplc="0422000F">
      <w:start w:val="1"/>
      <w:numFmt w:val="decimal"/>
      <w:lvlText w:val="%7."/>
      <w:lvlJc w:val="left"/>
      <w:pPr>
        <w:ind w:left="4964" w:hanging="360"/>
      </w:pPr>
    </w:lvl>
    <w:lvl w:ilvl="7" w:tplc="04220019">
      <w:start w:val="1"/>
      <w:numFmt w:val="lowerLetter"/>
      <w:lvlText w:val="%8."/>
      <w:lvlJc w:val="left"/>
      <w:pPr>
        <w:ind w:left="5684" w:hanging="360"/>
      </w:pPr>
    </w:lvl>
    <w:lvl w:ilvl="8" w:tplc="0422001B">
      <w:start w:val="1"/>
      <w:numFmt w:val="lowerRoman"/>
      <w:lvlText w:val="%9."/>
      <w:lvlJc w:val="right"/>
      <w:pPr>
        <w:ind w:left="6404" w:hanging="180"/>
      </w:pPr>
    </w:lvl>
  </w:abstractNum>
  <w:abstractNum w:abstractNumId="21" w15:restartNumberingAfterBreak="0">
    <w:nsid w:val="74C043FF"/>
    <w:multiLevelType w:val="multilevel"/>
    <w:tmpl w:val="72E423A6"/>
    <w:lvl w:ilvl="0">
      <w:start w:val="3"/>
      <w:numFmt w:val="decimal"/>
      <w:lvlText w:val="%1."/>
      <w:lvlJc w:val="left"/>
      <w:pPr>
        <w:ind w:left="450" w:hanging="450"/>
      </w:pPr>
      <w:rPr>
        <w:rFonts w:hint="default"/>
      </w:rPr>
    </w:lvl>
    <w:lvl w:ilvl="1">
      <w:start w:val="1"/>
      <w:numFmt w:val="decimal"/>
      <w:pStyle w:val="OsnovnoiText"/>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1"/>
  </w:num>
  <w:num w:numId="2">
    <w:abstractNumId w:val="7"/>
  </w:num>
  <w:num w:numId="3">
    <w:abstractNumId w:val="4"/>
  </w:num>
  <w:num w:numId="4">
    <w:abstractNumId w:val="19"/>
  </w:num>
  <w:num w:numId="5">
    <w:abstractNumId w:val="17"/>
  </w:num>
  <w:num w:numId="6">
    <w:abstractNumId w:val="15"/>
  </w:num>
  <w:num w:numId="7">
    <w:abstractNumId w:val="12"/>
  </w:num>
  <w:num w:numId="8">
    <w:abstractNumId w:val="9"/>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1"/>
  </w:num>
  <w:num w:numId="14">
    <w:abstractNumId w:val="5"/>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8"/>
  </w:num>
  <w:num w:numId="19">
    <w:abstractNumId w:val="3"/>
  </w:num>
  <w:num w:numId="2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739"/>
    <w:rsid w:val="00000462"/>
    <w:rsid w:val="000006BF"/>
    <w:rsid w:val="0000159D"/>
    <w:rsid w:val="00001652"/>
    <w:rsid w:val="000018BA"/>
    <w:rsid w:val="00001997"/>
    <w:rsid w:val="00002037"/>
    <w:rsid w:val="00002433"/>
    <w:rsid w:val="00002C26"/>
    <w:rsid w:val="00002CC2"/>
    <w:rsid w:val="000030C1"/>
    <w:rsid w:val="00003263"/>
    <w:rsid w:val="00003265"/>
    <w:rsid w:val="0000370F"/>
    <w:rsid w:val="00003813"/>
    <w:rsid w:val="00003CB1"/>
    <w:rsid w:val="00004807"/>
    <w:rsid w:val="00004B5D"/>
    <w:rsid w:val="000053BF"/>
    <w:rsid w:val="00005427"/>
    <w:rsid w:val="00005482"/>
    <w:rsid w:val="00006116"/>
    <w:rsid w:val="000063CA"/>
    <w:rsid w:val="00006A1D"/>
    <w:rsid w:val="00006B79"/>
    <w:rsid w:val="00006F3C"/>
    <w:rsid w:val="0000708C"/>
    <w:rsid w:val="0000744E"/>
    <w:rsid w:val="00007663"/>
    <w:rsid w:val="00010069"/>
    <w:rsid w:val="00010409"/>
    <w:rsid w:val="00010AC6"/>
    <w:rsid w:val="00010C1B"/>
    <w:rsid w:val="00010E6D"/>
    <w:rsid w:val="00010FBF"/>
    <w:rsid w:val="000116B8"/>
    <w:rsid w:val="00011ECF"/>
    <w:rsid w:val="00011F38"/>
    <w:rsid w:val="000127E7"/>
    <w:rsid w:val="0001291B"/>
    <w:rsid w:val="00012FFC"/>
    <w:rsid w:val="000133D5"/>
    <w:rsid w:val="00013AC8"/>
    <w:rsid w:val="00013B11"/>
    <w:rsid w:val="00013D1B"/>
    <w:rsid w:val="00013E75"/>
    <w:rsid w:val="00014888"/>
    <w:rsid w:val="00014BE0"/>
    <w:rsid w:val="00015290"/>
    <w:rsid w:val="00015322"/>
    <w:rsid w:val="00015373"/>
    <w:rsid w:val="00015A56"/>
    <w:rsid w:val="00015B44"/>
    <w:rsid w:val="00016158"/>
    <w:rsid w:val="00016391"/>
    <w:rsid w:val="00016406"/>
    <w:rsid w:val="000165EF"/>
    <w:rsid w:val="000167F7"/>
    <w:rsid w:val="00016D7F"/>
    <w:rsid w:val="00016F07"/>
    <w:rsid w:val="000174C8"/>
    <w:rsid w:val="000174EB"/>
    <w:rsid w:val="000176B8"/>
    <w:rsid w:val="00017A5B"/>
    <w:rsid w:val="000202E8"/>
    <w:rsid w:val="00020CE6"/>
    <w:rsid w:val="000210AB"/>
    <w:rsid w:val="000213F0"/>
    <w:rsid w:val="00021A49"/>
    <w:rsid w:val="00021B2A"/>
    <w:rsid w:val="00021B38"/>
    <w:rsid w:val="0002203A"/>
    <w:rsid w:val="000223C1"/>
    <w:rsid w:val="0002314C"/>
    <w:rsid w:val="00023291"/>
    <w:rsid w:val="000241FB"/>
    <w:rsid w:val="000242AF"/>
    <w:rsid w:val="000246EA"/>
    <w:rsid w:val="00024C89"/>
    <w:rsid w:val="0002578F"/>
    <w:rsid w:val="00025AB1"/>
    <w:rsid w:val="00026092"/>
    <w:rsid w:val="0002664D"/>
    <w:rsid w:val="000266A0"/>
    <w:rsid w:val="00026BE0"/>
    <w:rsid w:val="00026D22"/>
    <w:rsid w:val="000272B1"/>
    <w:rsid w:val="000276A1"/>
    <w:rsid w:val="00027AED"/>
    <w:rsid w:val="00027D79"/>
    <w:rsid w:val="000304D0"/>
    <w:rsid w:val="0003137D"/>
    <w:rsid w:val="000317AE"/>
    <w:rsid w:val="00031B05"/>
    <w:rsid w:val="00031DA2"/>
    <w:rsid w:val="00031FBA"/>
    <w:rsid w:val="00032815"/>
    <w:rsid w:val="00032BA5"/>
    <w:rsid w:val="00032BFE"/>
    <w:rsid w:val="00033233"/>
    <w:rsid w:val="00033375"/>
    <w:rsid w:val="00033681"/>
    <w:rsid w:val="00033B8E"/>
    <w:rsid w:val="000344FA"/>
    <w:rsid w:val="0003486A"/>
    <w:rsid w:val="00034F3D"/>
    <w:rsid w:val="000351F9"/>
    <w:rsid w:val="000356B6"/>
    <w:rsid w:val="000357C2"/>
    <w:rsid w:val="00035DA4"/>
    <w:rsid w:val="00035DD6"/>
    <w:rsid w:val="0003620A"/>
    <w:rsid w:val="000362A6"/>
    <w:rsid w:val="00036F00"/>
    <w:rsid w:val="000376B6"/>
    <w:rsid w:val="000379DF"/>
    <w:rsid w:val="00037FF0"/>
    <w:rsid w:val="0004016E"/>
    <w:rsid w:val="0004054C"/>
    <w:rsid w:val="000405C0"/>
    <w:rsid w:val="00040786"/>
    <w:rsid w:val="000407F4"/>
    <w:rsid w:val="00040878"/>
    <w:rsid w:val="00040A95"/>
    <w:rsid w:val="00040C13"/>
    <w:rsid w:val="00040CB8"/>
    <w:rsid w:val="000412E8"/>
    <w:rsid w:val="00041460"/>
    <w:rsid w:val="00041DA5"/>
    <w:rsid w:val="0004208D"/>
    <w:rsid w:val="00042774"/>
    <w:rsid w:val="00042839"/>
    <w:rsid w:val="000435BC"/>
    <w:rsid w:val="000438A7"/>
    <w:rsid w:val="00043CC5"/>
    <w:rsid w:val="00043E44"/>
    <w:rsid w:val="0004413C"/>
    <w:rsid w:val="0004436D"/>
    <w:rsid w:val="0004441A"/>
    <w:rsid w:val="00044A15"/>
    <w:rsid w:val="00044C09"/>
    <w:rsid w:val="00045511"/>
    <w:rsid w:val="00045E29"/>
    <w:rsid w:val="00046791"/>
    <w:rsid w:val="000468CF"/>
    <w:rsid w:val="00046C50"/>
    <w:rsid w:val="000471F8"/>
    <w:rsid w:val="00047C02"/>
    <w:rsid w:val="00047CB1"/>
    <w:rsid w:val="00050AEB"/>
    <w:rsid w:val="00050EF5"/>
    <w:rsid w:val="00050F62"/>
    <w:rsid w:val="000510E9"/>
    <w:rsid w:val="0005147B"/>
    <w:rsid w:val="0005176B"/>
    <w:rsid w:val="00051969"/>
    <w:rsid w:val="00051BB6"/>
    <w:rsid w:val="000529B6"/>
    <w:rsid w:val="000539D2"/>
    <w:rsid w:val="00054091"/>
    <w:rsid w:val="00054368"/>
    <w:rsid w:val="000546AA"/>
    <w:rsid w:val="00054D70"/>
    <w:rsid w:val="000552BB"/>
    <w:rsid w:val="00055611"/>
    <w:rsid w:val="00055647"/>
    <w:rsid w:val="0005571B"/>
    <w:rsid w:val="00055D82"/>
    <w:rsid w:val="0005621A"/>
    <w:rsid w:val="00056305"/>
    <w:rsid w:val="00056314"/>
    <w:rsid w:val="0005634E"/>
    <w:rsid w:val="00056696"/>
    <w:rsid w:val="00056AD0"/>
    <w:rsid w:val="0005719C"/>
    <w:rsid w:val="000576F0"/>
    <w:rsid w:val="0005778B"/>
    <w:rsid w:val="00057AAF"/>
    <w:rsid w:val="00057BB3"/>
    <w:rsid w:val="00057D94"/>
    <w:rsid w:val="00057F9B"/>
    <w:rsid w:val="00060037"/>
    <w:rsid w:val="00060104"/>
    <w:rsid w:val="00060217"/>
    <w:rsid w:val="00060C1F"/>
    <w:rsid w:val="00060C3E"/>
    <w:rsid w:val="0006168D"/>
    <w:rsid w:val="00062374"/>
    <w:rsid w:val="00062523"/>
    <w:rsid w:val="00062E14"/>
    <w:rsid w:val="000631CD"/>
    <w:rsid w:val="00063BD9"/>
    <w:rsid w:val="00063FDE"/>
    <w:rsid w:val="000641FF"/>
    <w:rsid w:val="00064CE4"/>
    <w:rsid w:val="00065098"/>
    <w:rsid w:val="0006582D"/>
    <w:rsid w:val="0006594F"/>
    <w:rsid w:val="00065BC6"/>
    <w:rsid w:val="00065E33"/>
    <w:rsid w:val="00066BBF"/>
    <w:rsid w:val="00066CE8"/>
    <w:rsid w:val="000671E9"/>
    <w:rsid w:val="000672E4"/>
    <w:rsid w:val="000679F6"/>
    <w:rsid w:val="000709AB"/>
    <w:rsid w:val="000712E2"/>
    <w:rsid w:val="00071FD5"/>
    <w:rsid w:val="0007206A"/>
    <w:rsid w:val="000722AD"/>
    <w:rsid w:val="00073457"/>
    <w:rsid w:val="000736E2"/>
    <w:rsid w:val="00074048"/>
    <w:rsid w:val="000743EC"/>
    <w:rsid w:val="0007466E"/>
    <w:rsid w:val="00074DCE"/>
    <w:rsid w:val="0007521A"/>
    <w:rsid w:val="0007522C"/>
    <w:rsid w:val="0007528F"/>
    <w:rsid w:val="0007535F"/>
    <w:rsid w:val="00075EA6"/>
    <w:rsid w:val="00075EE4"/>
    <w:rsid w:val="0007605B"/>
    <w:rsid w:val="00076409"/>
    <w:rsid w:val="000768B2"/>
    <w:rsid w:val="0007703C"/>
    <w:rsid w:val="0007747A"/>
    <w:rsid w:val="00077636"/>
    <w:rsid w:val="00077813"/>
    <w:rsid w:val="00077942"/>
    <w:rsid w:val="00077A9F"/>
    <w:rsid w:val="000800D7"/>
    <w:rsid w:val="00080694"/>
    <w:rsid w:val="00080852"/>
    <w:rsid w:val="0008086B"/>
    <w:rsid w:val="00080E40"/>
    <w:rsid w:val="00080E49"/>
    <w:rsid w:val="000812FC"/>
    <w:rsid w:val="000818A6"/>
    <w:rsid w:val="00081ECD"/>
    <w:rsid w:val="0008229C"/>
    <w:rsid w:val="000823AB"/>
    <w:rsid w:val="00082A08"/>
    <w:rsid w:val="00082AA7"/>
    <w:rsid w:val="00083314"/>
    <w:rsid w:val="00083BEA"/>
    <w:rsid w:val="00084098"/>
    <w:rsid w:val="000846A9"/>
    <w:rsid w:val="000846FB"/>
    <w:rsid w:val="00084E0D"/>
    <w:rsid w:val="00084F1A"/>
    <w:rsid w:val="00086D9A"/>
    <w:rsid w:val="000878B7"/>
    <w:rsid w:val="00087D79"/>
    <w:rsid w:val="00087F87"/>
    <w:rsid w:val="00092AF2"/>
    <w:rsid w:val="00092CDA"/>
    <w:rsid w:val="00093AFD"/>
    <w:rsid w:val="00093EF1"/>
    <w:rsid w:val="00094016"/>
    <w:rsid w:val="00094C73"/>
    <w:rsid w:val="00095620"/>
    <w:rsid w:val="00095639"/>
    <w:rsid w:val="00095D7D"/>
    <w:rsid w:val="00096144"/>
    <w:rsid w:val="000973EB"/>
    <w:rsid w:val="0009745E"/>
    <w:rsid w:val="000975F3"/>
    <w:rsid w:val="00097681"/>
    <w:rsid w:val="00097759"/>
    <w:rsid w:val="00097BC1"/>
    <w:rsid w:val="00097F6E"/>
    <w:rsid w:val="000A03A4"/>
    <w:rsid w:val="000A05EB"/>
    <w:rsid w:val="000A0C94"/>
    <w:rsid w:val="000A0F6A"/>
    <w:rsid w:val="000A1BCE"/>
    <w:rsid w:val="000A27AB"/>
    <w:rsid w:val="000A3454"/>
    <w:rsid w:val="000A34E3"/>
    <w:rsid w:val="000A3535"/>
    <w:rsid w:val="000A370D"/>
    <w:rsid w:val="000A44F8"/>
    <w:rsid w:val="000A477D"/>
    <w:rsid w:val="000A4C82"/>
    <w:rsid w:val="000A4CBF"/>
    <w:rsid w:val="000A507F"/>
    <w:rsid w:val="000A5226"/>
    <w:rsid w:val="000A595F"/>
    <w:rsid w:val="000A59F7"/>
    <w:rsid w:val="000A5B94"/>
    <w:rsid w:val="000A5E1A"/>
    <w:rsid w:val="000A5E7F"/>
    <w:rsid w:val="000A6140"/>
    <w:rsid w:val="000A6208"/>
    <w:rsid w:val="000A6C4E"/>
    <w:rsid w:val="000A6CB4"/>
    <w:rsid w:val="000B1683"/>
    <w:rsid w:val="000B21A4"/>
    <w:rsid w:val="000B2386"/>
    <w:rsid w:val="000B2842"/>
    <w:rsid w:val="000B28AF"/>
    <w:rsid w:val="000B2C2B"/>
    <w:rsid w:val="000B2F24"/>
    <w:rsid w:val="000B441D"/>
    <w:rsid w:val="000B4667"/>
    <w:rsid w:val="000B4A0C"/>
    <w:rsid w:val="000B55B5"/>
    <w:rsid w:val="000B58AB"/>
    <w:rsid w:val="000B5B64"/>
    <w:rsid w:val="000B636C"/>
    <w:rsid w:val="000B6707"/>
    <w:rsid w:val="000B6BCC"/>
    <w:rsid w:val="000B6D81"/>
    <w:rsid w:val="000B6F49"/>
    <w:rsid w:val="000B7065"/>
    <w:rsid w:val="000B740C"/>
    <w:rsid w:val="000B7760"/>
    <w:rsid w:val="000B7804"/>
    <w:rsid w:val="000B7DE2"/>
    <w:rsid w:val="000B7EF3"/>
    <w:rsid w:val="000C0159"/>
    <w:rsid w:val="000C022D"/>
    <w:rsid w:val="000C04A8"/>
    <w:rsid w:val="000C0717"/>
    <w:rsid w:val="000C1DE6"/>
    <w:rsid w:val="000C1F70"/>
    <w:rsid w:val="000C22DA"/>
    <w:rsid w:val="000C294A"/>
    <w:rsid w:val="000C3A6E"/>
    <w:rsid w:val="000C3A71"/>
    <w:rsid w:val="000C3E3A"/>
    <w:rsid w:val="000C3FF7"/>
    <w:rsid w:val="000C4266"/>
    <w:rsid w:val="000C4B40"/>
    <w:rsid w:val="000C4C4A"/>
    <w:rsid w:val="000C5017"/>
    <w:rsid w:val="000C521D"/>
    <w:rsid w:val="000C5D6C"/>
    <w:rsid w:val="000C5E6C"/>
    <w:rsid w:val="000C5F52"/>
    <w:rsid w:val="000C6335"/>
    <w:rsid w:val="000C65D0"/>
    <w:rsid w:val="000C6D98"/>
    <w:rsid w:val="000D0FEF"/>
    <w:rsid w:val="000D1653"/>
    <w:rsid w:val="000D3460"/>
    <w:rsid w:val="000D3E6D"/>
    <w:rsid w:val="000D4142"/>
    <w:rsid w:val="000D41F7"/>
    <w:rsid w:val="000D454E"/>
    <w:rsid w:val="000D4878"/>
    <w:rsid w:val="000D4AC1"/>
    <w:rsid w:val="000D53AC"/>
    <w:rsid w:val="000D6112"/>
    <w:rsid w:val="000D742C"/>
    <w:rsid w:val="000D7435"/>
    <w:rsid w:val="000D7656"/>
    <w:rsid w:val="000E049E"/>
    <w:rsid w:val="000E04BF"/>
    <w:rsid w:val="000E0A23"/>
    <w:rsid w:val="000E14CB"/>
    <w:rsid w:val="000E182B"/>
    <w:rsid w:val="000E2056"/>
    <w:rsid w:val="000E226A"/>
    <w:rsid w:val="000E2739"/>
    <w:rsid w:val="000E28B5"/>
    <w:rsid w:val="000E2FED"/>
    <w:rsid w:val="000E306A"/>
    <w:rsid w:val="000E4DF9"/>
    <w:rsid w:val="000E5152"/>
    <w:rsid w:val="000E515E"/>
    <w:rsid w:val="000E5303"/>
    <w:rsid w:val="000E5735"/>
    <w:rsid w:val="000E5FE3"/>
    <w:rsid w:val="000E6315"/>
    <w:rsid w:val="000E64B3"/>
    <w:rsid w:val="000E691F"/>
    <w:rsid w:val="000E6A8F"/>
    <w:rsid w:val="000E6BC0"/>
    <w:rsid w:val="000E6E51"/>
    <w:rsid w:val="000E7A1A"/>
    <w:rsid w:val="000E7F6C"/>
    <w:rsid w:val="000F0852"/>
    <w:rsid w:val="000F09A4"/>
    <w:rsid w:val="000F09B6"/>
    <w:rsid w:val="000F10CF"/>
    <w:rsid w:val="000F1404"/>
    <w:rsid w:val="000F14D3"/>
    <w:rsid w:val="000F16D5"/>
    <w:rsid w:val="000F18DC"/>
    <w:rsid w:val="000F277C"/>
    <w:rsid w:val="000F27B5"/>
    <w:rsid w:val="000F2A2D"/>
    <w:rsid w:val="000F2EE6"/>
    <w:rsid w:val="000F3E19"/>
    <w:rsid w:val="000F4092"/>
    <w:rsid w:val="000F421A"/>
    <w:rsid w:val="000F449A"/>
    <w:rsid w:val="000F5BF7"/>
    <w:rsid w:val="000F5E8B"/>
    <w:rsid w:val="000F68E4"/>
    <w:rsid w:val="000F6B5C"/>
    <w:rsid w:val="000F7289"/>
    <w:rsid w:val="000F728D"/>
    <w:rsid w:val="000F7944"/>
    <w:rsid w:val="000F7BD9"/>
    <w:rsid w:val="000F7CBC"/>
    <w:rsid w:val="001001D5"/>
    <w:rsid w:val="001018A8"/>
    <w:rsid w:val="001019B8"/>
    <w:rsid w:val="001023BB"/>
    <w:rsid w:val="001026CF"/>
    <w:rsid w:val="0010294B"/>
    <w:rsid w:val="00102A9C"/>
    <w:rsid w:val="00103131"/>
    <w:rsid w:val="001033A8"/>
    <w:rsid w:val="00103AB1"/>
    <w:rsid w:val="00103FBD"/>
    <w:rsid w:val="00104073"/>
    <w:rsid w:val="0010411E"/>
    <w:rsid w:val="00104AAE"/>
    <w:rsid w:val="00105180"/>
    <w:rsid w:val="00105288"/>
    <w:rsid w:val="001053BA"/>
    <w:rsid w:val="001054F8"/>
    <w:rsid w:val="0010551A"/>
    <w:rsid w:val="0010567E"/>
    <w:rsid w:val="00105733"/>
    <w:rsid w:val="00105EB7"/>
    <w:rsid w:val="0010664D"/>
    <w:rsid w:val="001067EE"/>
    <w:rsid w:val="00106C8A"/>
    <w:rsid w:val="00106E1E"/>
    <w:rsid w:val="001072E5"/>
    <w:rsid w:val="0010772F"/>
    <w:rsid w:val="00107A8B"/>
    <w:rsid w:val="001107B6"/>
    <w:rsid w:val="001107F4"/>
    <w:rsid w:val="0011091F"/>
    <w:rsid w:val="00111DEA"/>
    <w:rsid w:val="001125C1"/>
    <w:rsid w:val="00112B72"/>
    <w:rsid w:val="00112FA9"/>
    <w:rsid w:val="001135F1"/>
    <w:rsid w:val="001139F7"/>
    <w:rsid w:val="00113A28"/>
    <w:rsid w:val="00114362"/>
    <w:rsid w:val="001148B7"/>
    <w:rsid w:val="001150C7"/>
    <w:rsid w:val="0011530C"/>
    <w:rsid w:val="00115791"/>
    <w:rsid w:val="00115DF1"/>
    <w:rsid w:val="001160C2"/>
    <w:rsid w:val="001171DF"/>
    <w:rsid w:val="00117899"/>
    <w:rsid w:val="00117A7A"/>
    <w:rsid w:val="00117AEA"/>
    <w:rsid w:val="00117B21"/>
    <w:rsid w:val="00117BD4"/>
    <w:rsid w:val="001203D0"/>
    <w:rsid w:val="00121325"/>
    <w:rsid w:val="00121D69"/>
    <w:rsid w:val="00122C6B"/>
    <w:rsid w:val="00122EF9"/>
    <w:rsid w:val="00123117"/>
    <w:rsid w:val="00123A01"/>
    <w:rsid w:val="0012461E"/>
    <w:rsid w:val="00124819"/>
    <w:rsid w:val="00124E8B"/>
    <w:rsid w:val="00124FCC"/>
    <w:rsid w:val="00125D16"/>
    <w:rsid w:val="00126025"/>
    <w:rsid w:val="00126D51"/>
    <w:rsid w:val="00127192"/>
    <w:rsid w:val="00127786"/>
    <w:rsid w:val="00127A1B"/>
    <w:rsid w:val="00127A5C"/>
    <w:rsid w:val="00127A90"/>
    <w:rsid w:val="00127F83"/>
    <w:rsid w:val="00130BAD"/>
    <w:rsid w:val="00130F33"/>
    <w:rsid w:val="001318B1"/>
    <w:rsid w:val="00131917"/>
    <w:rsid w:val="00131DF8"/>
    <w:rsid w:val="00131F3F"/>
    <w:rsid w:val="0013248A"/>
    <w:rsid w:val="00132A75"/>
    <w:rsid w:val="00133CC0"/>
    <w:rsid w:val="00133E7C"/>
    <w:rsid w:val="00134FA7"/>
    <w:rsid w:val="001357AE"/>
    <w:rsid w:val="001357FF"/>
    <w:rsid w:val="00136136"/>
    <w:rsid w:val="00136314"/>
    <w:rsid w:val="00136E83"/>
    <w:rsid w:val="00137031"/>
    <w:rsid w:val="001371C7"/>
    <w:rsid w:val="0013720D"/>
    <w:rsid w:val="00137696"/>
    <w:rsid w:val="00140455"/>
    <w:rsid w:val="001406CD"/>
    <w:rsid w:val="00140C66"/>
    <w:rsid w:val="00140F75"/>
    <w:rsid w:val="00140FA9"/>
    <w:rsid w:val="00141171"/>
    <w:rsid w:val="001411D3"/>
    <w:rsid w:val="001411EA"/>
    <w:rsid w:val="00141865"/>
    <w:rsid w:val="00141889"/>
    <w:rsid w:val="00141C8B"/>
    <w:rsid w:val="00141DEA"/>
    <w:rsid w:val="00143946"/>
    <w:rsid w:val="00143A1F"/>
    <w:rsid w:val="00143A37"/>
    <w:rsid w:val="00144122"/>
    <w:rsid w:val="001442CC"/>
    <w:rsid w:val="0014499A"/>
    <w:rsid w:val="00144C99"/>
    <w:rsid w:val="001457D9"/>
    <w:rsid w:val="00145AD2"/>
    <w:rsid w:val="00145E3D"/>
    <w:rsid w:val="00146706"/>
    <w:rsid w:val="001474CF"/>
    <w:rsid w:val="001500AD"/>
    <w:rsid w:val="001502D3"/>
    <w:rsid w:val="001505A3"/>
    <w:rsid w:val="0015074C"/>
    <w:rsid w:val="00150ACF"/>
    <w:rsid w:val="0015102F"/>
    <w:rsid w:val="001515B4"/>
    <w:rsid w:val="00152C4D"/>
    <w:rsid w:val="00152DAB"/>
    <w:rsid w:val="00153188"/>
    <w:rsid w:val="00153995"/>
    <w:rsid w:val="0015475F"/>
    <w:rsid w:val="001550A1"/>
    <w:rsid w:val="00155179"/>
    <w:rsid w:val="00155614"/>
    <w:rsid w:val="00155C4F"/>
    <w:rsid w:val="00155D5F"/>
    <w:rsid w:val="00155D6A"/>
    <w:rsid w:val="00156609"/>
    <w:rsid w:val="00156730"/>
    <w:rsid w:val="001567A6"/>
    <w:rsid w:val="00156B50"/>
    <w:rsid w:val="00156EBE"/>
    <w:rsid w:val="0015724E"/>
    <w:rsid w:val="001573CD"/>
    <w:rsid w:val="001577B3"/>
    <w:rsid w:val="00157B82"/>
    <w:rsid w:val="00157BD8"/>
    <w:rsid w:val="0016085E"/>
    <w:rsid w:val="00160975"/>
    <w:rsid w:val="0016164C"/>
    <w:rsid w:val="0016228B"/>
    <w:rsid w:val="00162519"/>
    <w:rsid w:val="00163089"/>
    <w:rsid w:val="001632C9"/>
    <w:rsid w:val="00163447"/>
    <w:rsid w:val="00163481"/>
    <w:rsid w:val="0016399E"/>
    <w:rsid w:val="00163D1A"/>
    <w:rsid w:val="00164C13"/>
    <w:rsid w:val="00164CC1"/>
    <w:rsid w:val="00164D57"/>
    <w:rsid w:val="00165930"/>
    <w:rsid w:val="001660B5"/>
    <w:rsid w:val="00166584"/>
    <w:rsid w:val="00166DBC"/>
    <w:rsid w:val="0016755F"/>
    <w:rsid w:val="001677A7"/>
    <w:rsid w:val="00167F95"/>
    <w:rsid w:val="00170129"/>
    <w:rsid w:val="00170D48"/>
    <w:rsid w:val="00170DAD"/>
    <w:rsid w:val="00171076"/>
    <w:rsid w:val="0017150E"/>
    <w:rsid w:val="00171904"/>
    <w:rsid w:val="00172671"/>
    <w:rsid w:val="0017336E"/>
    <w:rsid w:val="0017402C"/>
    <w:rsid w:val="00174595"/>
    <w:rsid w:val="00174814"/>
    <w:rsid w:val="0017497E"/>
    <w:rsid w:val="00174F8B"/>
    <w:rsid w:val="00175255"/>
    <w:rsid w:val="001755B8"/>
    <w:rsid w:val="001755C2"/>
    <w:rsid w:val="00175811"/>
    <w:rsid w:val="00176024"/>
    <w:rsid w:val="00176163"/>
    <w:rsid w:val="001761C0"/>
    <w:rsid w:val="001766D2"/>
    <w:rsid w:val="0017691B"/>
    <w:rsid w:val="00176E93"/>
    <w:rsid w:val="00177255"/>
    <w:rsid w:val="001777F7"/>
    <w:rsid w:val="00177AEB"/>
    <w:rsid w:val="00177B15"/>
    <w:rsid w:val="00177B78"/>
    <w:rsid w:val="001812BE"/>
    <w:rsid w:val="00181327"/>
    <w:rsid w:val="00181E89"/>
    <w:rsid w:val="001822F2"/>
    <w:rsid w:val="001829F6"/>
    <w:rsid w:val="00182AAC"/>
    <w:rsid w:val="00182BFB"/>
    <w:rsid w:val="00182CF1"/>
    <w:rsid w:val="001833CC"/>
    <w:rsid w:val="001838BB"/>
    <w:rsid w:val="00183C8B"/>
    <w:rsid w:val="00183D53"/>
    <w:rsid w:val="001841D1"/>
    <w:rsid w:val="00185343"/>
    <w:rsid w:val="001857F4"/>
    <w:rsid w:val="00185BE9"/>
    <w:rsid w:val="00185DD9"/>
    <w:rsid w:val="00185E9F"/>
    <w:rsid w:val="00185F6F"/>
    <w:rsid w:val="00186700"/>
    <w:rsid w:val="00186809"/>
    <w:rsid w:val="00186C1C"/>
    <w:rsid w:val="00187299"/>
    <w:rsid w:val="00190065"/>
    <w:rsid w:val="00190312"/>
    <w:rsid w:val="001906D5"/>
    <w:rsid w:val="00190F15"/>
    <w:rsid w:val="00190FD2"/>
    <w:rsid w:val="0019180C"/>
    <w:rsid w:val="00191B4C"/>
    <w:rsid w:val="00191BCB"/>
    <w:rsid w:val="00191F35"/>
    <w:rsid w:val="00192295"/>
    <w:rsid w:val="00192E18"/>
    <w:rsid w:val="00192E8D"/>
    <w:rsid w:val="001936BD"/>
    <w:rsid w:val="00193D3D"/>
    <w:rsid w:val="0019531F"/>
    <w:rsid w:val="00195456"/>
    <w:rsid w:val="001955D0"/>
    <w:rsid w:val="00195782"/>
    <w:rsid w:val="00195855"/>
    <w:rsid w:val="00195AD0"/>
    <w:rsid w:val="00195FC7"/>
    <w:rsid w:val="00196753"/>
    <w:rsid w:val="001971DC"/>
    <w:rsid w:val="0019731E"/>
    <w:rsid w:val="001973E5"/>
    <w:rsid w:val="0019772A"/>
    <w:rsid w:val="00197C99"/>
    <w:rsid w:val="001A0A3D"/>
    <w:rsid w:val="001A0D8E"/>
    <w:rsid w:val="001A143F"/>
    <w:rsid w:val="001A170B"/>
    <w:rsid w:val="001A1EF5"/>
    <w:rsid w:val="001A2938"/>
    <w:rsid w:val="001A380F"/>
    <w:rsid w:val="001A4B05"/>
    <w:rsid w:val="001A50AD"/>
    <w:rsid w:val="001A51A4"/>
    <w:rsid w:val="001A565D"/>
    <w:rsid w:val="001A576B"/>
    <w:rsid w:val="001A57F7"/>
    <w:rsid w:val="001A60A0"/>
    <w:rsid w:val="001A60E1"/>
    <w:rsid w:val="001A6511"/>
    <w:rsid w:val="001A768B"/>
    <w:rsid w:val="001A7A18"/>
    <w:rsid w:val="001A7E62"/>
    <w:rsid w:val="001B01A0"/>
    <w:rsid w:val="001B077D"/>
    <w:rsid w:val="001B10AA"/>
    <w:rsid w:val="001B18B7"/>
    <w:rsid w:val="001B21E2"/>
    <w:rsid w:val="001B2755"/>
    <w:rsid w:val="001B28E6"/>
    <w:rsid w:val="001B2A24"/>
    <w:rsid w:val="001B3203"/>
    <w:rsid w:val="001B372B"/>
    <w:rsid w:val="001B3AF1"/>
    <w:rsid w:val="001B3B94"/>
    <w:rsid w:val="001B3F8B"/>
    <w:rsid w:val="001B4399"/>
    <w:rsid w:val="001B4451"/>
    <w:rsid w:val="001B4939"/>
    <w:rsid w:val="001B51E4"/>
    <w:rsid w:val="001B5670"/>
    <w:rsid w:val="001B5D57"/>
    <w:rsid w:val="001B5F2F"/>
    <w:rsid w:val="001B60EA"/>
    <w:rsid w:val="001B6726"/>
    <w:rsid w:val="001B67A6"/>
    <w:rsid w:val="001B6BDF"/>
    <w:rsid w:val="001B6E3B"/>
    <w:rsid w:val="001B74BA"/>
    <w:rsid w:val="001B7570"/>
    <w:rsid w:val="001B7701"/>
    <w:rsid w:val="001C01BA"/>
    <w:rsid w:val="001C036F"/>
    <w:rsid w:val="001C06B8"/>
    <w:rsid w:val="001C0785"/>
    <w:rsid w:val="001C2E4E"/>
    <w:rsid w:val="001C3BC3"/>
    <w:rsid w:val="001C47C1"/>
    <w:rsid w:val="001C4883"/>
    <w:rsid w:val="001C4FC1"/>
    <w:rsid w:val="001C503E"/>
    <w:rsid w:val="001C560D"/>
    <w:rsid w:val="001C5E51"/>
    <w:rsid w:val="001C694F"/>
    <w:rsid w:val="001C6F1F"/>
    <w:rsid w:val="001C70EC"/>
    <w:rsid w:val="001C730E"/>
    <w:rsid w:val="001C7AFA"/>
    <w:rsid w:val="001C7B65"/>
    <w:rsid w:val="001C7FCE"/>
    <w:rsid w:val="001D0A8F"/>
    <w:rsid w:val="001D0D00"/>
    <w:rsid w:val="001D103C"/>
    <w:rsid w:val="001D13E3"/>
    <w:rsid w:val="001D1628"/>
    <w:rsid w:val="001D17BE"/>
    <w:rsid w:val="001D1C76"/>
    <w:rsid w:val="001D1FB9"/>
    <w:rsid w:val="001D2229"/>
    <w:rsid w:val="001D28BA"/>
    <w:rsid w:val="001D2E40"/>
    <w:rsid w:val="001D2E78"/>
    <w:rsid w:val="001D30FC"/>
    <w:rsid w:val="001D3DE4"/>
    <w:rsid w:val="001D434D"/>
    <w:rsid w:val="001D44CA"/>
    <w:rsid w:val="001D44E6"/>
    <w:rsid w:val="001D4719"/>
    <w:rsid w:val="001D52C2"/>
    <w:rsid w:val="001D625F"/>
    <w:rsid w:val="001D6692"/>
    <w:rsid w:val="001D6846"/>
    <w:rsid w:val="001D6C4B"/>
    <w:rsid w:val="001D6F1F"/>
    <w:rsid w:val="001D7488"/>
    <w:rsid w:val="001D76C0"/>
    <w:rsid w:val="001D772F"/>
    <w:rsid w:val="001D7F8B"/>
    <w:rsid w:val="001D7FDB"/>
    <w:rsid w:val="001E008D"/>
    <w:rsid w:val="001E032F"/>
    <w:rsid w:val="001E0868"/>
    <w:rsid w:val="001E0BE2"/>
    <w:rsid w:val="001E0EED"/>
    <w:rsid w:val="001E0F21"/>
    <w:rsid w:val="001E1A58"/>
    <w:rsid w:val="001E1F5D"/>
    <w:rsid w:val="001E307A"/>
    <w:rsid w:val="001E3563"/>
    <w:rsid w:val="001E36F4"/>
    <w:rsid w:val="001E4073"/>
    <w:rsid w:val="001E4BE1"/>
    <w:rsid w:val="001E4DEF"/>
    <w:rsid w:val="001E5282"/>
    <w:rsid w:val="001E53A1"/>
    <w:rsid w:val="001E566A"/>
    <w:rsid w:val="001E59DD"/>
    <w:rsid w:val="001E5E48"/>
    <w:rsid w:val="001E64D9"/>
    <w:rsid w:val="001E65C9"/>
    <w:rsid w:val="001F05CB"/>
    <w:rsid w:val="001F06FE"/>
    <w:rsid w:val="001F0AB1"/>
    <w:rsid w:val="001F1046"/>
    <w:rsid w:val="001F1976"/>
    <w:rsid w:val="001F2213"/>
    <w:rsid w:val="001F23EC"/>
    <w:rsid w:val="001F2808"/>
    <w:rsid w:val="001F2C0A"/>
    <w:rsid w:val="001F2E6F"/>
    <w:rsid w:val="001F321C"/>
    <w:rsid w:val="001F3412"/>
    <w:rsid w:val="001F35DE"/>
    <w:rsid w:val="001F3FE8"/>
    <w:rsid w:val="001F4110"/>
    <w:rsid w:val="001F43B6"/>
    <w:rsid w:val="001F43F8"/>
    <w:rsid w:val="001F46D8"/>
    <w:rsid w:val="001F4EF8"/>
    <w:rsid w:val="001F5F9D"/>
    <w:rsid w:val="001F6370"/>
    <w:rsid w:val="001F637B"/>
    <w:rsid w:val="001F6DD4"/>
    <w:rsid w:val="00200337"/>
    <w:rsid w:val="00200766"/>
    <w:rsid w:val="002007AF"/>
    <w:rsid w:val="0020124A"/>
    <w:rsid w:val="00201BB0"/>
    <w:rsid w:val="00201BEE"/>
    <w:rsid w:val="00201D87"/>
    <w:rsid w:val="00202909"/>
    <w:rsid w:val="00203891"/>
    <w:rsid w:val="002040DF"/>
    <w:rsid w:val="00204260"/>
    <w:rsid w:val="0020432C"/>
    <w:rsid w:val="00204649"/>
    <w:rsid w:val="00204683"/>
    <w:rsid w:val="00205493"/>
    <w:rsid w:val="00205EB6"/>
    <w:rsid w:val="0020624C"/>
    <w:rsid w:val="0020626B"/>
    <w:rsid w:val="002063EC"/>
    <w:rsid w:val="00206631"/>
    <w:rsid w:val="00206A71"/>
    <w:rsid w:val="00206AEA"/>
    <w:rsid w:val="002072C9"/>
    <w:rsid w:val="002072FA"/>
    <w:rsid w:val="0021014F"/>
    <w:rsid w:val="0021019D"/>
    <w:rsid w:val="002103E3"/>
    <w:rsid w:val="00210D96"/>
    <w:rsid w:val="00211157"/>
    <w:rsid w:val="00212D30"/>
    <w:rsid w:val="0021304B"/>
    <w:rsid w:val="002132E5"/>
    <w:rsid w:val="0021386E"/>
    <w:rsid w:val="00213E5B"/>
    <w:rsid w:val="00214226"/>
    <w:rsid w:val="002148AF"/>
    <w:rsid w:val="00215122"/>
    <w:rsid w:val="002157A1"/>
    <w:rsid w:val="00215D58"/>
    <w:rsid w:val="00215E79"/>
    <w:rsid w:val="002165A2"/>
    <w:rsid w:val="00216C4C"/>
    <w:rsid w:val="00216CC0"/>
    <w:rsid w:val="0021766B"/>
    <w:rsid w:val="00217EE8"/>
    <w:rsid w:val="00220537"/>
    <w:rsid w:val="00220AF0"/>
    <w:rsid w:val="00220BFA"/>
    <w:rsid w:val="00220E28"/>
    <w:rsid w:val="00220F6A"/>
    <w:rsid w:val="002213FF"/>
    <w:rsid w:val="00221878"/>
    <w:rsid w:val="00221E88"/>
    <w:rsid w:val="002221D1"/>
    <w:rsid w:val="002227E3"/>
    <w:rsid w:val="0022294B"/>
    <w:rsid w:val="002239D0"/>
    <w:rsid w:val="00223A6E"/>
    <w:rsid w:val="00223B78"/>
    <w:rsid w:val="00223DDB"/>
    <w:rsid w:val="002244E7"/>
    <w:rsid w:val="0022492E"/>
    <w:rsid w:val="00224BAE"/>
    <w:rsid w:val="00224ECD"/>
    <w:rsid w:val="00224F00"/>
    <w:rsid w:val="00225295"/>
    <w:rsid w:val="00225618"/>
    <w:rsid w:val="00225796"/>
    <w:rsid w:val="00226598"/>
    <w:rsid w:val="002266A6"/>
    <w:rsid w:val="002271F4"/>
    <w:rsid w:val="002278CD"/>
    <w:rsid w:val="00227F8A"/>
    <w:rsid w:val="00230382"/>
    <w:rsid w:val="00230933"/>
    <w:rsid w:val="00230968"/>
    <w:rsid w:val="00230AFE"/>
    <w:rsid w:val="00230E5C"/>
    <w:rsid w:val="00230F6E"/>
    <w:rsid w:val="00230FF3"/>
    <w:rsid w:val="00231388"/>
    <w:rsid w:val="00231639"/>
    <w:rsid w:val="002316E4"/>
    <w:rsid w:val="00231C9E"/>
    <w:rsid w:val="002329DE"/>
    <w:rsid w:val="00232FA6"/>
    <w:rsid w:val="00233685"/>
    <w:rsid w:val="00233AE7"/>
    <w:rsid w:val="00233DC8"/>
    <w:rsid w:val="00233FDE"/>
    <w:rsid w:val="00234209"/>
    <w:rsid w:val="00234718"/>
    <w:rsid w:val="002350C7"/>
    <w:rsid w:val="00236692"/>
    <w:rsid w:val="0023690F"/>
    <w:rsid w:val="00236985"/>
    <w:rsid w:val="00236B7D"/>
    <w:rsid w:val="00237341"/>
    <w:rsid w:val="00237665"/>
    <w:rsid w:val="00237C3B"/>
    <w:rsid w:val="00237C87"/>
    <w:rsid w:val="00237E28"/>
    <w:rsid w:val="00237F77"/>
    <w:rsid w:val="002403AB"/>
    <w:rsid w:val="00240554"/>
    <w:rsid w:val="002406FE"/>
    <w:rsid w:val="00240DAA"/>
    <w:rsid w:val="002424CD"/>
    <w:rsid w:val="00242D83"/>
    <w:rsid w:val="0024426B"/>
    <w:rsid w:val="002457C9"/>
    <w:rsid w:val="00245B24"/>
    <w:rsid w:val="002461D9"/>
    <w:rsid w:val="0024640D"/>
    <w:rsid w:val="00246FE8"/>
    <w:rsid w:val="002470B7"/>
    <w:rsid w:val="0024716B"/>
    <w:rsid w:val="00247203"/>
    <w:rsid w:val="00247218"/>
    <w:rsid w:val="00250F52"/>
    <w:rsid w:val="002512ED"/>
    <w:rsid w:val="0025146F"/>
    <w:rsid w:val="00251504"/>
    <w:rsid w:val="00251673"/>
    <w:rsid w:val="00251719"/>
    <w:rsid w:val="0025271D"/>
    <w:rsid w:val="00252BE9"/>
    <w:rsid w:val="002534DC"/>
    <w:rsid w:val="0025357E"/>
    <w:rsid w:val="00253BC5"/>
    <w:rsid w:val="00253D0A"/>
    <w:rsid w:val="00254077"/>
    <w:rsid w:val="00254E1C"/>
    <w:rsid w:val="00255588"/>
    <w:rsid w:val="002558D1"/>
    <w:rsid w:val="00255D07"/>
    <w:rsid w:val="00255DA2"/>
    <w:rsid w:val="00255DB1"/>
    <w:rsid w:val="00256036"/>
    <w:rsid w:val="0025613B"/>
    <w:rsid w:val="00256942"/>
    <w:rsid w:val="002571D2"/>
    <w:rsid w:val="0025737A"/>
    <w:rsid w:val="002577B1"/>
    <w:rsid w:val="00257A13"/>
    <w:rsid w:val="00257AA9"/>
    <w:rsid w:val="00257DA6"/>
    <w:rsid w:val="00257F47"/>
    <w:rsid w:val="00260473"/>
    <w:rsid w:val="0026069B"/>
    <w:rsid w:val="002606DF"/>
    <w:rsid w:val="00260E93"/>
    <w:rsid w:val="0026155E"/>
    <w:rsid w:val="00261616"/>
    <w:rsid w:val="00261BF4"/>
    <w:rsid w:val="00261DDB"/>
    <w:rsid w:val="00262004"/>
    <w:rsid w:val="00262670"/>
    <w:rsid w:val="00262825"/>
    <w:rsid w:val="00262E0E"/>
    <w:rsid w:val="00262F13"/>
    <w:rsid w:val="00263087"/>
    <w:rsid w:val="00264054"/>
    <w:rsid w:val="002642E8"/>
    <w:rsid w:val="002643A3"/>
    <w:rsid w:val="002645D5"/>
    <w:rsid w:val="00264DE6"/>
    <w:rsid w:val="002651AE"/>
    <w:rsid w:val="00265D4A"/>
    <w:rsid w:val="0026617A"/>
    <w:rsid w:val="00266809"/>
    <w:rsid w:val="00266ECA"/>
    <w:rsid w:val="0026740F"/>
    <w:rsid w:val="00267F11"/>
    <w:rsid w:val="00270453"/>
    <w:rsid w:val="0027121E"/>
    <w:rsid w:val="00271639"/>
    <w:rsid w:val="00271A1E"/>
    <w:rsid w:val="00271DF4"/>
    <w:rsid w:val="00272590"/>
    <w:rsid w:val="002727C3"/>
    <w:rsid w:val="00272F3D"/>
    <w:rsid w:val="00272FE5"/>
    <w:rsid w:val="002731C3"/>
    <w:rsid w:val="002732BD"/>
    <w:rsid w:val="00273D76"/>
    <w:rsid w:val="00274BC7"/>
    <w:rsid w:val="00274FF3"/>
    <w:rsid w:val="00275665"/>
    <w:rsid w:val="002759BD"/>
    <w:rsid w:val="00275EB7"/>
    <w:rsid w:val="0027641B"/>
    <w:rsid w:val="002765B5"/>
    <w:rsid w:val="002767C2"/>
    <w:rsid w:val="002778FD"/>
    <w:rsid w:val="00277AB8"/>
    <w:rsid w:val="00277CE4"/>
    <w:rsid w:val="00277EBB"/>
    <w:rsid w:val="002800DE"/>
    <w:rsid w:val="0028036A"/>
    <w:rsid w:val="002803BA"/>
    <w:rsid w:val="0028046E"/>
    <w:rsid w:val="00280F56"/>
    <w:rsid w:val="00281321"/>
    <w:rsid w:val="002817FB"/>
    <w:rsid w:val="00281A87"/>
    <w:rsid w:val="00282054"/>
    <w:rsid w:val="00282084"/>
    <w:rsid w:val="00282125"/>
    <w:rsid w:val="0028215B"/>
    <w:rsid w:val="00282189"/>
    <w:rsid w:val="002822DA"/>
    <w:rsid w:val="00282351"/>
    <w:rsid w:val="002825C0"/>
    <w:rsid w:val="002826FA"/>
    <w:rsid w:val="002828EB"/>
    <w:rsid w:val="00282EC0"/>
    <w:rsid w:val="0028303A"/>
    <w:rsid w:val="00283156"/>
    <w:rsid w:val="0028424B"/>
    <w:rsid w:val="002847E5"/>
    <w:rsid w:val="00284C36"/>
    <w:rsid w:val="00284D94"/>
    <w:rsid w:val="0028522B"/>
    <w:rsid w:val="00285FEE"/>
    <w:rsid w:val="0028620D"/>
    <w:rsid w:val="002867C3"/>
    <w:rsid w:val="002871FC"/>
    <w:rsid w:val="0028737C"/>
    <w:rsid w:val="0028786D"/>
    <w:rsid w:val="00287B40"/>
    <w:rsid w:val="0029003F"/>
    <w:rsid w:val="002900AD"/>
    <w:rsid w:val="00290BE1"/>
    <w:rsid w:val="00292739"/>
    <w:rsid w:val="00292AB9"/>
    <w:rsid w:val="00292C13"/>
    <w:rsid w:val="00292CBD"/>
    <w:rsid w:val="002935BB"/>
    <w:rsid w:val="002945D4"/>
    <w:rsid w:val="002948A2"/>
    <w:rsid w:val="00294908"/>
    <w:rsid w:val="00295731"/>
    <w:rsid w:val="00295A9A"/>
    <w:rsid w:val="00295CEB"/>
    <w:rsid w:val="002968DE"/>
    <w:rsid w:val="00297CE6"/>
    <w:rsid w:val="002A00B7"/>
    <w:rsid w:val="002A02CF"/>
    <w:rsid w:val="002A066A"/>
    <w:rsid w:val="002A085A"/>
    <w:rsid w:val="002A0A21"/>
    <w:rsid w:val="002A0CED"/>
    <w:rsid w:val="002A13A0"/>
    <w:rsid w:val="002A1930"/>
    <w:rsid w:val="002A1FC5"/>
    <w:rsid w:val="002A27AC"/>
    <w:rsid w:val="002A28B7"/>
    <w:rsid w:val="002A2B70"/>
    <w:rsid w:val="002A2DBC"/>
    <w:rsid w:val="002A2FBA"/>
    <w:rsid w:val="002A342E"/>
    <w:rsid w:val="002A36FB"/>
    <w:rsid w:val="002A462B"/>
    <w:rsid w:val="002A4774"/>
    <w:rsid w:val="002A4C6B"/>
    <w:rsid w:val="002A4D38"/>
    <w:rsid w:val="002A54A9"/>
    <w:rsid w:val="002A54FF"/>
    <w:rsid w:val="002A557C"/>
    <w:rsid w:val="002A5674"/>
    <w:rsid w:val="002A6BD9"/>
    <w:rsid w:val="002A6D53"/>
    <w:rsid w:val="002A710D"/>
    <w:rsid w:val="002A72E7"/>
    <w:rsid w:val="002A7509"/>
    <w:rsid w:val="002A79DF"/>
    <w:rsid w:val="002A7B9D"/>
    <w:rsid w:val="002B065F"/>
    <w:rsid w:val="002B0827"/>
    <w:rsid w:val="002B090B"/>
    <w:rsid w:val="002B094A"/>
    <w:rsid w:val="002B106B"/>
    <w:rsid w:val="002B139A"/>
    <w:rsid w:val="002B1BAB"/>
    <w:rsid w:val="002B204F"/>
    <w:rsid w:val="002B213E"/>
    <w:rsid w:val="002B21E1"/>
    <w:rsid w:val="002B2717"/>
    <w:rsid w:val="002B2C77"/>
    <w:rsid w:val="002B2D9E"/>
    <w:rsid w:val="002B3A44"/>
    <w:rsid w:val="002B3D50"/>
    <w:rsid w:val="002B3FE7"/>
    <w:rsid w:val="002B4A66"/>
    <w:rsid w:val="002B4E3F"/>
    <w:rsid w:val="002B52DE"/>
    <w:rsid w:val="002B54A8"/>
    <w:rsid w:val="002B5682"/>
    <w:rsid w:val="002B67BD"/>
    <w:rsid w:val="002B6E1D"/>
    <w:rsid w:val="002B7907"/>
    <w:rsid w:val="002B7BFC"/>
    <w:rsid w:val="002B7ECE"/>
    <w:rsid w:val="002B7F40"/>
    <w:rsid w:val="002C05EC"/>
    <w:rsid w:val="002C25E3"/>
    <w:rsid w:val="002C3653"/>
    <w:rsid w:val="002C3760"/>
    <w:rsid w:val="002C3770"/>
    <w:rsid w:val="002C458F"/>
    <w:rsid w:val="002C4BA8"/>
    <w:rsid w:val="002C4C5F"/>
    <w:rsid w:val="002C4DA5"/>
    <w:rsid w:val="002C4E2B"/>
    <w:rsid w:val="002C4E69"/>
    <w:rsid w:val="002C503E"/>
    <w:rsid w:val="002C5307"/>
    <w:rsid w:val="002C55A6"/>
    <w:rsid w:val="002C57E9"/>
    <w:rsid w:val="002C6318"/>
    <w:rsid w:val="002C6383"/>
    <w:rsid w:val="002C766A"/>
    <w:rsid w:val="002C7C9B"/>
    <w:rsid w:val="002C7E70"/>
    <w:rsid w:val="002C7F11"/>
    <w:rsid w:val="002D02D2"/>
    <w:rsid w:val="002D0522"/>
    <w:rsid w:val="002D05EB"/>
    <w:rsid w:val="002D08AE"/>
    <w:rsid w:val="002D0A2D"/>
    <w:rsid w:val="002D13A8"/>
    <w:rsid w:val="002D1942"/>
    <w:rsid w:val="002D19D5"/>
    <w:rsid w:val="002D1C15"/>
    <w:rsid w:val="002D2311"/>
    <w:rsid w:val="002D2CB0"/>
    <w:rsid w:val="002D331D"/>
    <w:rsid w:val="002D33AC"/>
    <w:rsid w:val="002D3AEC"/>
    <w:rsid w:val="002D4808"/>
    <w:rsid w:val="002D4932"/>
    <w:rsid w:val="002D5A8E"/>
    <w:rsid w:val="002D6102"/>
    <w:rsid w:val="002D6235"/>
    <w:rsid w:val="002D63E9"/>
    <w:rsid w:val="002D7310"/>
    <w:rsid w:val="002D7313"/>
    <w:rsid w:val="002D74AD"/>
    <w:rsid w:val="002D7706"/>
    <w:rsid w:val="002D7D70"/>
    <w:rsid w:val="002E1277"/>
    <w:rsid w:val="002E16BA"/>
    <w:rsid w:val="002E20C8"/>
    <w:rsid w:val="002E21C7"/>
    <w:rsid w:val="002E2FBD"/>
    <w:rsid w:val="002E38C4"/>
    <w:rsid w:val="002E3E85"/>
    <w:rsid w:val="002E4B74"/>
    <w:rsid w:val="002E522B"/>
    <w:rsid w:val="002E52E1"/>
    <w:rsid w:val="002E57EB"/>
    <w:rsid w:val="002E5914"/>
    <w:rsid w:val="002E5AAC"/>
    <w:rsid w:val="002E5ACF"/>
    <w:rsid w:val="002E5E9C"/>
    <w:rsid w:val="002E64D3"/>
    <w:rsid w:val="002E653D"/>
    <w:rsid w:val="002E66CA"/>
    <w:rsid w:val="002E6A0C"/>
    <w:rsid w:val="002E6CAD"/>
    <w:rsid w:val="002E7172"/>
    <w:rsid w:val="002E71B0"/>
    <w:rsid w:val="002E71F8"/>
    <w:rsid w:val="002E7255"/>
    <w:rsid w:val="002E7ECD"/>
    <w:rsid w:val="002F011F"/>
    <w:rsid w:val="002F042A"/>
    <w:rsid w:val="002F0671"/>
    <w:rsid w:val="002F073A"/>
    <w:rsid w:val="002F110A"/>
    <w:rsid w:val="002F11F3"/>
    <w:rsid w:val="002F12DA"/>
    <w:rsid w:val="002F20BE"/>
    <w:rsid w:val="002F20D2"/>
    <w:rsid w:val="002F28C4"/>
    <w:rsid w:val="002F2935"/>
    <w:rsid w:val="002F2FC7"/>
    <w:rsid w:val="002F3094"/>
    <w:rsid w:val="002F313D"/>
    <w:rsid w:val="002F31C5"/>
    <w:rsid w:val="002F3458"/>
    <w:rsid w:val="002F34BB"/>
    <w:rsid w:val="002F35D7"/>
    <w:rsid w:val="002F3BA9"/>
    <w:rsid w:val="002F3BF9"/>
    <w:rsid w:val="002F4692"/>
    <w:rsid w:val="002F5010"/>
    <w:rsid w:val="002F549A"/>
    <w:rsid w:val="002F5504"/>
    <w:rsid w:val="002F5739"/>
    <w:rsid w:val="002F5BE1"/>
    <w:rsid w:val="002F61CE"/>
    <w:rsid w:val="002F623F"/>
    <w:rsid w:val="002F632D"/>
    <w:rsid w:val="002F638A"/>
    <w:rsid w:val="002F693C"/>
    <w:rsid w:val="002F6F4F"/>
    <w:rsid w:val="002F7604"/>
    <w:rsid w:val="0030005F"/>
    <w:rsid w:val="00300444"/>
    <w:rsid w:val="003004AC"/>
    <w:rsid w:val="00300A65"/>
    <w:rsid w:val="00300ECF"/>
    <w:rsid w:val="00301796"/>
    <w:rsid w:val="003028B4"/>
    <w:rsid w:val="00302F84"/>
    <w:rsid w:val="00303404"/>
    <w:rsid w:val="0030356D"/>
    <w:rsid w:val="00303E2D"/>
    <w:rsid w:val="0030452C"/>
    <w:rsid w:val="00304B7E"/>
    <w:rsid w:val="0030514C"/>
    <w:rsid w:val="0030518F"/>
    <w:rsid w:val="00305A27"/>
    <w:rsid w:val="003068F3"/>
    <w:rsid w:val="0030706F"/>
    <w:rsid w:val="00307245"/>
    <w:rsid w:val="00307410"/>
    <w:rsid w:val="00307C8D"/>
    <w:rsid w:val="00310013"/>
    <w:rsid w:val="003100E0"/>
    <w:rsid w:val="00310976"/>
    <w:rsid w:val="00311665"/>
    <w:rsid w:val="003119E3"/>
    <w:rsid w:val="003119F8"/>
    <w:rsid w:val="00311FB9"/>
    <w:rsid w:val="003124BF"/>
    <w:rsid w:val="00312FD9"/>
    <w:rsid w:val="003133D2"/>
    <w:rsid w:val="003136F0"/>
    <w:rsid w:val="00314181"/>
    <w:rsid w:val="003148F7"/>
    <w:rsid w:val="00315E88"/>
    <w:rsid w:val="003162DD"/>
    <w:rsid w:val="003163EF"/>
    <w:rsid w:val="003168F8"/>
    <w:rsid w:val="00316BA7"/>
    <w:rsid w:val="00317186"/>
    <w:rsid w:val="00317811"/>
    <w:rsid w:val="0032037C"/>
    <w:rsid w:val="00320AAC"/>
    <w:rsid w:val="003210BC"/>
    <w:rsid w:val="0032167F"/>
    <w:rsid w:val="003221F0"/>
    <w:rsid w:val="00322691"/>
    <w:rsid w:val="0032321E"/>
    <w:rsid w:val="00323B73"/>
    <w:rsid w:val="00323D6A"/>
    <w:rsid w:val="00323F77"/>
    <w:rsid w:val="003240A3"/>
    <w:rsid w:val="00324DE9"/>
    <w:rsid w:val="00324EF0"/>
    <w:rsid w:val="0032510F"/>
    <w:rsid w:val="0032528C"/>
    <w:rsid w:val="00325DD6"/>
    <w:rsid w:val="003263E0"/>
    <w:rsid w:val="0032677D"/>
    <w:rsid w:val="00327234"/>
    <w:rsid w:val="00327389"/>
    <w:rsid w:val="0032748A"/>
    <w:rsid w:val="003274AA"/>
    <w:rsid w:val="00327AF0"/>
    <w:rsid w:val="00327DC1"/>
    <w:rsid w:val="00327E95"/>
    <w:rsid w:val="003302AE"/>
    <w:rsid w:val="00331685"/>
    <w:rsid w:val="003324B4"/>
    <w:rsid w:val="00332AEE"/>
    <w:rsid w:val="0033320C"/>
    <w:rsid w:val="00333385"/>
    <w:rsid w:val="003333A2"/>
    <w:rsid w:val="00333766"/>
    <w:rsid w:val="00334029"/>
    <w:rsid w:val="003346DF"/>
    <w:rsid w:val="00334924"/>
    <w:rsid w:val="00334D7F"/>
    <w:rsid w:val="00334DDD"/>
    <w:rsid w:val="0033551B"/>
    <w:rsid w:val="003358FC"/>
    <w:rsid w:val="003368D0"/>
    <w:rsid w:val="00336B1C"/>
    <w:rsid w:val="003374A1"/>
    <w:rsid w:val="003375A3"/>
    <w:rsid w:val="003379CA"/>
    <w:rsid w:val="003379F6"/>
    <w:rsid w:val="00337A09"/>
    <w:rsid w:val="00337A87"/>
    <w:rsid w:val="00337DFD"/>
    <w:rsid w:val="00337ED1"/>
    <w:rsid w:val="00340571"/>
    <w:rsid w:val="003406A4"/>
    <w:rsid w:val="003406A6"/>
    <w:rsid w:val="003413A2"/>
    <w:rsid w:val="00341747"/>
    <w:rsid w:val="0034227B"/>
    <w:rsid w:val="00342906"/>
    <w:rsid w:val="00342DCF"/>
    <w:rsid w:val="0034315E"/>
    <w:rsid w:val="0034341F"/>
    <w:rsid w:val="00343490"/>
    <w:rsid w:val="003435FF"/>
    <w:rsid w:val="00343C15"/>
    <w:rsid w:val="00344378"/>
    <w:rsid w:val="00344957"/>
    <w:rsid w:val="00344BEF"/>
    <w:rsid w:val="00344F69"/>
    <w:rsid w:val="00345D43"/>
    <w:rsid w:val="00346B1C"/>
    <w:rsid w:val="00347B50"/>
    <w:rsid w:val="00347ED1"/>
    <w:rsid w:val="0035047E"/>
    <w:rsid w:val="00350556"/>
    <w:rsid w:val="0035107C"/>
    <w:rsid w:val="0035140D"/>
    <w:rsid w:val="00351436"/>
    <w:rsid w:val="00351ECD"/>
    <w:rsid w:val="0035246E"/>
    <w:rsid w:val="00352948"/>
    <w:rsid w:val="00353C35"/>
    <w:rsid w:val="00353CC5"/>
    <w:rsid w:val="00353E31"/>
    <w:rsid w:val="00353EA3"/>
    <w:rsid w:val="00354C80"/>
    <w:rsid w:val="00355AEC"/>
    <w:rsid w:val="00355E05"/>
    <w:rsid w:val="00356546"/>
    <w:rsid w:val="00356926"/>
    <w:rsid w:val="00357C76"/>
    <w:rsid w:val="00360016"/>
    <w:rsid w:val="003606D9"/>
    <w:rsid w:val="00361421"/>
    <w:rsid w:val="003614C1"/>
    <w:rsid w:val="003617EA"/>
    <w:rsid w:val="003618BD"/>
    <w:rsid w:val="00361BA9"/>
    <w:rsid w:val="00361DCB"/>
    <w:rsid w:val="00362578"/>
    <w:rsid w:val="003629FA"/>
    <w:rsid w:val="00362B87"/>
    <w:rsid w:val="00362F8A"/>
    <w:rsid w:val="00363102"/>
    <w:rsid w:val="00363487"/>
    <w:rsid w:val="003634EC"/>
    <w:rsid w:val="003646E4"/>
    <w:rsid w:val="003648F3"/>
    <w:rsid w:val="00364AF7"/>
    <w:rsid w:val="00365693"/>
    <w:rsid w:val="00365BC8"/>
    <w:rsid w:val="00365CA4"/>
    <w:rsid w:val="00365D9D"/>
    <w:rsid w:val="003664BA"/>
    <w:rsid w:val="00366629"/>
    <w:rsid w:val="003676A2"/>
    <w:rsid w:val="00370319"/>
    <w:rsid w:val="00370437"/>
    <w:rsid w:val="0037067D"/>
    <w:rsid w:val="00370BAC"/>
    <w:rsid w:val="00370E97"/>
    <w:rsid w:val="00371377"/>
    <w:rsid w:val="00371EFF"/>
    <w:rsid w:val="00371F46"/>
    <w:rsid w:val="00372442"/>
    <w:rsid w:val="0037258C"/>
    <w:rsid w:val="00372CB1"/>
    <w:rsid w:val="00375171"/>
    <w:rsid w:val="00375C62"/>
    <w:rsid w:val="00376016"/>
    <w:rsid w:val="00376526"/>
    <w:rsid w:val="00376693"/>
    <w:rsid w:val="00376B19"/>
    <w:rsid w:val="00376F61"/>
    <w:rsid w:val="003770BD"/>
    <w:rsid w:val="00377281"/>
    <w:rsid w:val="00377432"/>
    <w:rsid w:val="00380603"/>
    <w:rsid w:val="00380B53"/>
    <w:rsid w:val="00380FCE"/>
    <w:rsid w:val="00381B69"/>
    <w:rsid w:val="00382EC8"/>
    <w:rsid w:val="00384541"/>
    <w:rsid w:val="003845A6"/>
    <w:rsid w:val="00384CAB"/>
    <w:rsid w:val="00385845"/>
    <w:rsid w:val="00386233"/>
    <w:rsid w:val="003878D7"/>
    <w:rsid w:val="003879BA"/>
    <w:rsid w:val="00390135"/>
    <w:rsid w:val="00390383"/>
    <w:rsid w:val="00390827"/>
    <w:rsid w:val="00390930"/>
    <w:rsid w:val="00390BF6"/>
    <w:rsid w:val="0039112B"/>
    <w:rsid w:val="003926CE"/>
    <w:rsid w:val="0039284E"/>
    <w:rsid w:val="003933CC"/>
    <w:rsid w:val="0039367F"/>
    <w:rsid w:val="003936BB"/>
    <w:rsid w:val="00393C4C"/>
    <w:rsid w:val="00393D57"/>
    <w:rsid w:val="00393E7C"/>
    <w:rsid w:val="00394455"/>
    <w:rsid w:val="00394A15"/>
    <w:rsid w:val="00395376"/>
    <w:rsid w:val="003954F0"/>
    <w:rsid w:val="00395618"/>
    <w:rsid w:val="003960A8"/>
    <w:rsid w:val="0039664F"/>
    <w:rsid w:val="003968C5"/>
    <w:rsid w:val="0039748F"/>
    <w:rsid w:val="0039797A"/>
    <w:rsid w:val="003979D7"/>
    <w:rsid w:val="003A0EDE"/>
    <w:rsid w:val="003A10B1"/>
    <w:rsid w:val="003A21B7"/>
    <w:rsid w:val="003A29FF"/>
    <w:rsid w:val="003A4B1D"/>
    <w:rsid w:val="003A5987"/>
    <w:rsid w:val="003A6095"/>
    <w:rsid w:val="003A6D76"/>
    <w:rsid w:val="003A7479"/>
    <w:rsid w:val="003A76CB"/>
    <w:rsid w:val="003A7B3D"/>
    <w:rsid w:val="003A7BE3"/>
    <w:rsid w:val="003B0869"/>
    <w:rsid w:val="003B0EB7"/>
    <w:rsid w:val="003B1146"/>
    <w:rsid w:val="003B1280"/>
    <w:rsid w:val="003B13AB"/>
    <w:rsid w:val="003B193C"/>
    <w:rsid w:val="003B199E"/>
    <w:rsid w:val="003B225A"/>
    <w:rsid w:val="003B284D"/>
    <w:rsid w:val="003B2B8D"/>
    <w:rsid w:val="003B2BF9"/>
    <w:rsid w:val="003B2C4D"/>
    <w:rsid w:val="003B2FB6"/>
    <w:rsid w:val="003B4317"/>
    <w:rsid w:val="003B4F56"/>
    <w:rsid w:val="003B5769"/>
    <w:rsid w:val="003B5AE4"/>
    <w:rsid w:val="003B5D7C"/>
    <w:rsid w:val="003B62B8"/>
    <w:rsid w:val="003B6A79"/>
    <w:rsid w:val="003B6C00"/>
    <w:rsid w:val="003B6FC0"/>
    <w:rsid w:val="003B707A"/>
    <w:rsid w:val="003B7100"/>
    <w:rsid w:val="003B757A"/>
    <w:rsid w:val="003B7B39"/>
    <w:rsid w:val="003B7B49"/>
    <w:rsid w:val="003C01EF"/>
    <w:rsid w:val="003C0B1B"/>
    <w:rsid w:val="003C0B89"/>
    <w:rsid w:val="003C0D43"/>
    <w:rsid w:val="003C14D6"/>
    <w:rsid w:val="003C1C9C"/>
    <w:rsid w:val="003C1F03"/>
    <w:rsid w:val="003C2FBB"/>
    <w:rsid w:val="003C37BD"/>
    <w:rsid w:val="003C3E7A"/>
    <w:rsid w:val="003C4600"/>
    <w:rsid w:val="003C499F"/>
    <w:rsid w:val="003C4AF8"/>
    <w:rsid w:val="003C4C11"/>
    <w:rsid w:val="003C4E13"/>
    <w:rsid w:val="003C5257"/>
    <w:rsid w:val="003C5523"/>
    <w:rsid w:val="003C55BE"/>
    <w:rsid w:val="003C56F6"/>
    <w:rsid w:val="003C5797"/>
    <w:rsid w:val="003C6830"/>
    <w:rsid w:val="003C6C36"/>
    <w:rsid w:val="003C6C38"/>
    <w:rsid w:val="003C751F"/>
    <w:rsid w:val="003D0E26"/>
    <w:rsid w:val="003D0F01"/>
    <w:rsid w:val="003D1165"/>
    <w:rsid w:val="003D132B"/>
    <w:rsid w:val="003D1433"/>
    <w:rsid w:val="003D1947"/>
    <w:rsid w:val="003D194B"/>
    <w:rsid w:val="003D23BA"/>
    <w:rsid w:val="003D37CE"/>
    <w:rsid w:val="003D40E2"/>
    <w:rsid w:val="003D46D7"/>
    <w:rsid w:val="003D4778"/>
    <w:rsid w:val="003D4B35"/>
    <w:rsid w:val="003D4C53"/>
    <w:rsid w:val="003D4F26"/>
    <w:rsid w:val="003D552B"/>
    <w:rsid w:val="003D583D"/>
    <w:rsid w:val="003D5AE6"/>
    <w:rsid w:val="003D634C"/>
    <w:rsid w:val="003D69DF"/>
    <w:rsid w:val="003D6F52"/>
    <w:rsid w:val="003D795E"/>
    <w:rsid w:val="003D7BC4"/>
    <w:rsid w:val="003E0EA7"/>
    <w:rsid w:val="003E10C2"/>
    <w:rsid w:val="003E154A"/>
    <w:rsid w:val="003E171E"/>
    <w:rsid w:val="003E1E5D"/>
    <w:rsid w:val="003E2216"/>
    <w:rsid w:val="003E2DB6"/>
    <w:rsid w:val="003E36A6"/>
    <w:rsid w:val="003E3C19"/>
    <w:rsid w:val="003E3C49"/>
    <w:rsid w:val="003E3E97"/>
    <w:rsid w:val="003E4705"/>
    <w:rsid w:val="003E47F8"/>
    <w:rsid w:val="003E4C1B"/>
    <w:rsid w:val="003E5644"/>
    <w:rsid w:val="003E5B5F"/>
    <w:rsid w:val="003E5E82"/>
    <w:rsid w:val="003E6056"/>
    <w:rsid w:val="003E64C5"/>
    <w:rsid w:val="003E670D"/>
    <w:rsid w:val="003E6B3F"/>
    <w:rsid w:val="003E6C3E"/>
    <w:rsid w:val="003E7112"/>
    <w:rsid w:val="003E7CD9"/>
    <w:rsid w:val="003F0070"/>
    <w:rsid w:val="003F02EE"/>
    <w:rsid w:val="003F051E"/>
    <w:rsid w:val="003F0810"/>
    <w:rsid w:val="003F0CFC"/>
    <w:rsid w:val="003F16D2"/>
    <w:rsid w:val="003F1E55"/>
    <w:rsid w:val="003F1F07"/>
    <w:rsid w:val="003F1F8A"/>
    <w:rsid w:val="003F223D"/>
    <w:rsid w:val="003F2368"/>
    <w:rsid w:val="003F2511"/>
    <w:rsid w:val="003F2A20"/>
    <w:rsid w:val="003F3011"/>
    <w:rsid w:val="003F34AF"/>
    <w:rsid w:val="003F38B6"/>
    <w:rsid w:val="003F3A88"/>
    <w:rsid w:val="003F44C9"/>
    <w:rsid w:val="003F4E0F"/>
    <w:rsid w:val="003F4F96"/>
    <w:rsid w:val="003F5CDA"/>
    <w:rsid w:val="003F5CDE"/>
    <w:rsid w:val="003F6605"/>
    <w:rsid w:val="003F66F8"/>
    <w:rsid w:val="003F67CC"/>
    <w:rsid w:val="003F69C8"/>
    <w:rsid w:val="003F6AF9"/>
    <w:rsid w:val="003F70D9"/>
    <w:rsid w:val="003F74B7"/>
    <w:rsid w:val="003F79F8"/>
    <w:rsid w:val="003F7B98"/>
    <w:rsid w:val="003F7D7E"/>
    <w:rsid w:val="00400552"/>
    <w:rsid w:val="00400B31"/>
    <w:rsid w:val="00401169"/>
    <w:rsid w:val="004013A3"/>
    <w:rsid w:val="00401519"/>
    <w:rsid w:val="004016C3"/>
    <w:rsid w:val="0040216F"/>
    <w:rsid w:val="004022A2"/>
    <w:rsid w:val="0040230A"/>
    <w:rsid w:val="00402415"/>
    <w:rsid w:val="00402702"/>
    <w:rsid w:val="00403B3C"/>
    <w:rsid w:val="004045CF"/>
    <w:rsid w:val="00404695"/>
    <w:rsid w:val="004046D2"/>
    <w:rsid w:val="00404791"/>
    <w:rsid w:val="00404998"/>
    <w:rsid w:val="004049FA"/>
    <w:rsid w:val="004062E7"/>
    <w:rsid w:val="00406827"/>
    <w:rsid w:val="00407AF4"/>
    <w:rsid w:val="004101E6"/>
    <w:rsid w:val="00410CA1"/>
    <w:rsid w:val="00410DCA"/>
    <w:rsid w:val="00410F57"/>
    <w:rsid w:val="004117E6"/>
    <w:rsid w:val="004118F4"/>
    <w:rsid w:val="004120D3"/>
    <w:rsid w:val="00412262"/>
    <w:rsid w:val="00412751"/>
    <w:rsid w:val="00412F22"/>
    <w:rsid w:val="0041398F"/>
    <w:rsid w:val="00414021"/>
    <w:rsid w:val="004141D3"/>
    <w:rsid w:val="0041442F"/>
    <w:rsid w:val="00414711"/>
    <w:rsid w:val="0041494F"/>
    <w:rsid w:val="004149F5"/>
    <w:rsid w:val="00414A62"/>
    <w:rsid w:val="00414B65"/>
    <w:rsid w:val="00417995"/>
    <w:rsid w:val="00417D43"/>
    <w:rsid w:val="00420562"/>
    <w:rsid w:val="00420A62"/>
    <w:rsid w:val="00420B6D"/>
    <w:rsid w:val="00420DB2"/>
    <w:rsid w:val="00420DF9"/>
    <w:rsid w:val="0042171F"/>
    <w:rsid w:val="00421FF6"/>
    <w:rsid w:val="00422D72"/>
    <w:rsid w:val="00422FE8"/>
    <w:rsid w:val="0042352D"/>
    <w:rsid w:val="00423659"/>
    <w:rsid w:val="0042444F"/>
    <w:rsid w:val="004246E8"/>
    <w:rsid w:val="004248F3"/>
    <w:rsid w:val="00424B18"/>
    <w:rsid w:val="00425092"/>
    <w:rsid w:val="004252DE"/>
    <w:rsid w:val="00425D10"/>
    <w:rsid w:val="00426DD6"/>
    <w:rsid w:val="0042712B"/>
    <w:rsid w:val="004272AE"/>
    <w:rsid w:val="0042759E"/>
    <w:rsid w:val="004276B6"/>
    <w:rsid w:val="0042792B"/>
    <w:rsid w:val="00427D4E"/>
    <w:rsid w:val="00430484"/>
    <w:rsid w:val="0043056E"/>
    <w:rsid w:val="004305CB"/>
    <w:rsid w:val="0043062B"/>
    <w:rsid w:val="0043134E"/>
    <w:rsid w:val="004319E7"/>
    <w:rsid w:val="00432705"/>
    <w:rsid w:val="00432CDA"/>
    <w:rsid w:val="00432E97"/>
    <w:rsid w:val="00433446"/>
    <w:rsid w:val="00433865"/>
    <w:rsid w:val="00433F6D"/>
    <w:rsid w:val="00434483"/>
    <w:rsid w:val="00434882"/>
    <w:rsid w:val="004351FD"/>
    <w:rsid w:val="00435288"/>
    <w:rsid w:val="00435472"/>
    <w:rsid w:val="0043548D"/>
    <w:rsid w:val="004356D8"/>
    <w:rsid w:val="00435AB2"/>
    <w:rsid w:val="004364AD"/>
    <w:rsid w:val="00436B8C"/>
    <w:rsid w:val="00436CE7"/>
    <w:rsid w:val="0043764E"/>
    <w:rsid w:val="00437A87"/>
    <w:rsid w:val="00437BCC"/>
    <w:rsid w:val="00437C48"/>
    <w:rsid w:val="00440075"/>
    <w:rsid w:val="004401B5"/>
    <w:rsid w:val="004403E9"/>
    <w:rsid w:val="00440478"/>
    <w:rsid w:val="00440991"/>
    <w:rsid w:val="00440A70"/>
    <w:rsid w:val="00440B39"/>
    <w:rsid w:val="00441365"/>
    <w:rsid w:val="004419BC"/>
    <w:rsid w:val="00441CCA"/>
    <w:rsid w:val="004424A2"/>
    <w:rsid w:val="004426EB"/>
    <w:rsid w:val="00442E62"/>
    <w:rsid w:val="00443B43"/>
    <w:rsid w:val="00444311"/>
    <w:rsid w:val="00444392"/>
    <w:rsid w:val="00444AE1"/>
    <w:rsid w:val="004458EA"/>
    <w:rsid w:val="0044592D"/>
    <w:rsid w:val="0044664B"/>
    <w:rsid w:val="004476A5"/>
    <w:rsid w:val="00447EAA"/>
    <w:rsid w:val="00450666"/>
    <w:rsid w:val="004506CF"/>
    <w:rsid w:val="00450839"/>
    <w:rsid w:val="00451487"/>
    <w:rsid w:val="00451743"/>
    <w:rsid w:val="00452487"/>
    <w:rsid w:val="00452BE4"/>
    <w:rsid w:val="00452DDF"/>
    <w:rsid w:val="0045303D"/>
    <w:rsid w:val="0045352D"/>
    <w:rsid w:val="00453802"/>
    <w:rsid w:val="00453B02"/>
    <w:rsid w:val="00453C2B"/>
    <w:rsid w:val="00453FA8"/>
    <w:rsid w:val="00455415"/>
    <w:rsid w:val="004555DD"/>
    <w:rsid w:val="0045613E"/>
    <w:rsid w:val="00456555"/>
    <w:rsid w:val="00456733"/>
    <w:rsid w:val="0045688D"/>
    <w:rsid w:val="00456AC1"/>
    <w:rsid w:val="00456D53"/>
    <w:rsid w:val="00457693"/>
    <w:rsid w:val="00457BE2"/>
    <w:rsid w:val="004601FF"/>
    <w:rsid w:val="00460601"/>
    <w:rsid w:val="00460C8B"/>
    <w:rsid w:val="004610EC"/>
    <w:rsid w:val="00461115"/>
    <w:rsid w:val="00461C2D"/>
    <w:rsid w:val="00462631"/>
    <w:rsid w:val="00462666"/>
    <w:rsid w:val="00463770"/>
    <w:rsid w:val="00463796"/>
    <w:rsid w:val="00463F0D"/>
    <w:rsid w:val="00464178"/>
    <w:rsid w:val="00464A0E"/>
    <w:rsid w:val="004656C6"/>
    <w:rsid w:val="00465862"/>
    <w:rsid w:val="00466116"/>
    <w:rsid w:val="004667F1"/>
    <w:rsid w:val="00467004"/>
    <w:rsid w:val="0046744C"/>
    <w:rsid w:val="0046765F"/>
    <w:rsid w:val="0046779C"/>
    <w:rsid w:val="00467917"/>
    <w:rsid w:val="00467F5A"/>
    <w:rsid w:val="00470478"/>
    <w:rsid w:val="00470714"/>
    <w:rsid w:val="00471246"/>
    <w:rsid w:val="0047160C"/>
    <w:rsid w:val="00472476"/>
    <w:rsid w:val="00472928"/>
    <w:rsid w:val="00472A90"/>
    <w:rsid w:val="00472C86"/>
    <w:rsid w:val="004733C8"/>
    <w:rsid w:val="004734D3"/>
    <w:rsid w:val="00473C7B"/>
    <w:rsid w:val="00474522"/>
    <w:rsid w:val="00474CE5"/>
    <w:rsid w:val="00475E6E"/>
    <w:rsid w:val="004766B7"/>
    <w:rsid w:val="0047693A"/>
    <w:rsid w:val="00476A6D"/>
    <w:rsid w:val="00476B69"/>
    <w:rsid w:val="00477468"/>
    <w:rsid w:val="00480539"/>
    <w:rsid w:val="004813B9"/>
    <w:rsid w:val="0048190C"/>
    <w:rsid w:val="00482332"/>
    <w:rsid w:val="00482CAA"/>
    <w:rsid w:val="0048306D"/>
    <w:rsid w:val="00483834"/>
    <w:rsid w:val="004838E4"/>
    <w:rsid w:val="00484136"/>
    <w:rsid w:val="0048413D"/>
    <w:rsid w:val="0048499E"/>
    <w:rsid w:val="00484E8E"/>
    <w:rsid w:val="00484EDB"/>
    <w:rsid w:val="004852D3"/>
    <w:rsid w:val="00485496"/>
    <w:rsid w:val="00485503"/>
    <w:rsid w:val="00485E30"/>
    <w:rsid w:val="00485F9A"/>
    <w:rsid w:val="00485FB9"/>
    <w:rsid w:val="00486ACF"/>
    <w:rsid w:val="004874BF"/>
    <w:rsid w:val="004877EB"/>
    <w:rsid w:val="0048782C"/>
    <w:rsid w:val="00487FDE"/>
    <w:rsid w:val="00490D32"/>
    <w:rsid w:val="00491777"/>
    <w:rsid w:val="00491F21"/>
    <w:rsid w:val="00492AA0"/>
    <w:rsid w:val="004931F8"/>
    <w:rsid w:val="00493451"/>
    <w:rsid w:val="00493505"/>
    <w:rsid w:val="00493526"/>
    <w:rsid w:val="0049380F"/>
    <w:rsid w:val="00493A63"/>
    <w:rsid w:val="00494060"/>
    <w:rsid w:val="00494302"/>
    <w:rsid w:val="004943D9"/>
    <w:rsid w:val="0049458C"/>
    <w:rsid w:val="004947E5"/>
    <w:rsid w:val="00494800"/>
    <w:rsid w:val="00494A05"/>
    <w:rsid w:val="00494CB6"/>
    <w:rsid w:val="00494D8A"/>
    <w:rsid w:val="00495324"/>
    <w:rsid w:val="00495539"/>
    <w:rsid w:val="00496185"/>
    <w:rsid w:val="00496494"/>
    <w:rsid w:val="00497139"/>
    <w:rsid w:val="0049747D"/>
    <w:rsid w:val="004978B7"/>
    <w:rsid w:val="00497C4B"/>
    <w:rsid w:val="00497F03"/>
    <w:rsid w:val="004A0585"/>
    <w:rsid w:val="004A0FAF"/>
    <w:rsid w:val="004A2326"/>
    <w:rsid w:val="004A23BF"/>
    <w:rsid w:val="004A28AA"/>
    <w:rsid w:val="004A2E2A"/>
    <w:rsid w:val="004A32F2"/>
    <w:rsid w:val="004A3786"/>
    <w:rsid w:val="004A384E"/>
    <w:rsid w:val="004A3EF1"/>
    <w:rsid w:val="004A3F5D"/>
    <w:rsid w:val="004A4023"/>
    <w:rsid w:val="004A4082"/>
    <w:rsid w:val="004A4BD9"/>
    <w:rsid w:val="004A4F79"/>
    <w:rsid w:val="004A561F"/>
    <w:rsid w:val="004A5733"/>
    <w:rsid w:val="004A57FE"/>
    <w:rsid w:val="004A5A83"/>
    <w:rsid w:val="004A6052"/>
    <w:rsid w:val="004A62DD"/>
    <w:rsid w:val="004A6506"/>
    <w:rsid w:val="004A66C9"/>
    <w:rsid w:val="004A673A"/>
    <w:rsid w:val="004A6836"/>
    <w:rsid w:val="004B0321"/>
    <w:rsid w:val="004B1381"/>
    <w:rsid w:val="004B195C"/>
    <w:rsid w:val="004B24D6"/>
    <w:rsid w:val="004B2661"/>
    <w:rsid w:val="004B2735"/>
    <w:rsid w:val="004B2866"/>
    <w:rsid w:val="004B28C5"/>
    <w:rsid w:val="004B2A21"/>
    <w:rsid w:val="004B2E04"/>
    <w:rsid w:val="004B38CF"/>
    <w:rsid w:val="004B3935"/>
    <w:rsid w:val="004B3B02"/>
    <w:rsid w:val="004B3C82"/>
    <w:rsid w:val="004B456F"/>
    <w:rsid w:val="004B4AFC"/>
    <w:rsid w:val="004B537B"/>
    <w:rsid w:val="004B5642"/>
    <w:rsid w:val="004B5D4A"/>
    <w:rsid w:val="004B5E55"/>
    <w:rsid w:val="004B5F0B"/>
    <w:rsid w:val="004B637E"/>
    <w:rsid w:val="004B70FA"/>
    <w:rsid w:val="004B71BF"/>
    <w:rsid w:val="004B778E"/>
    <w:rsid w:val="004C0526"/>
    <w:rsid w:val="004C08A4"/>
    <w:rsid w:val="004C0D59"/>
    <w:rsid w:val="004C1418"/>
    <w:rsid w:val="004C1CF4"/>
    <w:rsid w:val="004C1EAA"/>
    <w:rsid w:val="004C1EDB"/>
    <w:rsid w:val="004C1FB9"/>
    <w:rsid w:val="004C256E"/>
    <w:rsid w:val="004C284A"/>
    <w:rsid w:val="004C3117"/>
    <w:rsid w:val="004C41D5"/>
    <w:rsid w:val="004C47F8"/>
    <w:rsid w:val="004C586E"/>
    <w:rsid w:val="004C596C"/>
    <w:rsid w:val="004C59E6"/>
    <w:rsid w:val="004C5B3D"/>
    <w:rsid w:val="004C5C08"/>
    <w:rsid w:val="004C5EDA"/>
    <w:rsid w:val="004C6237"/>
    <w:rsid w:val="004C63ED"/>
    <w:rsid w:val="004C6717"/>
    <w:rsid w:val="004C71D6"/>
    <w:rsid w:val="004C7260"/>
    <w:rsid w:val="004C7A07"/>
    <w:rsid w:val="004C7EE9"/>
    <w:rsid w:val="004D0B6E"/>
    <w:rsid w:val="004D0E84"/>
    <w:rsid w:val="004D1112"/>
    <w:rsid w:val="004D15C9"/>
    <w:rsid w:val="004D163E"/>
    <w:rsid w:val="004D16E0"/>
    <w:rsid w:val="004D16E1"/>
    <w:rsid w:val="004D1B08"/>
    <w:rsid w:val="004D1E6D"/>
    <w:rsid w:val="004D2AB6"/>
    <w:rsid w:val="004D359D"/>
    <w:rsid w:val="004D3921"/>
    <w:rsid w:val="004D39F0"/>
    <w:rsid w:val="004D4028"/>
    <w:rsid w:val="004D40AE"/>
    <w:rsid w:val="004D4158"/>
    <w:rsid w:val="004D485B"/>
    <w:rsid w:val="004D53EF"/>
    <w:rsid w:val="004D5DC6"/>
    <w:rsid w:val="004D694E"/>
    <w:rsid w:val="004D7533"/>
    <w:rsid w:val="004D7AF8"/>
    <w:rsid w:val="004E0B5D"/>
    <w:rsid w:val="004E18C5"/>
    <w:rsid w:val="004E1EEB"/>
    <w:rsid w:val="004E1F2A"/>
    <w:rsid w:val="004E20E0"/>
    <w:rsid w:val="004E2299"/>
    <w:rsid w:val="004E24ED"/>
    <w:rsid w:val="004E2635"/>
    <w:rsid w:val="004E2DF1"/>
    <w:rsid w:val="004E31D1"/>
    <w:rsid w:val="004E35E9"/>
    <w:rsid w:val="004E382A"/>
    <w:rsid w:val="004E3E9B"/>
    <w:rsid w:val="004E4E6C"/>
    <w:rsid w:val="004E5180"/>
    <w:rsid w:val="004E5852"/>
    <w:rsid w:val="004E6029"/>
    <w:rsid w:val="004E6114"/>
    <w:rsid w:val="004E6960"/>
    <w:rsid w:val="004E6D24"/>
    <w:rsid w:val="004E7FD0"/>
    <w:rsid w:val="004F066C"/>
    <w:rsid w:val="004F0A6C"/>
    <w:rsid w:val="004F0BA0"/>
    <w:rsid w:val="004F13F0"/>
    <w:rsid w:val="004F164B"/>
    <w:rsid w:val="004F18F5"/>
    <w:rsid w:val="004F2156"/>
    <w:rsid w:val="004F2466"/>
    <w:rsid w:val="004F2AA4"/>
    <w:rsid w:val="004F2F8C"/>
    <w:rsid w:val="004F3E87"/>
    <w:rsid w:val="004F3EB7"/>
    <w:rsid w:val="004F42C6"/>
    <w:rsid w:val="004F4991"/>
    <w:rsid w:val="004F53FD"/>
    <w:rsid w:val="004F553C"/>
    <w:rsid w:val="004F55E3"/>
    <w:rsid w:val="004F5955"/>
    <w:rsid w:val="004F5B16"/>
    <w:rsid w:val="004F5C2F"/>
    <w:rsid w:val="004F5CAC"/>
    <w:rsid w:val="004F5CFC"/>
    <w:rsid w:val="004F5D8E"/>
    <w:rsid w:val="004F60FB"/>
    <w:rsid w:val="004F64C1"/>
    <w:rsid w:val="004F6639"/>
    <w:rsid w:val="004F676C"/>
    <w:rsid w:val="004F69F6"/>
    <w:rsid w:val="004F6A88"/>
    <w:rsid w:val="004F6BCF"/>
    <w:rsid w:val="004F74CB"/>
    <w:rsid w:val="004F7A35"/>
    <w:rsid w:val="004F7C91"/>
    <w:rsid w:val="00500000"/>
    <w:rsid w:val="0050007B"/>
    <w:rsid w:val="0050078C"/>
    <w:rsid w:val="005007BE"/>
    <w:rsid w:val="0050080B"/>
    <w:rsid w:val="00500A93"/>
    <w:rsid w:val="00500AC4"/>
    <w:rsid w:val="005012FA"/>
    <w:rsid w:val="00501A6A"/>
    <w:rsid w:val="00501DEF"/>
    <w:rsid w:val="0050215F"/>
    <w:rsid w:val="00502635"/>
    <w:rsid w:val="00502B46"/>
    <w:rsid w:val="00502CD2"/>
    <w:rsid w:val="00502E0C"/>
    <w:rsid w:val="0050338B"/>
    <w:rsid w:val="00503BBA"/>
    <w:rsid w:val="00503E32"/>
    <w:rsid w:val="00503FA5"/>
    <w:rsid w:val="005043DF"/>
    <w:rsid w:val="00504C83"/>
    <w:rsid w:val="00504D19"/>
    <w:rsid w:val="005057E1"/>
    <w:rsid w:val="00505AC6"/>
    <w:rsid w:val="00506761"/>
    <w:rsid w:val="00506D6C"/>
    <w:rsid w:val="00506E2C"/>
    <w:rsid w:val="00506F0D"/>
    <w:rsid w:val="005079FA"/>
    <w:rsid w:val="00507E9E"/>
    <w:rsid w:val="00510675"/>
    <w:rsid w:val="00510F96"/>
    <w:rsid w:val="005115FC"/>
    <w:rsid w:val="00511B2E"/>
    <w:rsid w:val="00511FA7"/>
    <w:rsid w:val="00512475"/>
    <w:rsid w:val="00512756"/>
    <w:rsid w:val="00513753"/>
    <w:rsid w:val="00515211"/>
    <w:rsid w:val="005152B6"/>
    <w:rsid w:val="0051540A"/>
    <w:rsid w:val="0051557B"/>
    <w:rsid w:val="0051569E"/>
    <w:rsid w:val="00515993"/>
    <w:rsid w:val="00515B46"/>
    <w:rsid w:val="00515E3F"/>
    <w:rsid w:val="00515F3A"/>
    <w:rsid w:val="0051637B"/>
    <w:rsid w:val="00516E84"/>
    <w:rsid w:val="00516F32"/>
    <w:rsid w:val="005170B2"/>
    <w:rsid w:val="005175C1"/>
    <w:rsid w:val="00517AEF"/>
    <w:rsid w:val="00517BDC"/>
    <w:rsid w:val="00517DCD"/>
    <w:rsid w:val="00517EFF"/>
    <w:rsid w:val="00520226"/>
    <w:rsid w:val="00520392"/>
    <w:rsid w:val="005204A0"/>
    <w:rsid w:val="005208B2"/>
    <w:rsid w:val="0052098C"/>
    <w:rsid w:val="00520AE7"/>
    <w:rsid w:val="00521F18"/>
    <w:rsid w:val="0052222C"/>
    <w:rsid w:val="0052262D"/>
    <w:rsid w:val="00522CBF"/>
    <w:rsid w:val="00522F7E"/>
    <w:rsid w:val="005243FE"/>
    <w:rsid w:val="00524890"/>
    <w:rsid w:val="00524931"/>
    <w:rsid w:val="00524A4A"/>
    <w:rsid w:val="0052516F"/>
    <w:rsid w:val="0052520C"/>
    <w:rsid w:val="005258C8"/>
    <w:rsid w:val="00525B8F"/>
    <w:rsid w:val="00525EC2"/>
    <w:rsid w:val="0052611B"/>
    <w:rsid w:val="005261C3"/>
    <w:rsid w:val="005261F7"/>
    <w:rsid w:val="00526362"/>
    <w:rsid w:val="005264F1"/>
    <w:rsid w:val="00527101"/>
    <w:rsid w:val="005271EB"/>
    <w:rsid w:val="00527292"/>
    <w:rsid w:val="00527296"/>
    <w:rsid w:val="0052762F"/>
    <w:rsid w:val="00527E3E"/>
    <w:rsid w:val="0053027C"/>
    <w:rsid w:val="00530540"/>
    <w:rsid w:val="005306AB"/>
    <w:rsid w:val="005311A7"/>
    <w:rsid w:val="0053259E"/>
    <w:rsid w:val="00532680"/>
    <w:rsid w:val="00532DC9"/>
    <w:rsid w:val="00532F39"/>
    <w:rsid w:val="0053428A"/>
    <w:rsid w:val="00534304"/>
    <w:rsid w:val="00534ECC"/>
    <w:rsid w:val="00535237"/>
    <w:rsid w:val="005353B5"/>
    <w:rsid w:val="005354CF"/>
    <w:rsid w:val="0053565F"/>
    <w:rsid w:val="00535AFE"/>
    <w:rsid w:val="00535FEC"/>
    <w:rsid w:val="00536234"/>
    <w:rsid w:val="0053653D"/>
    <w:rsid w:val="00536805"/>
    <w:rsid w:val="00536BCC"/>
    <w:rsid w:val="00536EF6"/>
    <w:rsid w:val="00537ADF"/>
    <w:rsid w:val="00537DB4"/>
    <w:rsid w:val="00540168"/>
    <w:rsid w:val="005419C8"/>
    <w:rsid w:val="00541E1E"/>
    <w:rsid w:val="00542090"/>
    <w:rsid w:val="00542655"/>
    <w:rsid w:val="0054277F"/>
    <w:rsid w:val="00542854"/>
    <w:rsid w:val="005428E7"/>
    <w:rsid w:val="005429EE"/>
    <w:rsid w:val="00543143"/>
    <w:rsid w:val="00543227"/>
    <w:rsid w:val="005434F7"/>
    <w:rsid w:val="00543715"/>
    <w:rsid w:val="00544786"/>
    <w:rsid w:val="005452E4"/>
    <w:rsid w:val="00545D01"/>
    <w:rsid w:val="00545D55"/>
    <w:rsid w:val="005467FF"/>
    <w:rsid w:val="00546B0A"/>
    <w:rsid w:val="00546F71"/>
    <w:rsid w:val="0054712A"/>
    <w:rsid w:val="005476C1"/>
    <w:rsid w:val="00550069"/>
    <w:rsid w:val="005504C5"/>
    <w:rsid w:val="0055071A"/>
    <w:rsid w:val="00550CB2"/>
    <w:rsid w:val="0055145D"/>
    <w:rsid w:val="00552214"/>
    <w:rsid w:val="00553605"/>
    <w:rsid w:val="00553889"/>
    <w:rsid w:val="00553EFA"/>
    <w:rsid w:val="005548CF"/>
    <w:rsid w:val="005548E4"/>
    <w:rsid w:val="005549D1"/>
    <w:rsid w:val="00554D25"/>
    <w:rsid w:val="00555785"/>
    <w:rsid w:val="00555E56"/>
    <w:rsid w:val="00556484"/>
    <w:rsid w:val="00556E74"/>
    <w:rsid w:val="0055759D"/>
    <w:rsid w:val="00557868"/>
    <w:rsid w:val="00557AF9"/>
    <w:rsid w:val="005600CA"/>
    <w:rsid w:val="00560658"/>
    <w:rsid w:val="005606B6"/>
    <w:rsid w:val="005610BB"/>
    <w:rsid w:val="0056149F"/>
    <w:rsid w:val="005615AF"/>
    <w:rsid w:val="00562228"/>
    <w:rsid w:val="005625ED"/>
    <w:rsid w:val="0056293E"/>
    <w:rsid w:val="005630CE"/>
    <w:rsid w:val="005631B2"/>
    <w:rsid w:val="00563861"/>
    <w:rsid w:val="00563A30"/>
    <w:rsid w:val="00563A51"/>
    <w:rsid w:val="00565987"/>
    <w:rsid w:val="00565A75"/>
    <w:rsid w:val="00565B7F"/>
    <w:rsid w:val="00566478"/>
    <w:rsid w:val="005667DA"/>
    <w:rsid w:val="00566970"/>
    <w:rsid w:val="00567417"/>
    <w:rsid w:val="00567656"/>
    <w:rsid w:val="00567926"/>
    <w:rsid w:val="00567FD4"/>
    <w:rsid w:val="00570292"/>
    <w:rsid w:val="00570444"/>
    <w:rsid w:val="005707CE"/>
    <w:rsid w:val="005709DE"/>
    <w:rsid w:val="00570F0E"/>
    <w:rsid w:val="00571A5B"/>
    <w:rsid w:val="00571F7B"/>
    <w:rsid w:val="0057203A"/>
    <w:rsid w:val="00572399"/>
    <w:rsid w:val="00572AAB"/>
    <w:rsid w:val="00572F83"/>
    <w:rsid w:val="005733A8"/>
    <w:rsid w:val="00573FED"/>
    <w:rsid w:val="00574B25"/>
    <w:rsid w:val="00574DA2"/>
    <w:rsid w:val="00574DE9"/>
    <w:rsid w:val="00575159"/>
    <w:rsid w:val="00575443"/>
    <w:rsid w:val="005764A2"/>
    <w:rsid w:val="005766DA"/>
    <w:rsid w:val="00576963"/>
    <w:rsid w:val="00576AEB"/>
    <w:rsid w:val="00576F00"/>
    <w:rsid w:val="00576FFD"/>
    <w:rsid w:val="0057722C"/>
    <w:rsid w:val="00577E2F"/>
    <w:rsid w:val="00580074"/>
    <w:rsid w:val="0058048B"/>
    <w:rsid w:val="005809C6"/>
    <w:rsid w:val="005818E5"/>
    <w:rsid w:val="00581C9D"/>
    <w:rsid w:val="0058237A"/>
    <w:rsid w:val="005828E2"/>
    <w:rsid w:val="00582C7A"/>
    <w:rsid w:val="00582F5F"/>
    <w:rsid w:val="005835AE"/>
    <w:rsid w:val="00583747"/>
    <w:rsid w:val="00583AFB"/>
    <w:rsid w:val="005843CA"/>
    <w:rsid w:val="0058485D"/>
    <w:rsid w:val="005848D3"/>
    <w:rsid w:val="00584B08"/>
    <w:rsid w:val="00584BA7"/>
    <w:rsid w:val="005857AD"/>
    <w:rsid w:val="00585DDC"/>
    <w:rsid w:val="00585F83"/>
    <w:rsid w:val="00586374"/>
    <w:rsid w:val="00586476"/>
    <w:rsid w:val="005870BC"/>
    <w:rsid w:val="005870F5"/>
    <w:rsid w:val="005872C2"/>
    <w:rsid w:val="00587329"/>
    <w:rsid w:val="00587A76"/>
    <w:rsid w:val="00587C61"/>
    <w:rsid w:val="00590E30"/>
    <w:rsid w:val="005915CB"/>
    <w:rsid w:val="0059170C"/>
    <w:rsid w:val="00591AC4"/>
    <w:rsid w:val="00591CC1"/>
    <w:rsid w:val="005921A7"/>
    <w:rsid w:val="0059222A"/>
    <w:rsid w:val="005924B2"/>
    <w:rsid w:val="00592BE9"/>
    <w:rsid w:val="00592F3B"/>
    <w:rsid w:val="0059406B"/>
    <w:rsid w:val="00594211"/>
    <w:rsid w:val="00594445"/>
    <w:rsid w:val="00594F57"/>
    <w:rsid w:val="0059513F"/>
    <w:rsid w:val="005951A1"/>
    <w:rsid w:val="005952D9"/>
    <w:rsid w:val="00595C6D"/>
    <w:rsid w:val="005966AE"/>
    <w:rsid w:val="005977AD"/>
    <w:rsid w:val="0059797F"/>
    <w:rsid w:val="00597AF6"/>
    <w:rsid w:val="005A07C2"/>
    <w:rsid w:val="005A0D58"/>
    <w:rsid w:val="005A0F9B"/>
    <w:rsid w:val="005A0FEF"/>
    <w:rsid w:val="005A101E"/>
    <w:rsid w:val="005A19AA"/>
    <w:rsid w:val="005A1AA9"/>
    <w:rsid w:val="005A1B28"/>
    <w:rsid w:val="005A24FC"/>
    <w:rsid w:val="005A2787"/>
    <w:rsid w:val="005A28DC"/>
    <w:rsid w:val="005A2B92"/>
    <w:rsid w:val="005A3329"/>
    <w:rsid w:val="005A36CA"/>
    <w:rsid w:val="005A37F0"/>
    <w:rsid w:val="005A3AAF"/>
    <w:rsid w:val="005A3AE2"/>
    <w:rsid w:val="005A43E5"/>
    <w:rsid w:val="005A4490"/>
    <w:rsid w:val="005A4B9B"/>
    <w:rsid w:val="005A4F79"/>
    <w:rsid w:val="005A50DD"/>
    <w:rsid w:val="005A5371"/>
    <w:rsid w:val="005A547D"/>
    <w:rsid w:val="005A55F2"/>
    <w:rsid w:val="005A60E2"/>
    <w:rsid w:val="005A60EB"/>
    <w:rsid w:val="005A66F4"/>
    <w:rsid w:val="005A7590"/>
    <w:rsid w:val="005B076F"/>
    <w:rsid w:val="005B0AEA"/>
    <w:rsid w:val="005B0D76"/>
    <w:rsid w:val="005B10EA"/>
    <w:rsid w:val="005B1426"/>
    <w:rsid w:val="005B1590"/>
    <w:rsid w:val="005B15A7"/>
    <w:rsid w:val="005B2034"/>
    <w:rsid w:val="005B2466"/>
    <w:rsid w:val="005B2DDB"/>
    <w:rsid w:val="005B2F8F"/>
    <w:rsid w:val="005B32F4"/>
    <w:rsid w:val="005B3619"/>
    <w:rsid w:val="005B372A"/>
    <w:rsid w:val="005B3F2D"/>
    <w:rsid w:val="005B4233"/>
    <w:rsid w:val="005B4506"/>
    <w:rsid w:val="005B5252"/>
    <w:rsid w:val="005B55FE"/>
    <w:rsid w:val="005B5731"/>
    <w:rsid w:val="005B5849"/>
    <w:rsid w:val="005B5A6E"/>
    <w:rsid w:val="005B6717"/>
    <w:rsid w:val="005B67FC"/>
    <w:rsid w:val="005B6B4D"/>
    <w:rsid w:val="005B6D06"/>
    <w:rsid w:val="005B6EE9"/>
    <w:rsid w:val="005C1621"/>
    <w:rsid w:val="005C1B26"/>
    <w:rsid w:val="005C1C74"/>
    <w:rsid w:val="005C261C"/>
    <w:rsid w:val="005C2C59"/>
    <w:rsid w:val="005C2D0F"/>
    <w:rsid w:val="005C3688"/>
    <w:rsid w:val="005C3817"/>
    <w:rsid w:val="005C3B29"/>
    <w:rsid w:val="005C49F5"/>
    <w:rsid w:val="005C4D63"/>
    <w:rsid w:val="005C6686"/>
    <w:rsid w:val="005C68E4"/>
    <w:rsid w:val="005C702F"/>
    <w:rsid w:val="005C7159"/>
    <w:rsid w:val="005C73EF"/>
    <w:rsid w:val="005C7D94"/>
    <w:rsid w:val="005C7F1D"/>
    <w:rsid w:val="005D0207"/>
    <w:rsid w:val="005D1299"/>
    <w:rsid w:val="005D1CD5"/>
    <w:rsid w:val="005D1EE5"/>
    <w:rsid w:val="005D23A6"/>
    <w:rsid w:val="005D33CA"/>
    <w:rsid w:val="005D3DFD"/>
    <w:rsid w:val="005D41CD"/>
    <w:rsid w:val="005D4AA8"/>
    <w:rsid w:val="005D4F2D"/>
    <w:rsid w:val="005D5EA2"/>
    <w:rsid w:val="005D6693"/>
    <w:rsid w:val="005D6989"/>
    <w:rsid w:val="005D717F"/>
    <w:rsid w:val="005E0E94"/>
    <w:rsid w:val="005E0FBD"/>
    <w:rsid w:val="005E10A7"/>
    <w:rsid w:val="005E1AA7"/>
    <w:rsid w:val="005E1E1A"/>
    <w:rsid w:val="005E2DAE"/>
    <w:rsid w:val="005E4B47"/>
    <w:rsid w:val="005E5317"/>
    <w:rsid w:val="005E5500"/>
    <w:rsid w:val="005E57A4"/>
    <w:rsid w:val="005E6156"/>
    <w:rsid w:val="005E64DD"/>
    <w:rsid w:val="005E79A7"/>
    <w:rsid w:val="005E7BEC"/>
    <w:rsid w:val="005E7D31"/>
    <w:rsid w:val="005E7D4B"/>
    <w:rsid w:val="005F05F5"/>
    <w:rsid w:val="005F0B79"/>
    <w:rsid w:val="005F0F2E"/>
    <w:rsid w:val="005F2F8A"/>
    <w:rsid w:val="005F309F"/>
    <w:rsid w:val="005F3757"/>
    <w:rsid w:val="005F4E24"/>
    <w:rsid w:val="005F531D"/>
    <w:rsid w:val="005F5519"/>
    <w:rsid w:val="005F558F"/>
    <w:rsid w:val="005F57C3"/>
    <w:rsid w:val="005F5E64"/>
    <w:rsid w:val="005F5EA0"/>
    <w:rsid w:val="005F5EFB"/>
    <w:rsid w:val="005F5FFF"/>
    <w:rsid w:val="005F6424"/>
    <w:rsid w:val="005F6777"/>
    <w:rsid w:val="005F6885"/>
    <w:rsid w:val="005F70E8"/>
    <w:rsid w:val="005F71EB"/>
    <w:rsid w:val="005F763C"/>
    <w:rsid w:val="005F76DC"/>
    <w:rsid w:val="005F7E53"/>
    <w:rsid w:val="005F7E6C"/>
    <w:rsid w:val="005F7FC6"/>
    <w:rsid w:val="00600085"/>
    <w:rsid w:val="00600538"/>
    <w:rsid w:val="00600690"/>
    <w:rsid w:val="0060074A"/>
    <w:rsid w:val="0060079C"/>
    <w:rsid w:val="00600A2E"/>
    <w:rsid w:val="0060152B"/>
    <w:rsid w:val="006017F1"/>
    <w:rsid w:val="00601C53"/>
    <w:rsid w:val="006028AA"/>
    <w:rsid w:val="00602BC3"/>
    <w:rsid w:val="00602F5E"/>
    <w:rsid w:val="00603C50"/>
    <w:rsid w:val="00603E8D"/>
    <w:rsid w:val="00604554"/>
    <w:rsid w:val="006048E3"/>
    <w:rsid w:val="00604C89"/>
    <w:rsid w:val="00604CD4"/>
    <w:rsid w:val="00605607"/>
    <w:rsid w:val="006057F3"/>
    <w:rsid w:val="00606209"/>
    <w:rsid w:val="006062E3"/>
    <w:rsid w:val="006065B0"/>
    <w:rsid w:val="00606CB7"/>
    <w:rsid w:val="0060752E"/>
    <w:rsid w:val="00607A9B"/>
    <w:rsid w:val="00607B6E"/>
    <w:rsid w:val="00607EC5"/>
    <w:rsid w:val="006106B0"/>
    <w:rsid w:val="006107FD"/>
    <w:rsid w:val="0061109D"/>
    <w:rsid w:val="006114AF"/>
    <w:rsid w:val="00611AC4"/>
    <w:rsid w:val="006120F0"/>
    <w:rsid w:val="006129E7"/>
    <w:rsid w:val="00612EBB"/>
    <w:rsid w:val="006135BB"/>
    <w:rsid w:val="0061423B"/>
    <w:rsid w:val="0061438E"/>
    <w:rsid w:val="0061495B"/>
    <w:rsid w:val="00614CEB"/>
    <w:rsid w:val="006154F5"/>
    <w:rsid w:val="00615D45"/>
    <w:rsid w:val="00616000"/>
    <w:rsid w:val="006165D2"/>
    <w:rsid w:val="00616A5D"/>
    <w:rsid w:val="0061727F"/>
    <w:rsid w:val="006172B4"/>
    <w:rsid w:val="00617EF9"/>
    <w:rsid w:val="0062012C"/>
    <w:rsid w:val="006201AA"/>
    <w:rsid w:val="00620DC4"/>
    <w:rsid w:val="00620E36"/>
    <w:rsid w:val="00621074"/>
    <w:rsid w:val="00621467"/>
    <w:rsid w:val="006217FD"/>
    <w:rsid w:val="00621C7C"/>
    <w:rsid w:val="0062260D"/>
    <w:rsid w:val="00622AD7"/>
    <w:rsid w:val="00622B57"/>
    <w:rsid w:val="00622C30"/>
    <w:rsid w:val="00622F10"/>
    <w:rsid w:val="00622F13"/>
    <w:rsid w:val="00622FE5"/>
    <w:rsid w:val="00623D5D"/>
    <w:rsid w:val="0062416B"/>
    <w:rsid w:val="006244D0"/>
    <w:rsid w:val="0062491E"/>
    <w:rsid w:val="00625723"/>
    <w:rsid w:val="00625897"/>
    <w:rsid w:val="0062620F"/>
    <w:rsid w:val="00626601"/>
    <w:rsid w:val="006266F8"/>
    <w:rsid w:val="00626CCF"/>
    <w:rsid w:val="0062771F"/>
    <w:rsid w:val="00627E63"/>
    <w:rsid w:val="00630274"/>
    <w:rsid w:val="00630844"/>
    <w:rsid w:val="00630BAC"/>
    <w:rsid w:val="006314A9"/>
    <w:rsid w:val="00631B6C"/>
    <w:rsid w:val="00631D7F"/>
    <w:rsid w:val="00631D9D"/>
    <w:rsid w:val="00632108"/>
    <w:rsid w:val="006325A0"/>
    <w:rsid w:val="006326E7"/>
    <w:rsid w:val="00632892"/>
    <w:rsid w:val="00632B6E"/>
    <w:rsid w:val="00632BA3"/>
    <w:rsid w:val="0063300F"/>
    <w:rsid w:val="00633862"/>
    <w:rsid w:val="00633F4F"/>
    <w:rsid w:val="00634448"/>
    <w:rsid w:val="006347D2"/>
    <w:rsid w:val="006349DB"/>
    <w:rsid w:val="00634EDC"/>
    <w:rsid w:val="006353DF"/>
    <w:rsid w:val="0063564C"/>
    <w:rsid w:val="006361EE"/>
    <w:rsid w:val="00636FDF"/>
    <w:rsid w:val="0063714C"/>
    <w:rsid w:val="006378AF"/>
    <w:rsid w:val="006401CC"/>
    <w:rsid w:val="006404CC"/>
    <w:rsid w:val="00640A7A"/>
    <w:rsid w:val="00640FCC"/>
    <w:rsid w:val="00641202"/>
    <w:rsid w:val="0064121B"/>
    <w:rsid w:val="0064175A"/>
    <w:rsid w:val="006422CC"/>
    <w:rsid w:val="006422DD"/>
    <w:rsid w:val="0064232B"/>
    <w:rsid w:val="00642411"/>
    <w:rsid w:val="0064279E"/>
    <w:rsid w:val="00642905"/>
    <w:rsid w:val="00643C0C"/>
    <w:rsid w:val="00643E48"/>
    <w:rsid w:val="00644969"/>
    <w:rsid w:val="00645B89"/>
    <w:rsid w:val="00645F5D"/>
    <w:rsid w:val="00646031"/>
    <w:rsid w:val="0064620E"/>
    <w:rsid w:val="00646825"/>
    <w:rsid w:val="00646C33"/>
    <w:rsid w:val="0064705D"/>
    <w:rsid w:val="006471EF"/>
    <w:rsid w:val="00647665"/>
    <w:rsid w:val="00647E2C"/>
    <w:rsid w:val="00650D99"/>
    <w:rsid w:val="00650E76"/>
    <w:rsid w:val="00650EC9"/>
    <w:rsid w:val="00651449"/>
    <w:rsid w:val="00651655"/>
    <w:rsid w:val="006518BD"/>
    <w:rsid w:val="006518E3"/>
    <w:rsid w:val="0065239D"/>
    <w:rsid w:val="006523D4"/>
    <w:rsid w:val="006533A4"/>
    <w:rsid w:val="006540EC"/>
    <w:rsid w:val="006546E4"/>
    <w:rsid w:val="006548AD"/>
    <w:rsid w:val="006553BE"/>
    <w:rsid w:val="006568B5"/>
    <w:rsid w:val="00656EB7"/>
    <w:rsid w:val="00656FF3"/>
    <w:rsid w:val="0065757E"/>
    <w:rsid w:val="0065768E"/>
    <w:rsid w:val="00657A9B"/>
    <w:rsid w:val="00657EFC"/>
    <w:rsid w:val="00657F42"/>
    <w:rsid w:val="00660059"/>
    <w:rsid w:val="00660703"/>
    <w:rsid w:val="00660F2C"/>
    <w:rsid w:val="00660F2F"/>
    <w:rsid w:val="006613E9"/>
    <w:rsid w:val="00661881"/>
    <w:rsid w:val="0066192C"/>
    <w:rsid w:val="00662EA3"/>
    <w:rsid w:val="00663DCE"/>
    <w:rsid w:val="0066437B"/>
    <w:rsid w:val="00664524"/>
    <w:rsid w:val="00664A84"/>
    <w:rsid w:val="00664AFE"/>
    <w:rsid w:val="00664C3B"/>
    <w:rsid w:val="00664C83"/>
    <w:rsid w:val="00664DD2"/>
    <w:rsid w:val="00664EEC"/>
    <w:rsid w:val="006652AE"/>
    <w:rsid w:val="0066575A"/>
    <w:rsid w:val="006658E1"/>
    <w:rsid w:val="00665930"/>
    <w:rsid w:val="00666C26"/>
    <w:rsid w:val="0066709F"/>
    <w:rsid w:val="00667224"/>
    <w:rsid w:val="00667390"/>
    <w:rsid w:val="00667953"/>
    <w:rsid w:val="006707DD"/>
    <w:rsid w:val="006708F9"/>
    <w:rsid w:val="00670BAE"/>
    <w:rsid w:val="00670E65"/>
    <w:rsid w:val="00671196"/>
    <w:rsid w:val="00671939"/>
    <w:rsid w:val="00671AAD"/>
    <w:rsid w:val="00671B69"/>
    <w:rsid w:val="00671BCD"/>
    <w:rsid w:val="00671EF0"/>
    <w:rsid w:val="00671F5A"/>
    <w:rsid w:val="0067229B"/>
    <w:rsid w:val="00672CEA"/>
    <w:rsid w:val="00672ECD"/>
    <w:rsid w:val="0067442C"/>
    <w:rsid w:val="00674642"/>
    <w:rsid w:val="00675038"/>
    <w:rsid w:val="00675171"/>
    <w:rsid w:val="00675266"/>
    <w:rsid w:val="00676006"/>
    <w:rsid w:val="006764C9"/>
    <w:rsid w:val="006766BA"/>
    <w:rsid w:val="006767FE"/>
    <w:rsid w:val="00677304"/>
    <w:rsid w:val="006773D3"/>
    <w:rsid w:val="006777CE"/>
    <w:rsid w:val="00677FE4"/>
    <w:rsid w:val="00680023"/>
    <w:rsid w:val="00680B4D"/>
    <w:rsid w:val="00681168"/>
    <w:rsid w:val="0068160E"/>
    <w:rsid w:val="00681753"/>
    <w:rsid w:val="00682304"/>
    <w:rsid w:val="00682513"/>
    <w:rsid w:val="006830D8"/>
    <w:rsid w:val="006831A3"/>
    <w:rsid w:val="006835A9"/>
    <w:rsid w:val="006838EB"/>
    <w:rsid w:val="00684254"/>
    <w:rsid w:val="00684C41"/>
    <w:rsid w:val="00684F1D"/>
    <w:rsid w:val="00685170"/>
    <w:rsid w:val="0068547A"/>
    <w:rsid w:val="006855A6"/>
    <w:rsid w:val="00686064"/>
    <w:rsid w:val="0068673B"/>
    <w:rsid w:val="00686C9F"/>
    <w:rsid w:val="00686E12"/>
    <w:rsid w:val="00687D0D"/>
    <w:rsid w:val="0069024D"/>
    <w:rsid w:val="006902FC"/>
    <w:rsid w:val="00690B1E"/>
    <w:rsid w:val="00690E0D"/>
    <w:rsid w:val="00690F0C"/>
    <w:rsid w:val="0069119E"/>
    <w:rsid w:val="00691B6D"/>
    <w:rsid w:val="00691F38"/>
    <w:rsid w:val="00692100"/>
    <w:rsid w:val="0069218F"/>
    <w:rsid w:val="00692955"/>
    <w:rsid w:val="00692D9F"/>
    <w:rsid w:val="006934EE"/>
    <w:rsid w:val="00694147"/>
    <w:rsid w:val="00694E72"/>
    <w:rsid w:val="00694FE0"/>
    <w:rsid w:val="0069536C"/>
    <w:rsid w:val="00695470"/>
    <w:rsid w:val="0069562E"/>
    <w:rsid w:val="00696CA6"/>
    <w:rsid w:val="006976D0"/>
    <w:rsid w:val="0069781C"/>
    <w:rsid w:val="00697A4A"/>
    <w:rsid w:val="00697BDF"/>
    <w:rsid w:val="006A014A"/>
    <w:rsid w:val="006A04BD"/>
    <w:rsid w:val="006A09A3"/>
    <w:rsid w:val="006A0BE5"/>
    <w:rsid w:val="006A0CAA"/>
    <w:rsid w:val="006A134B"/>
    <w:rsid w:val="006A17FD"/>
    <w:rsid w:val="006A190D"/>
    <w:rsid w:val="006A1C2F"/>
    <w:rsid w:val="006A23E3"/>
    <w:rsid w:val="006A2F39"/>
    <w:rsid w:val="006A3532"/>
    <w:rsid w:val="006A41D8"/>
    <w:rsid w:val="006A45B8"/>
    <w:rsid w:val="006A4696"/>
    <w:rsid w:val="006A4D02"/>
    <w:rsid w:val="006A4DC4"/>
    <w:rsid w:val="006A528E"/>
    <w:rsid w:val="006A601D"/>
    <w:rsid w:val="006A6122"/>
    <w:rsid w:val="006A6655"/>
    <w:rsid w:val="006A6668"/>
    <w:rsid w:val="006A69BA"/>
    <w:rsid w:val="006A6C7B"/>
    <w:rsid w:val="006A6EA6"/>
    <w:rsid w:val="006A7702"/>
    <w:rsid w:val="006B05FE"/>
    <w:rsid w:val="006B08E6"/>
    <w:rsid w:val="006B112B"/>
    <w:rsid w:val="006B1442"/>
    <w:rsid w:val="006B1483"/>
    <w:rsid w:val="006B3592"/>
    <w:rsid w:val="006B3DF8"/>
    <w:rsid w:val="006B42AF"/>
    <w:rsid w:val="006B4317"/>
    <w:rsid w:val="006B5918"/>
    <w:rsid w:val="006B62A4"/>
    <w:rsid w:val="006B6A85"/>
    <w:rsid w:val="006B7B03"/>
    <w:rsid w:val="006B7FFD"/>
    <w:rsid w:val="006C0263"/>
    <w:rsid w:val="006C0296"/>
    <w:rsid w:val="006C0400"/>
    <w:rsid w:val="006C0573"/>
    <w:rsid w:val="006C07D5"/>
    <w:rsid w:val="006C10DF"/>
    <w:rsid w:val="006C20C5"/>
    <w:rsid w:val="006C2691"/>
    <w:rsid w:val="006C2F4D"/>
    <w:rsid w:val="006C3146"/>
    <w:rsid w:val="006C42E4"/>
    <w:rsid w:val="006C46B3"/>
    <w:rsid w:val="006C4B97"/>
    <w:rsid w:val="006C59A3"/>
    <w:rsid w:val="006C5AAA"/>
    <w:rsid w:val="006C5E66"/>
    <w:rsid w:val="006C60E9"/>
    <w:rsid w:val="006C67A2"/>
    <w:rsid w:val="006C6A92"/>
    <w:rsid w:val="006C7445"/>
    <w:rsid w:val="006C7635"/>
    <w:rsid w:val="006C777E"/>
    <w:rsid w:val="006C7DB4"/>
    <w:rsid w:val="006C7FA4"/>
    <w:rsid w:val="006D0174"/>
    <w:rsid w:val="006D032B"/>
    <w:rsid w:val="006D07EB"/>
    <w:rsid w:val="006D0805"/>
    <w:rsid w:val="006D0C91"/>
    <w:rsid w:val="006D0EA4"/>
    <w:rsid w:val="006D1436"/>
    <w:rsid w:val="006D1E17"/>
    <w:rsid w:val="006D20EE"/>
    <w:rsid w:val="006D218F"/>
    <w:rsid w:val="006D2851"/>
    <w:rsid w:val="006D2D72"/>
    <w:rsid w:val="006D3297"/>
    <w:rsid w:val="006D3D38"/>
    <w:rsid w:val="006D3D75"/>
    <w:rsid w:val="006D43FE"/>
    <w:rsid w:val="006D46B3"/>
    <w:rsid w:val="006D50E1"/>
    <w:rsid w:val="006D526A"/>
    <w:rsid w:val="006D58A2"/>
    <w:rsid w:val="006D5F66"/>
    <w:rsid w:val="006D6547"/>
    <w:rsid w:val="006D66E0"/>
    <w:rsid w:val="006D6BBB"/>
    <w:rsid w:val="006D72EE"/>
    <w:rsid w:val="006D7333"/>
    <w:rsid w:val="006D781A"/>
    <w:rsid w:val="006D78D5"/>
    <w:rsid w:val="006D7A3F"/>
    <w:rsid w:val="006E0283"/>
    <w:rsid w:val="006E044D"/>
    <w:rsid w:val="006E05E0"/>
    <w:rsid w:val="006E064D"/>
    <w:rsid w:val="006E06D3"/>
    <w:rsid w:val="006E0D1B"/>
    <w:rsid w:val="006E1674"/>
    <w:rsid w:val="006E1714"/>
    <w:rsid w:val="006E1EAE"/>
    <w:rsid w:val="006E248D"/>
    <w:rsid w:val="006E27A7"/>
    <w:rsid w:val="006E3023"/>
    <w:rsid w:val="006E32D3"/>
    <w:rsid w:val="006E421D"/>
    <w:rsid w:val="006E4C23"/>
    <w:rsid w:val="006E4E42"/>
    <w:rsid w:val="006E500E"/>
    <w:rsid w:val="006E5600"/>
    <w:rsid w:val="006E574C"/>
    <w:rsid w:val="006E66E0"/>
    <w:rsid w:val="006E6D6C"/>
    <w:rsid w:val="006E7B10"/>
    <w:rsid w:val="006E7E61"/>
    <w:rsid w:val="006F0917"/>
    <w:rsid w:val="006F1AC8"/>
    <w:rsid w:val="006F1D8E"/>
    <w:rsid w:val="006F20B1"/>
    <w:rsid w:val="006F20C3"/>
    <w:rsid w:val="006F2507"/>
    <w:rsid w:val="006F2D08"/>
    <w:rsid w:val="006F3156"/>
    <w:rsid w:val="006F31BC"/>
    <w:rsid w:val="006F3416"/>
    <w:rsid w:val="006F3538"/>
    <w:rsid w:val="006F3778"/>
    <w:rsid w:val="006F38B1"/>
    <w:rsid w:val="006F3F10"/>
    <w:rsid w:val="006F3F61"/>
    <w:rsid w:val="006F4238"/>
    <w:rsid w:val="006F470A"/>
    <w:rsid w:val="006F4B50"/>
    <w:rsid w:val="006F4BE0"/>
    <w:rsid w:val="006F4DB6"/>
    <w:rsid w:val="006F4ED1"/>
    <w:rsid w:val="006F4EEC"/>
    <w:rsid w:val="006F584B"/>
    <w:rsid w:val="006F5A41"/>
    <w:rsid w:val="006F5E8B"/>
    <w:rsid w:val="006F72EA"/>
    <w:rsid w:val="006F74B5"/>
    <w:rsid w:val="006F7816"/>
    <w:rsid w:val="006F7C2E"/>
    <w:rsid w:val="00700307"/>
    <w:rsid w:val="00700665"/>
    <w:rsid w:val="0070066E"/>
    <w:rsid w:val="0070122A"/>
    <w:rsid w:val="00701320"/>
    <w:rsid w:val="00702018"/>
    <w:rsid w:val="0070258C"/>
    <w:rsid w:val="00702E98"/>
    <w:rsid w:val="00703C1A"/>
    <w:rsid w:val="00704578"/>
    <w:rsid w:val="00705110"/>
    <w:rsid w:val="00705E33"/>
    <w:rsid w:val="007062F4"/>
    <w:rsid w:val="00706BF1"/>
    <w:rsid w:val="00706D89"/>
    <w:rsid w:val="0070738D"/>
    <w:rsid w:val="00707D2E"/>
    <w:rsid w:val="00710860"/>
    <w:rsid w:val="007109DC"/>
    <w:rsid w:val="00711A1E"/>
    <w:rsid w:val="00711C4B"/>
    <w:rsid w:val="00711D7F"/>
    <w:rsid w:val="00711E4B"/>
    <w:rsid w:val="0071249A"/>
    <w:rsid w:val="007127A9"/>
    <w:rsid w:val="007127E1"/>
    <w:rsid w:val="00712CC1"/>
    <w:rsid w:val="00713847"/>
    <w:rsid w:val="007138BE"/>
    <w:rsid w:val="00713BE7"/>
    <w:rsid w:val="007147CF"/>
    <w:rsid w:val="00714818"/>
    <w:rsid w:val="00714B9A"/>
    <w:rsid w:val="00714CE3"/>
    <w:rsid w:val="00715FCD"/>
    <w:rsid w:val="007161EF"/>
    <w:rsid w:val="00716559"/>
    <w:rsid w:val="007165B7"/>
    <w:rsid w:val="00716644"/>
    <w:rsid w:val="007166C6"/>
    <w:rsid w:val="00716AEF"/>
    <w:rsid w:val="00716F1D"/>
    <w:rsid w:val="00716F8A"/>
    <w:rsid w:val="00717B2C"/>
    <w:rsid w:val="00717C5B"/>
    <w:rsid w:val="00717D1B"/>
    <w:rsid w:val="0072004E"/>
    <w:rsid w:val="007206C7"/>
    <w:rsid w:val="007208B5"/>
    <w:rsid w:val="00720D18"/>
    <w:rsid w:val="00720F14"/>
    <w:rsid w:val="0072147C"/>
    <w:rsid w:val="00721C09"/>
    <w:rsid w:val="0072241D"/>
    <w:rsid w:val="00722B64"/>
    <w:rsid w:val="00722E66"/>
    <w:rsid w:val="007238BA"/>
    <w:rsid w:val="007238FE"/>
    <w:rsid w:val="00723CB8"/>
    <w:rsid w:val="0072451B"/>
    <w:rsid w:val="00724736"/>
    <w:rsid w:val="00724E06"/>
    <w:rsid w:val="00725316"/>
    <w:rsid w:val="0072539B"/>
    <w:rsid w:val="00725952"/>
    <w:rsid w:val="00725B41"/>
    <w:rsid w:val="00725E7E"/>
    <w:rsid w:val="00726322"/>
    <w:rsid w:val="007263A4"/>
    <w:rsid w:val="00726AC3"/>
    <w:rsid w:val="00726BEB"/>
    <w:rsid w:val="007270DE"/>
    <w:rsid w:val="007278AF"/>
    <w:rsid w:val="00727AE5"/>
    <w:rsid w:val="00727EA4"/>
    <w:rsid w:val="00727EE1"/>
    <w:rsid w:val="00730047"/>
    <w:rsid w:val="007306AA"/>
    <w:rsid w:val="007306F8"/>
    <w:rsid w:val="00731547"/>
    <w:rsid w:val="007316E7"/>
    <w:rsid w:val="007319C6"/>
    <w:rsid w:val="00731CBA"/>
    <w:rsid w:val="00731FAC"/>
    <w:rsid w:val="007329E3"/>
    <w:rsid w:val="0073326D"/>
    <w:rsid w:val="007338DC"/>
    <w:rsid w:val="00734803"/>
    <w:rsid w:val="00734953"/>
    <w:rsid w:val="007349B4"/>
    <w:rsid w:val="007350F2"/>
    <w:rsid w:val="00735E7A"/>
    <w:rsid w:val="00735EEE"/>
    <w:rsid w:val="00736212"/>
    <w:rsid w:val="007366D5"/>
    <w:rsid w:val="00736A15"/>
    <w:rsid w:val="00737B37"/>
    <w:rsid w:val="00737BFE"/>
    <w:rsid w:val="0074010A"/>
    <w:rsid w:val="0074030A"/>
    <w:rsid w:val="00740517"/>
    <w:rsid w:val="00740819"/>
    <w:rsid w:val="00740927"/>
    <w:rsid w:val="00741934"/>
    <w:rsid w:val="00741E2F"/>
    <w:rsid w:val="0074209E"/>
    <w:rsid w:val="007424CA"/>
    <w:rsid w:val="007424CC"/>
    <w:rsid w:val="00743026"/>
    <w:rsid w:val="007439D8"/>
    <w:rsid w:val="00743BCD"/>
    <w:rsid w:val="00745988"/>
    <w:rsid w:val="00745B8E"/>
    <w:rsid w:val="00745BAE"/>
    <w:rsid w:val="00745D92"/>
    <w:rsid w:val="00745DD0"/>
    <w:rsid w:val="0074600F"/>
    <w:rsid w:val="00746872"/>
    <w:rsid w:val="00746A2C"/>
    <w:rsid w:val="00746E6F"/>
    <w:rsid w:val="00750193"/>
    <w:rsid w:val="007505A1"/>
    <w:rsid w:val="00750A2A"/>
    <w:rsid w:val="00750A41"/>
    <w:rsid w:val="00750B09"/>
    <w:rsid w:val="00750D42"/>
    <w:rsid w:val="00750DFE"/>
    <w:rsid w:val="007510E1"/>
    <w:rsid w:val="00751195"/>
    <w:rsid w:val="00751209"/>
    <w:rsid w:val="007512C2"/>
    <w:rsid w:val="00752E86"/>
    <w:rsid w:val="00752F52"/>
    <w:rsid w:val="007533FC"/>
    <w:rsid w:val="007534C5"/>
    <w:rsid w:val="007543B4"/>
    <w:rsid w:val="007544BB"/>
    <w:rsid w:val="007544D3"/>
    <w:rsid w:val="007544EC"/>
    <w:rsid w:val="00754688"/>
    <w:rsid w:val="00754A45"/>
    <w:rsid w:val="00754AEB"/>
    <w:rsid w:val="00755255"/>
    <w:rsid w:val="00755546"/>
    <w:rsid w:val="007558BC"/>
    <w:rsid w:val="007564CD"/>
    <w:rsid w:val="00756E02"/>
    <w:rsid w:val="00756F7C"/>
    <w:rsid w:val="00757126"/>
    <w:rsid w:val="00757BD0"/>
    <w:rsid w:val="00757BE0"/>
    <w:rsid w:val="007601C8"/>
    <w:rsid w:val="00760A80"/>
    <w:rsid w:val="00760B65"/>
    <w:rsid w:val="00760C29"/>
    <w:rsid w:val="00760EA9"/>
    <w:rsid w:val="0076100A"/>
    <w:rsid w:val="00761508"/>
    <w:rsid w:val="007615B6"/>
    <w:rsid w:val="00761AA5"/>
    <w:rsid w:val="00761B0B"/>
    <w:rsid w:val="00762812"/>
    <w:rsid w:val="00762D30"/>
    <w:rsid w:val="007631F7"/>
    <w:rsid w:val="007635D6"/>
    <w:rsid w:val="00763682"/>
    <w:rsid w:val="00763810"/>
    <w:rsid w:val="00763AAD"/>
    <w:rsid w:val="00763E30"/>
    <w:rsid w:val="00763F1C"/>
    <w:rsid w:val="0076421F"/>
    <w:rsid w:val="00764466"/>
    <w:rsid w:val="00764644"/>
    <w:rsid w:val="00764CA2"/>
    <w:rsid w:val="00764FE4"/>
    <w:rsid w:val="007652E4"/>
    <w:rsid w:val="00765746"/>
    <w:rsid w:val="00766646"/>
    <w:rsid w:val="00766750"/>
    <w:rsid w:val="00766ABE"/>
    <w:rsid w:val="00766B12"/>
    <w:rsid w:val="00767266"/>
    <w:rsid w:val="00767477"/>
    <w:rsid w:val="00767730"/>
    <w:rsid w:val="007700BD"/>
    <w:rsid w:val="0077033A"/>
    <w:rsid w:val="00770A8E"/>
    <w:rsid w:val="00771E55"/>
    <w:rsid w:val="007720FA"/>
    <w:rsid w:val="007724FD"/>
    <w:rsid w:val="00773481"/>
    <w:rsid w:val="007738A1"/>
    <w:rsid w:val="00773AC7"/>
    <w:rsid w:val="0077496A"/>
    <w:rsid w:val="00774BC1"/>
    <w:rsid w:val="00775789"/>
    <w:rsid w:val="00775DDE"/>
    <w:rsid w:val="00775E4C"/>
    <w:rsid w:val="007763E5"/>
    <w:rsid w:val="00776722"/>
    <w:rsid w:val="00776779"/>
    <w:rsid w:val="007770CD"/>
    <w:rsid w:val="0077726D"/>
    <w:rsid w:val="0077739F"/>
    <w:rsid w:val="00777DBD"/>
    <w:rsid w:val="00780033"/>
    <w:rsid w:val="007801EF"/>
    <w:rsid w:val="0078024C"/>
    <w:rsid w:val="007802C9"/>
    <w:rsid w:val="007805A2"/>
    <w:rsid w:val="0078062E"/>
    <w:rsid w:val="00781139"/>
    <w:rsid w:val="00781402"/>
    <w:rsid w:val="007815D2"/>
    <w:rsid w:val="00781722"/>
    <w:rsid w:val="0078174F"/>
    <w:rsid w:val="00781A27"/>
    <w:rsid w:val="00781E60"/>
    <w:rsid w:val="007826A0"/>
    <w:rsid w:val="0078296C"/>
    <w:rsid w:val="007829B8"/>
    <w:rsid w:val="00782A31"/>
    <w:rsid w:val="00782BCC"/>
    <w:rsid w:val="007834F9"/>
    <w:rsid w:val="00784185"/>
    <w:rsid w:val="007848BC"/>
    <w:rsid w:val="00784976"/>
    <w:rsid w:val="00784B24"/>
    <w:rsid w:val="007850BF"/>
    <w:rsid w:val="00785AFC"/>
    <w:rsid w:val="00785BD9"/>
    <w:rsid w:val="0078629B"/>
    <w:rsid w:val="00786A64"/>
    <w:rsid w:val="00786B78"/>
    <w:rsid w:val="00786C41"/>
    <w:rsid w:val="00787006"/>
    <w:rsid w:val="00787D33"/>
    <w:rsid w:val="007901C4"/>
    <w:rsid w:val="00790728"/>
    <w:rsid w:val="00790FCA"/>
    <w:rsid w:val="007918C0"/>
    <w:rsid w:val="00791F1A"/>
    <w:rsid w:val="007923EA"/>
    <w:rsid w:val="00792960"/>
    <w:rsid w:val="00792A01"/>
    <w:rsid w:val="00793303"/>
    <w:rsid w:val="00793641"/>
    <w:rsid w:val="00793BB9"/>
    <w:rsid w:val="00793EAC"/>
    <w:rsid w:val="00795482"/>
    <w:rsid w:val="0079580F"/>
    <w:rsid w:val="00795E84"/>
    <w:rsid w:val="00796014"/>
    <w:rsid w:val="0079615F"/>
    <w:rsid w:val="007961D4"/>
    <w:rsid w:val="007969EB"/>
    <w:rsid w:val="00796D91"/>
    <w:rsid w:val="007979A1"/>
    <w:rsid w:val="00797CD3"/>
    <w:rsid w:val="007A0010"/>
    <w:rsid w:val="007A004D"/>
    <w:rsid w:val="007A01BA"/>
    <w:rsid w:val="007A13DC"/>
    <w:rsid w:val="007A18DC"/>
    <w:rsid w:val="007A1DCD"/>
    <w:rsid w:val="007A1F82"/>
    <w:rsid w:val="007A2AF7"/>
    <w:rsid w:val="007A2D8A"/>
    <w:rsid w:val="007A3742"/>
    <w:rsid w:val="007A3A85"/>
    <w:rsid w:val="007A3DD1"/>
    <w:rsid w:val="007A4333"/>
    <w:rsid w:val="007A48DA"/>
    <w:rsid w:val="007A48E2"/>
    <w:rsid w:val="007A4FC5"/>
    <w:rsid w:val="007A4FD0"/>
    <w:rsid w:val="007A58D6"/>
    <w:rsid w:val="007A5CC4"/>
    <w:rsid w:val="007A6479"/>
    <w:rsid w:val="007A7387"/>
    <w:rsid w:val="007A7469"/>
    <w:rsid w:val="007A7841"/>
    <w:rsid w:val="007A7BC0"/>
    <w:rsid w:val="007B01C1"/>
    <w:rsid w:val="007B08B8"/>
    <w:rsid w:val="007B0A67"/>
    <w:rsid w:val="007B0EDD"/>
    <w:rsid w:val="007B0EF1"/>
    <w:rsid w:val="007B128D"/>
    <w:rsid w:val="007B16BA"/>
    <w:rsid w:val="007B21F0"/>
    <w:rsid w:val="007B2E5A"/>
    <w:rsid w:val="007B310B"/>
    <w:rsid w:val="007B3579"/>
    <w:rsid w:val="007B4814"/>
    <w:rsid w:val="007B72C5"/>
    <w:rsid w:val="007B7408"/>
    <w:rsid w:val="007B74F8"/>
    <w:rsid w:val="007B7DA8"/>
    <w:rsid w:val="007C0865"/>
    <w:rsid w:val="007C088E"/>
    <w:rsid w:val="007C1740"/>
    <w:rsid w:val="007C1741"/>
    <w:rsid w:val="007C1B80"/>
    <w:rsid w:val="007C1C00"/>
    <w:rsid w:val="007C1C82"/>
    <w:rsid w:val="007C1D50"/>
    <w:rsid w:val="007C2216"/>
    <w:rsid w:val="007C24F0"/>
    <w:rsid w:val="007C25FB"/>
    <w:rsid w:val="007C2CD0"/>
    <w:rsid w:val="007C2E1D"/>
    <w:rsid w:val="007C39C2"/>
    <w:rsid w:val="007C3F5F"/>
    <w:rsid w:val="007C403D"/>
    <w:rsid w:val="007C424A"/>
    <w:rsid w:val="007C4591"/>
    <w:rsid w:val="007C49B2"/>
    <w:rsid w:val="007C4B56"/>
    <w:rsid w:val="007C4CD1"/>
    <w:rsid w:val="007C5059"/>
    <w:rsid w:val="007C5A10"/>
    <w:rsid w:val="007C5B9D"/>
    <w:rsid w:val="007C615D"/>
    <w:rsid w:val="007C6266"/>
    <w:rsid w:val="007C63F9"/>
    <w:rsid w:val="007C6667"/>
    <w:rsid w:val="007C6A92"/>
    <w:rsid w:val="007C6ECB"/>
    <w:rsid w:val="007C7060"/>
    <w:rsid w:val="007C70D3"/>
    <w:rsid w:val="007C76F1"/>
    <w:rsid w:val="007D09A3"/>
    <w:rsid w:val="007D104B"/>
    <w:rsid w:val="007D138D"/>
    <w:rsid w:val="007D1594"/>
    <w:rsid w:val="007D18D7"/>
    <w:rsid w:val="007D1976"/>
    <w:rsid w:val="007D257A"/>
    <w:rsid w:val="007D2E1D"/>
    <w:rsid w:val="007D34D2"/>
    <w:rsid w:val="007D3ED3"/>
    <w:rsid w:val="007D3FE4"/>
    <w:rsid w:val="007D4063"/>
    <w:rsid w:val="007D4461"/>
    <w:rsid w:val="007D4595"/>
    <w:rsid w:val="007D4737"/>
    <w:rsid w:val="007D47C9"/>
    <w:rsid w:val="007D4F41"/>
    <w:rsid w:val="007D599C"/>
    <w:rsid w:val="007D5C86"/>
    <w:rsid w:val="007D610E"/>
    <w:rsid w:val="007D627D"/>
    <w:rsid w:val="007D75A2"/>
    <w:rsid w:val="007D78A0"/>
    <w:rsid w:val="007D7C50"/>
    <w:rsid w:val="007D7E41"/>
    <w:rsid w:val="007E02F3"/>
    <w:rsid w:val="007E057A"/>
    <w:rsid w:val="007E106E"/>
    <w:rsid w:val="007E175B"/>
    <w:rsid w:val="007E1B9F"/>
    <w:rsid w:val="007E1E27"/>
    <w:rsid w:val="007E2341"/>
    <w:rsid w:val="007E2416"/>
    <w:rsid w:val="007E28E5"/>
    <w:rsid w:val="007E29E7"/>
    <w:rsid w:val="007E2EFB"/>
    <w:rsid w:val="007E2F34"/>
    <w:rsid w:val="007E3285"/>
    <w:rsid w:val="007E3415"/>
    <w:rsid w:val="007E3859"/>
    <w:rsid w:val="007E3BA8"/>
    <w:rsid w:val="007E3EEF"/>
    <w:rsid w:val="007E4542"/>
    <w:rsid w:val="007E4788"/>
    <w:rsid w:val="007E4AA8"/>
    <w:rsid w:val="007E4D58"/>
    <w:rsid w:val="007E4ED1"/>
    <w:rsid w:val="007E5444"/>
    <w:rsid w:val="007E5524"/>
    <w:rsid w:val="007E647C"/>
    <w:rsid w:val="007E64F0"/>
    <w:rsid w:val="007E6890"/>
    <w:rsid w:val="007E68B1"/>
    <w:rsid w:val="007E6D2E"/>
    <w:rsid w:val="007E6E8E"/>
    <w:rsid w:val="007E7105"/>
    <w:rsid w:val="007E755F"/>
    <w:rsid w:val="007E7DAB"/>
    <w:rsid w:val="007E7F7F"/>
    <w:rsid w:val="007E7FC5"/>
    <w:rsid w:val="007F027B"/>
    <w:rsid w:val="007F04F9"/>
    <w:rsid w:val="007F092F"/>
    <w:rsid w:val="007F0F41"/>
    <w:rsid w:val="007F1251"/>
    <w:rsid w:val="007F16BE"/>
    <w:rsid w:val="007F198B"/>
    <w:rsid w:val="007F1C50"/>
    <w:rsid w:val="007F234D"/>
    <w:rsid w:val="007F2945"/>
    <w:rsid w:val="007F2CFB"/>
    <w:rsid w:val="007F2EC3"/>
    <w:rsid w:val="007F3A86"/>
    <w:rsid w:val="007F474D"/>
    <w:rsid w:val="007F4CF1"/>
    <w:rsid w:val="007F5278"/>
    <w:rsid w:val="007F5AF9"/>
    <w:rsid w:val="007F5C59"/>
    <w:rsid w:val="007F5CF1"/>
    <w:rsid w:val="007F622E"/>
    <w:rsid w:val="007F656F"/>
    <w:rsid w:val="007F70B2"/>
    <w:rsid w:val="007F740D"/>
    <w:rsid w:val="007F75B5"/>
    <w:rsid w:val="007F767F"/>
    <w:rsid w:val="007F76E3"/>
    <w:rsid w:val="008001D9"/>
    <w:rsid w:val="008004D6"/>
    <w:rsid w:val="008007B3"/>
    <w:rsid w:val="00801B15"/>
    <w:rsid w:val="008027B6"/>
    <w:rsid w:val="00803182"/>
    <w:rsid w:val="00803448"/>
    <w:rsid w:val="00803582"/>
    <w:rsid w:val="008036B1"/>
    <w:rsid w:val="008037CA"/>
    <w:rsid w:val="0080509D"/>
    <w:rsid w:val="008051F6"/>
    <w:rsid w:val="008053C0"/>
    <w:rsid w:val="00805659"/>
    <w:rsid w:val="0080571F"/>
    <w:rsid w:val="008058C1"/>
    <w:rsid w:val="00805BA6"/>
    <w:rsid w:val="00805E20"/>
    <w:rsid w:val="008061AF"/>
    <w:rsid w:val="008063CA"/>
    <w:rsid w:val="00806F59"/>
    <w:rsid w:val="0080734B"/>
    <w:rsid w:val="008076FF"/>
    <w:rsid w:val="008078B8"/>
    <w:rsid w:val="00807A74"/>
    <w:rsid w:val="00810559"/>
    <w:rsid w:val="0081074A"/>
    <w:rsid w:val="00810F6A"/>
    <w:rsid w:val="00811912"/>
    <w:rsid w:val="00811F2C"/>
    <w:rsid w:val="008125EC"/>
    <w:rsid w:val="00812C81"/>
    <w:rsid w:val="00813414"/>
    <w:rsid w:val="008135A2"/>
    <w:rsid w:val="008139BC"/>
    <w:rsid w:val="00813C84"/>
    <w:rsid w:val="008145B6"/>
    <w:rsid w:val="0081461B"/>
    <w:rsid w:val="008147F0"/>
    <w:rsid w:val="00814D52"/>
    <w:rsid w:val="00814D80"/>
    <w:rsid w:val="0081585E"/>
    <w:rsid w:val="00815D17"/>
    <w:rsid w:val="008160F6"/>
    <w:rsid w:val="0081696D"/>
    <w:rsid w:val="00816E99"/>
    <w:rsid w:val="0081714E"/>
    <w:rsid w:val="0081719C"/>
    <w:rsid w:val="00817BA8"/>
    <w:rsid w:val="00817E98"/>
    <w:rsid w:val="008207DA"/>
    <w:rsid w:val="00820A6F"/>
    <w:rsid w:val="008216A0"/>
    <w:rsid w:val="008219EE"/>
    <w:rsid w:val="00821B45"/>
    <w:rsid w:val="00821E8A"/>
    <w:rsid w:val="00822257"/>
    <w:rsid w:val="00822CC8"/>
    <w:rsid w:val="00823653"/>
    <w:rsid w:val="0082373B"/>
    <w:rsid w:val="00823AC8"/>
    <w:rsid w:val="00823CE2"/>
    <w:rsid w:val="00823FB6"/>
    <w:rsid w:val="00824AF6"/>
    <w:rsid w:val="00824B0C"/>
    <w:rsid w:val="00824B67"/>
    <w:rsid w:val="00824CD1"/>
    <w:rsid w:val="00824DE8"/>
    <w:rsid w:val="00825355"/>
    <w:rsid w:val="00825A05"/>
    <w:rsid w:val="00825B67"/>
    <w:rsid w:val="00825FFB"/>
    <w:rsid w:val="008260CC"/>
    <w:rsid w:val="008263A6"/>
    <w:rsid w:val="00826996"/>
    <w:rsid w:val="00827122"/>
    <w:rsid w:val="00827228"/>
    <w:rsid w:val="008274DE"/>
    <w:rsid w:val="00827DA0"/>
    <w:rsid w:val="00827DF7"/>
    <w:rsid w:val="00830035"/>
    <w:rsid w:val="0083011E"/>
    <w:rsid w:val="0083045F"/>
    <w:rsid w:val="008305D1"/>
    <w:rsid w:val="00830B69"/>
    <w:rsid w:val="008316FF"/>
    <w:rsid w:val="00831B95"/>
    <w:rsid w:val="00831CB9"/>
    <w:rsid w:val="00831DA9"/>
    <w:rsid w:val="00831E39"/>
    <w:rsid w:val="00832079"/>
    <w:rsid w:val="008321C6"/>
    <w:rsid w:val="00832521"/>
    <w:rsid w:val="00832C53"/>
    <w:rsid w:val="00833546"/>
    <w:rsid w:val="00833B48"/>
    <w:rsid w:val="008342D6"/>
    <w:rsid w:val="0083504E"/>
    <w:rsid w:val="00835183"/>
    <w:rsid w:val="0083633A"/>
    <w:rsid w:val="008366D0"/>
    <w:rsid w:val="00836825"/>
    <w:rsid w:val="0083697B"/>
    <w:rsid w:val="008370AD"/>
    <w:rsid w:val="00837BC8"/>
    <w:rsid w:val="00840431"/>
    <w:rsid w:val="00840A45"/>
    <w:rsid w:val="00840C08"/>
    <w:rsid w:val="00840F78"/>
    <w:rsid w:val="00841430"/>
    <w:rsid w:val="008419D8"/>
    <w:rsid w:val="00841B0A"/>
    <w:rsid w:val="00841B10"/>
    <w:rsid w:val="00841B6C"/>
    <w:rsid w:val="00841FF4"/>
    <w:rsid w:val="008427A0"/>
    <w:rsid w:val="00842AE3"/>
    <w:rsid w:val="00842E38"/>
    <w:rsid w:val="0084317E"/>
    <w:rsid w:val="008435C6"/>
    <w:rsid w:val="008439A8"/>
    <w:rsid w:val="0084434A"/>
    <w:rsid w:val="00844C17"/>
    <w:rsid w:val="00844DE9"/>
    <w:rsid w:val="00845403"/>
    <w:rsid w:val="008458A9"/>
    <w:rsid w:val="00845A39"/>
    <w:rsid w:val="00845E89"/>
    <w:rsid w:val="00846D15"/>
    <w:rsid w:val="00846D4A"/>
    <w:rsid w:val="00846D68"/>
    <w:rsid w:val="00846E50"/>
    <w:rsid w:val="0084725A"/>
    <w:rsid w:val="008472B7"/>
    <w:rsid w:val="00847FA9"/>
    <w:rsid w:val="0085075C"/>
    <w:rsid w:val="00850AC8"/>
    <w:rsid w:val="00850AF9"/>
    <w:rsid w:val="00850B14"/>
    <w:rsid w:val="00850D1D"/>
    <w:rsid w:val="00850D63"/>
    <w:rsid w:val="008519F5"/>
    <w:rsid w:val="00851D48"/>
    <w:rsid w:val="00852920"/>
    <w:rsid w:val="008529A8"/>
    <w:rsid w:val="00852EFE"/>
    <w:rsid w:val="00853FF5"/>
    <w:rsid w:val="008550E4"/>
    <w:rsid w:val="008551AC"/>
    <w:rsid w:val="00855358"/>
    <w:rsid w:val="008553F5"/>
    <w:rsid w:val="00855C95"/>
    <w:rsid w:val="00856EC7"/>
    <w:rsid w:val="00856FAA"/>
    <w:rsid w:val="00857030"/>
    <w:rsid w:val="008574A6"/>
    <w:rsid w:val="008577C7"/>
    <w:rsid w:val="00857F50"/>
    <w:rsid w:val="00860255"/>
    <w:rsid w:val="00860B61"/>
    <w:rsid w:val="00860B72"/>
    <w:rsid w:val="00860C6C"/>
    <w:rsid w:val="00860FBF"/>
    <w:rsid w:val="008611E8"/>
    <w:rsid w:val="00861467"/>
    <w:rsid w:val="008614BD"/>
    <w:rsid w:val="00861789"/>
    <w:rsid w:val="00861CEF"/>
    <w:rsid w:val="00861D02"/>
    <w:rsid w:val="00861DF5"/>
    <w:rsid w:val="008621D9"/>
    <w:rsid w:val="00862221"/>
    <w:rsid w:val="00862791"/>
    <w:rsid w:val="00862A98"/>
    <w:rsid w:val="0086335A"/>
    <w:rsid w:val="00863BFF"/>
    <w:rsid w:val="00864012"/>
    <w:rsid w:val="00864740"/>
    <w:rsid w:val="008647D7"/>
    <w:rsid w:val="00864B14"/>
    <w:rsid w:val="00864DF4"/>
    <w:rsid w:val="00865070"/>
    <w:rsid w:val="00866512"/>
    <w:rsid w:val="008668B5"/>
    <w:rsid w:val="00866D44"/>
    <w:rsid w:val="00866E08"/>
    <w:rsid w:val="0086744A"/>
    <w:rsid w:val="0086769F"/>
    <w:rsid w:val="00867C78"/>
    <w:rsid w:val="00867D78"/>
    <w:rsid w:val="00867E21"/>
    <w:rsid w:val="008704C8"/>
    <w:rsid w:val="008706B8"/>
    <w:rsid w:val="00870A2F"/>
    <w:rsid w:val="00870E4E"/>
    <w:rsid w:val="00871270"/>
    <w:rsid w:val="00872A3A"/>
    <w:rsid w:val="00872AB9"/>
    <w:rsid w:val="00872BA2"/>
    <w:rsid w:val="0087338F"/>
    <w:rsid w:val="0087393F"/>
    <w:rsid w:val="0087461E"/>
    <w:rsid w:val="0087482E"/>
    <w:rsid w:val="00874941"/>
    <w:rsid w:val="008749B8"/>
    <w:rsid w:val="008750B7"/>
    <w:rsid w:val="0087583A"/>
    <w:rsid w:val="00875F17"/>
    <w:rsid w:val="00875FFF"/>
    <w:rsid w:val="00876206"/>
    <w:rsid w:val="00876FE1"/>
    <w:rsid w:val="00877798"/>
    <w:rsid w:val="0087788B"/>
    <w:rsid w:val="00877D27"/>
    <w:rsid w:val="00877EEC"/>
    <w:rsid w:val="0088007E"/>
    <w:rsid w:val="00880F4C"/>
    <w:rsid w:val="008813FA"/>
    <w:rsid w:val="0088169B"/>
    <w:rsid w:val="00881C64"/>
    <w:rsid w:val="00881CDC"/>
    <w:rsid w:val="00882549"/>
    <w:rsid w:val="008830BC"/>
    <w:rsid w:val="0088327B"/>
    <w:rsid w:val="00883A1D"/>
    <w:rsid w:val="00883FC9"/>
    <w:rsid w:val="00884037"/>
    <w:rsid w:val="0088435A"/>
    <w:rsid w:val="0088452D"/>
    <w:rsid w:val="0088489D"/>
    <w:rsid w:val="00884BD2"/>
    <w:rsid w:val="00884FA9"/>
    <w:rsid w:val="008852F4"/>
    <w:rsid w:val="00885580"/>
    <w:rsid w:val="0088589D"/>
    <w:rsid w:val="00885A53"/>
    <w:rsid w:val="00886EF3"/>
    <w:rsid w:val="00887889"/>
    <w:rsid w:val="00887F25"/>
    <w:rsid w:val="00887FAF"/>
    <w:rsid w:val="00890339"/>
    <w:rsid w:val="00890793"/>
    <w:rsid w:val="0089086F"/>
    <w:rsid w:val="0089148C"/>
    <w:rsid w:val="00891D18"/>
    <w:rsid w:val="00891D8C"/>
    <w:rsid w:val="008929EC"/>
    <w:rsid w:val="00892FF4"/>
    <w:rsid w:val="008936D9"/>
    <w:rsid w:val="00893CCE"/>
    <w:rsid w:val="00894135"/>
    <w:rsid w:val="00894355"/>
    <w:rsid w:val="00895551"/>
    <w:rsid w:val="00895FF8"/>
    <w:rsid w:val="00896103"/>
    <w:rsid w:val="00897789"/>
    <w:rsid w:val="008A154D"/>
    <w:rsid w:val="008A1C94"/>
    <w:rsid w:val="008A2311"/>
    <w:rsid w:val="008A238D"/>
    <w:rsid w:val="008A312B"/>
    <w:rsid w:val="008A3593"/>
    <w:rsid w:val="008A3C1C"/>
    <w:rsid w:val="008A4152"/>
    <w:rsid w:val="008A4946"/>
    <w:rsid w:val="008A49A8"/>
    <w:rsid w:val="008A4AA6"/>
    <w:rsid w:val="008A57BE"/>
    <w:rsid w:val="008A5D74"/>
    <w:rsid w:val="008A6659"/>
    <w:rsid w:val="008A6676"/>
    <w:rsid w:val="008A6C2D"/>
    <w:rsid w:val="008A708E"/>
    <w:rsid w:val="008A70EE"/>
    <w:rsid w:val="008A7201"/>
    <w:rsid w:val="008A7251"/>
    <w:rsid w:val="008A748E"/>
    <w:rsid w:val="008A758D"/>
    <w:rsid w:val="008A7624"/>
    <w:rsid w:val="008A7C5B"/>
    <w:rsid w:val="008A7F0B"/>
    <w:rsid w:val="008B0089"/>
    <w:rsid w:val="008B07A4"/>
    <w:rsid w:val="008B0EFF"/>
    <w:rsid w:val="008B16F9"/>
    <w:rsid w:val="008B2135"/>
    <w:rsid w:val="008B2F38"/>
    <w:rsid w:val="008B30E3"/>
    <w:rsid w:val="008B30EB"/>
    <w:rsid w:val="008B31FB"/>
    <w:rsid w:val="008B35FE"/>
    <w:rsid w:val="008B37EA"/>
    <w:rsid w:val="008B3C61"/>
    <w:rsid w:val="008B3F0C"/>
    <w:rsid w:val="008B4449"/>
    <w:rsid w:val="008B4703"/>
    <w:rsid w:val="008B59CE"/>
    <w:rsid w:val="008B610D"/>
    <w:rsid w:val="008B64FE"/>
    <w:rsid w:val="008B6673"/>
    <w:rsid w:val="008B6816"/>
    <w:rsid w:val="008B6B6F"/>
    <w:rsid w:val="008B6DAF"/>
    <w:rsid w:val="008B6EE4"/>
    <w:rsid w:val="008B7409"/>
    <w:rsid w:val="008C0153"/>
    <w:rsid w:val="008C0A01"/>
    <w:rsid w:val="008C0A07"/>
    <w:rsid w:val="008C1452"/>
    <w:rsid w:val="008C1737"/>
    <w:rsid w:val="008C1BFF"/>
    <w:rsid w:val="008C1DE3"/>
    <w:rsid w:val="008C25B5"/>
    <w:rsid w:val="008C2C75"/>
    <w:rsid w:val="008C3873"/>
    <w:rsid w:val="008C460B"/>
    <w:rsid w:val="008C4A8D"/>
    <w:rsid w:val="008C4AD3"/>
    <w:rsid w:val="008C5CAD"/>
    <w:rsid w:val="008C5DED"/>
    <w:rsid w:val="008C6297"/>
    <w:rsid w:val="008C645B"/>
    <w:rsid w:val="008C689E"/>
    <w:rsid w:val="008C6B38"/>
    <w:rsid w:val="008C6C69"/>
    <w:rsid w:val="008C7D55"/>
    <w:rsid w:val="008C7E79"/>
    <w:rsid w:val="008D043C"/>
    <w:rsid w:val="008D05AA"/>
    <w:rsid w:val="008D05E0"/>
    <w:rsid w:val="008D0B7F"/>
    <w:rsid w:val="008D0FB0"/>
    <w:rsid w:val="008D1290"/>
    <w:rsid w:val="008D1B1D"/>
    <w:rsid w:val="008D1D25"/>
    <w:rsid w:val="008D1E01"/>
    <w:rsid w:val="008D21E6"/>
    <w:rsid w:val="008D22DC"/>
    <w:rsid w:val="008D28F5"/>
    <w:rsid w:val="008D2F39"/>
    <w:rsid w:val="008D30FC"/>
    <w:rsid w:val="008D3378"/>
    <w:rsid w:val="008D372A"/>
    <w:rsid w:val="008D39E8"/>
    <w:rsid w:val="008D3E54"/>
    <w:rsid w:val="008D3E6E"/>
    <w:rsid w:val="008D421F"/>
    <w:rsid w:val="008D4B70"/>
    <w:rsid w:val="008D50D6"/>
    <w:rsid w:val="008D5E88"/>
    <w:rsid w:val="008D6380"/>
    <w:rsid w:val="008D65B9"/>
    <w:rsid w:val="008D66B1"/>
    <w:rsid w:val="008D671E"/>
    <w:rsid w:val="008D7017"/>
    <w:rsid w:val="008D736C"/>
    <w:rsid w:val="008D7784"/>
    <w:rsid w:val="008E18EF"/>
    <w:rsid w:val="008E1B59"/>
    <w:rsid w:val="008E1FE9"/>
    <w:rsid w:val="008E2347"/>
    <w:rsid w:val="008E2F4F"/>
    <w:rsid w:val="008E3198"/>
    <w:rsid w:val="008E37BB"/>
    <w:rsid w:val="008E413F"/>
    <w:rsid w:val="008E4F50"/>
    <w:rsid w:val="008E54BC"/>
    <w:rsid w:val="008E5698"/>
    <w:rsid w:val="008E5791"/>
    <w:rsid w:val="008E5D22"/>
    <w:rsid w:val="008E61AB"/>
    <w:rsid w:val="008E63F8"/>
    <w:rsid w:val="008E650D"/>
    <w:rsid w:val="008E654D"/>
    <w:rsid w:val="008E66B4"/>
    <w:rsid w:val="008E692D"/>
    <w:rsid w:val="008E6A96"/>
    <w:rsid w:val="008E6C30"/>
    <w:rsid w:val="008E7350"/>
    <w:rsid w:val="008E73D2"/>
    <w:rsid w:val="008E75F8"/>
    <w:rsid w:val="008E760B"/>
    <w:rsid w:val="008E787F"/>
    <w:rsid w:val="008E7F9C"/>
    <w:rsid w:val="008F03AF"/>
    <w:rsid w:val="008F05EC"/>
    <w:rsid w:val="008F0BDD"/>
    <w:rsid w:val="008F0F19"/>
    <w:rsid w:val="008F0FF7"/>
    <w:rsid w:val="008F1249"/>
    <w:rsid w:val="008F2725"/>
    <w:rsid w:val="008F288A"/>
    <w:rsid w:val="008F32C5"/>
    <w:rsid w:val="008F3A7B"/>
    <w:rsid w:val="008F3BD0"/>
    <w:rsid w:val="008F50A6"/>
    <w:rsid w:val="008F51CF"/>
    <w:rsid w:val="008F5750"/>
    <w:rsid w:val="008F5AA5"/>
    <w:rsid w:val="008F6576"/>
    <w:rsid w:val="008F665F"/>
    <w:rsid w:val="008F66CE"/>
    <w:rsid w:val="008F6E57"/>
    <w:rsid w:val="008F71D9"/>
    <w:rsid w:val="008F75C9"/>
    <w:rsid w:val="008F79A0"/>
    <w:rsid w:val="008F7A18"/>
    <w:rsid w:val="008F7B5A"/>
    <w:rsid w:val="009000C5"/>
    <w:rsid w:val="0090026C"/>
    <w:rsid w:val="00900357"/>
    <w:rsid w:val="00900D4B"/>
    <w:rsid w:val="009010F6"/>
    <w:rsid w:val="0090126E"/>
    <w:rsid w:val="0090146D"/>
    <w:rsid w:val="00901823"/>
    <w:rsid w:val="00901945"/>
    <w:rsid w:val="00901DFB"/>
    <w:rsid w:val="0090236B"/>
    <w:rsid w:val="00902EAD"/>
    <w:rsid w:val="0090337F"/>
    <w:rsid w:val="0090369B"/>
    <w:rsid w:val="00903C76"/>
    <w:rsid w:val="00903E96"/>
    <w:rsid w:val="00903F23"/>
    <w:rsid w:val="0090400A"/>
    <w:rsid w:val="00905F56"/>
    <w:rsid w:val="00906300"/>
    <w:rsid w:val="00906C05"/>
    <w:rsid w:val="00906CE9"/>
    <w:rsid w:val="00906F14"/>
    <w:rsid w:val="00910616"/>
    <w:rsid w:val="00910C89"/>
    <w:rsid w:val="00911083"/>
    <w:rsid w:val="00911AA8"/>
    <w:rsid w:val="00911C5D"/>
    <w:rsid w:val="00912598"/>
    <w:rsid w:val="00913007"/>
    <w:rsid w:val="00913453"/>
    <w:rsid w:val="009138AB"/>
    <w:rsid w:val="009139BE"/>
    <w:rsid w:val="00914DE9"/>
    <w:rsid w:val="00915002"/>
    <w:rsid w:val="0091530E"/>
    <w:rsid w:val="00915422"/>
    <w:rsid w:val="00915610"/>
    <w:rsid w:val="009156E3"/>
    <w:rsid w:val="00915737"/>
    <w:rsid w:val="00915A63"/>
    <w:rsid w:val="00916390"/>
    <w:rsid w:val="0091653C"/>
    <w:rsid w:val="00916E5A"/>
    <w:rsid w:val="00917377"/>
    <w:rsid w:val="00917809"/>
    <w:rsid w:val="0091788A"/>
    <w:rsid w:val="00917916"/>
    <w:rsid w:val="00920B69"/>
    <w:rsid w:val="00920DDD"/>
    <w:rsid w:val="00920E69"/>
    <w:rsid w:val="0092147C"/>
    <w:rsid w:val="00921C13"/>
    <w:rsid w:val="0092367F"/>
    <w:rsid w:val="00924094"/>
    <w:rsid w:val="009240D3"/>
    <w:rsid w:val="00924C06"/>
    <w:rsid w:val="00924DD2"/>
    <w:rsid w:val="00925A1F"/>
    <w:rsid w:val="00925C64"/>
    <w:rsid w:val="00926224"/>
    <w:rsid w:val="0092713F"/>
    <w:rsid w:val="00927572"/>
    <w:rsid w:val="009276E1"/>
    <w:rsid w:val="00927777"/>
    <w:rsid w:val="00927829"/>
    <w:rsid w:val="00927C7E"/>
    <w:rsid w:val="00927EE1"/>
    <w:rsid w:val="00927F53"/>
    <w:rsid w:val="00930344"/>
    <w:rsid w:val="00930FCC"/>
    <w:rsid w:val="00932054"/>
    <w:rsid w:val="00932248"/>
    <w:rsid w:val="0093284B"/>
    <w:rsid w:val="00933533"/>
    <w:rsid w:val="009337B1"/>
    <w:rsid w:val="00933A67"/>
    <w:rsid w:val="00933D79"/>
    <w:rsid w:val="00933D81"/>
    <w:rsid w:val="00933F14"/>
    <w:rsid w:val="0093402E"/>
    <w:rsid w:val="009347F2"/>
    <w:rsid w:val="0093482C"/>
    <w:rsid w:val="00934D4B"/>
    <w:rsid w:val="0093532D"/>
    <w:rsid w:val="00935655"/>
    <w:rsid w:val="009360DC"/>
    <w:rsid w:val="009363B7"/>
    <w:rsid w:val="009368E7"/>
    <w:rsid w:val="00936C59"/>
    <w:rsid w:val="00936D2D"/>
    <w:rsid w:val="00936E0D"/>
    <w:rsid w:val="00936E1B"/>
    <w:rsid w:val="00936F6D"/>
    <w:rsid w:val="00937138"/>
    <w:rsid w:val="00937872"/>
    <w:rsid w:val="0093789D"/>
    <w:rsid w:val="009401ED"/>
    <w:rsid w:val="0094031C"/>
    <w:rsid w:val="009404BC"/>
    <w:rsid w:val="00940DD0"/>
    <w:rsid w:val="00941BF4"/>
    <w:rsid w:val="00941C9A"/>
    <w:rsid w:val="00943570"/>
    <w:rsid w:val="00944ED8"/>
    <w:rsid w:val="00945318"/>
    <w:rsid w:val="00945406"/>
    <w:rsid w:val="00945887"/>
    <w:rsid w:val="0094594B"/>
    <w:rsid w:val="00945BD1"/>
    <w:rsid w:val="00945FF8"/>
    <w:rsid w:val="00946082"/>
    <w:rsid w:val="00946995"/>
    <w:rsid w:val="00946F37"/>
    <w:rsid w:val="009472B2"/>
    <w:rsid w:val="009473C1"/>
    <w:rsid w:val="009474A5"/>
    <w:rsid w:val="009478FE"/>
    <w:rsid w:val="009501E7"/>
    <w:rsid w:val="00950877"/>
    <w:rsid w:val="00950D19"/>
    <w:rsid w:val="009515CB"/>
    <w:rsid w:val="0095193F"/>
    <w:rsid w:val="00951A29"/>
    <w:rsid w:val="00952003"/>
    <w:rsid w:val="00952295"/>
    <w:rsid w:val="00952897"/>
    <w:rsid w:val="009529CB"/>
    <w:rsid w:val="00952CBE"/>
    <w:rsid w:val="00952F95"/>
    <w:rsid w:val="00953072"/>
    <w:rsid w:val="00953113"/>
    <w:rsid w:val="00953455"/>
    <w:rsid w:val="00953B92"/>
    <w:rsid w:val="00954117"/>
    <w:rsid w:val="0095418F"/>
    <w:rsid w:val="00954224"/>
    <w:rsid w:val="00955369"/>
    <w:rsid w:val="009554E7"/>
    <w:rsid w:val="009555BA"/>
    <w:rsid w:val="0095587D"/>
    <w:rsid w:val="00955EC7"/>
    <w:rsid w:val="00956C90"/>
    <w:rsid w:val="00957185"/>
    <w:rsid w:val="0095741B"/>
    <w:rsid w:val="00957DA0"/>
    <w:rsid w:val="009601F6"/>
    <w:rsid w:val="00960614"/>
    <w:rsid w:val="00960BD2"/>
    <w:rsid w:val="00960CFF"/>
    <w:rsid w:val="0096114B"/>
    <w:rsid w:val="0096173E"/>
    <w:rsid w:val="00961D96"/>
    <w:rsid w:val="00962900"/>
    <w:rsid w:val="00962CCC"/>
    <w:rsid w:val="009630AB"/>
    <w:rsid w:val="009635B3"/>
    <w:rsid w:val="00964062"/>
    <w:rsid w:val="00964188"/>
    <w:rsid w:val="009649BC"/>
    <w:rsid w:val="00965B0E"/>
    <w:rsid w:val="0096608A"/>
    <w:rsid w:val="009662E9"/>
    <w:rsid w:val="00966940"/>
    <w:rsid w:val="00967010"/>
    <w:rsid w:val="0096762D"/>
    <w:rsid w:val="0096783D"/>
    <w:rsid w:val="00967DE4"/>
    <w:rsid w:val="0097013D"/>
    <w:rsid w:val="0097021E"/>
    <w:rsid w:val="00970426"/>
    <w:rsid w:val="00970942"/>
    <w:rsid w:val="009709CD"/>
    <w:rsid w:val="00970C4D"/>
    <w:rsid w:val="00971567"/>
    <w:rsid w:val="009717A4"/>
    <w:rsid w:val="00971F76"/>
    <w:rsid w:val="00972CCB"/>
    <w:rsid w:val="00973030"/>
    <w:rsid w:val="009732C5"/>
    <w:rsid w:val="0097355F"/>
    <w:rsid w:val="00973C66"/>
    <w:rsid w:val="0097475E"/>
    <w:rsid w:val="00974B80"/>
    <w:rsid w:val="0097522C"/>
    <w:rsid w:val="00975441"/>
    <w:rsid w:val="00975D5E"/>
    <w:rsid w:val="00976522"/>
    <w:rsid w:val="00976D92"/>
    <w:rsid w:val="009770CA"/>
    <w:rsid w:val="00977AC5"/>
    <w:rsid w:val="00977D8C"/>
    <w:rsid w:val="00977E6D"/>
    <w:rsid w:val="00980035"/>
    <w:rsid w:val="00980FA8"/>
    <w:rsid w:val="009816B6"/>
    <w:rsid w:val="00981959"/>
    <w:rsid w:val="009826E2"/>
    <w:rsid w:val="00982BF8"/>
    <w:rsid w:val="00983156"/>
    <w:rsid w:val="00983382"/>
    <w:rsid w:val="00983B01"/>
    <w:rsid w:val="00983F73"/>
    <w:rsid w:val="00984301"/>
    <w:rsid w:val="00984354"/>
    <w:rsid w:val="009843D0"/>
    <w:rsid w:val="009845D6"/>
    <w:rsid w:val="009847B1"/>
    <w:rsid w:val="0098595F"/>
    <w:rsid w:val="00986021"/>
    <w:rsid w:val="00986489"/>
    <w:rsid w:val="009865EC"/>
    <w:rsid w:val="00987A3C"/>
    <w:rsid w:val="0099010D"/>
    <w:rsid w:val="0099035E"/>
    <w:rsid w:val="009908C1"/>
    <w:rsid w:val="00990D36"/>
    <w:rsid w:val="009910AC"/>
    <w:rsid w:val="009910D6"/>
    <w:rsid w:val="00991BD9"/>
    <w:rsid w:val="00991FCA"/>
    <w:rsid w:val="00992240"/>
    <w:rsid w:val="0099237B"/>
    <w:rsid w:val="0099355E"/>
    <w:rsid w:val="00993C6F"/>
    <w:rsid w:val="00993D65"/>
    <w:rsid w:val="009950E2"/>
    <w:rsid w:val="0099524B"/>
    <w:rsid w:val="00995A6D"/>
    <w:rsid w:val="00996837"/>
    <w:rsid w:val="00996BC6"/>
    <w:rsid w:val="00997D39"/>
    <w:rsid w:val="009A07A0"/>
    <w:rsid w:val="009A0877"/>
    <w:rsid w:val="009A0C5A"/>
    <w:rsid w:val="009A0ECC"/>
    <w:rsid w:val="009A1026"/>
    <w:rsid w:val="009A11A5"/>
    <w:rsid w:val="009A1A75"/>
    <w:rsid w:val="009A1A87"/>
    <w:rsid w:val="009A1C1E"/>
    <w:rsid w:val="009A21A6"/>
    <w:rsid w:val="009A2473"/>
    <w:rsid w:val="009A25DF"/>
    <w:rsid w:val="009A2E77"/>
    <w:rsid w:val="009A31AB"/>
    <w:rsid w:val="009A3EA7"/>
    <w:rsid w:val="009A3F0E"/>
    <w:rsid w:val="009A4664"/>
    <w:rsid w:val="009A4CBC"/>
    <w:rsid w:val="009A5431"/>
    <w:rsid w:val="009A59DE"/>
    <w:rsid w:val="009A6120"/>
    <w:rsid w:val="009A6377"/>
    <w:rsid w:val="009A6B94"/>
    <w:rsid w:val="009A7132"/>
    <w:rsid w:val="009A790E"/>
    <w:rsid w:val="009B031C"/>
    <w:rsid w:val="009B0570"/>
    <w:rsid w:val="009B05FD"/>
    <w:rsid w:val="009B06E7"/>
    <w:rsid w:val="009B0970"/>
    <w:rsid w:val="009B1246"/>
    <w:rsid w:val="009B1AE8"/>
    <w:rsid w:val="009B2579"/>
    <w:rsid w:val="009B2A02"/>
    <w:rsid w:val="009B2B37"/>
    <w:rsid w:val="009B3691"/>
    <w:rsid w:val="009B36DF"/>
    <w:rsid w:val="009B3D9A"/>
    <w:rsid w:val="009B44C5"/>
    <w:rsid w:val="009B4625"/>
    <w:rsid w:val="009B473C"/>
    <w:rsid w:val="009B499B"/>
    <w:rsid w:val="009B4A0B"/>
    <w:rsid w:val="009B4FAC"/>
    <w:rsid w:val="009B503D"/>
    <w:rsid w:val="009B545F"/>
    <w:rsid w:val="009B5812"/>
    <w:rsid w:val="009B5C90"/>
    <w:rsid w:val="009B5FC6"/>
    <w:rsid w:val="009B6102"/>
    <w:rsid w:val="009B6377"/>
    <w:rsid w:val="009B6A0A"/>
    <w:rsid w:val="009B6EB7"/>
    <w:rsid w:val="009B70EF"/>
    <w:rsid w:val="009B7214"/>
    <w:rsid w:val="009B7434"/>
    <w:rsid w:val="009B7633"/>
    <w:rsid w:val="009B77FD"/>
    <w:rsid w:val="009B7888"/>
    <w:rsid w:val="009C002F"/>
    <w:rsid w:val="009C011B"/>
    <w:rsid w:val="009C07A5"/>
    <w:rsid w:val="009C0CF3"/>
    <w:rsid w:val="009C0F03"/>
    <w:rsid w:val="009C15E1"/>
    <w:rsid w:val="009C1A2D"/>
    <w:rsid w:val="009C2987"/>
    <w:rsid w:val="009C3616"/>
    <w:rsid w:val="009C3768"/>
    <w:rsid w:val="009C39A6"/>
    <w:rsid w:val="009C3CC9"/>
    <w:rsid w:val="009C40C3"/>
    <w:rsid w:val="009C44E4"/>
    <w:rsid w:val="009C4CA1"/>
    <w:rsid w:val="009C53ED"/>
    <w:rsid w:val="009C55C3"/>
    <w:rsid w:val="009C5CE1"/>
    <w:rsid w:val="009C6272"/>
    <w:rsid w:val="009C6742"/>
    <w:rsid w:val="009C769B"/>
    <w:rsid w:val="009C76CA"/>
    <w:rsid w:val="009C78A8"/>
    <w:rsid w:val="009C7AA1"/>
    <w:rsid w:val="009C7B0C"/>
    <w:rsid w:val="009D03BB"/>
    <w:rsid w:val="009D0409"/>
    <w:rsid w:val="009D0923"/>
    <w:rsid w:val="009D113F"/>
    <w:rsid w:val="009D11EB"/>
    <w:rsid w:val="009D319C"/>
    <w:rsid w:val="009D33CB"/>
    <w:rsid w:val="009D3B97"/>
    <w:rsid w:val="009D3BE4"/>
    <w:rsid w:val="009D42F2"/>
    <w:rsid w:val="009D4E15"/>
    <w:rsid w:val="009D4EE4"/>
    <w:rsid w:val="009D4F10"/>
    <w:rsid w:val="009D4F7B"/>
    <w:rsid w:val="009D5556"/>
    <w:rsid w:val="009D730F"/>
    <w:rsid w:val="009E0168"/>
    <w:rsid w:val="009E0953"/>
    <w:rsid w:val="009E0AAD"/>
    <w:rsid w:val="009E0E09"/>
    <w:rsid w:val="009E12DE"/>
    <w:rsid w:val="009E1A3E"/>
    <w:rsid w:val="009E22AB"/>
    <w:rsid w:val="009E2333"/>
    <w:rsid w:val="009E2591"/>
    <w:rsid w:val="009E28A9"/>
    <w:rsid w:val="009E2AE7"/>
    <w:rsid w:val="009E2D94"/>
    <w:rsid w:val="009E3188"/>
    <w:rsid w:val="009E3A3A"/>
    <w:rsid w:val="009E40F5"/>
    <w:rsid w:val="009E4152"/>
    <w:rsid w:val="009E4527"/>
    <w:rsid w:val="009E46AB"/>
    <w:rsid w:val="009E4BC3"/>
    <w:rsid w:val="009E4EE5"/>
    <w:rsid w:val="009E4F2F"/>
    <w:rsid w:val="009E4FF4"/>
    <w:rsid w:val="009E51AF"/>
    <w:rsid w:val="009E5719"/>
    <w:rsid w:val="009E574B"/>
    <w:rsid w:val="009E59AA"/>
    <w:rsid w:val="009E5AEA"/>
    <w:rsid w:val="009E5C57"/>
    <w:rsid w:val="009E5DD8"/>
    <w:rsid w:val="009E6D0A"/>
    <w:rsid w:val="009E70BC"/>
    <w:rsid w:val="009E764C"/>
    <w:rsid w:val="009E7DFC"/>
    <w:rsid w:val="009F0D6C"/>
    <w:rsid w:val="009F0E56"/>
    <w:rsid w:val="009F0EB9"/>
    <w:rsid w:val="009F15C1"/>
    <w:rsid w:val="009F175F"/>
    <w:rsid w:val="009F1B91"/>
    <w:rsid w:val="009F1E8C"/>
    <w:rsid w:val="009F2906"/>
    <w:rsid w:val="009F2F27"/>
    <w:rsid w:val="009F316E"/>
    <w:rsid w:val="009F33B8"/>
    <w:rsid w:val="009F34BF"/>
    <w:rsid w:val="009F352C"/>
    <w:rsid w:val="009F3914"/>
    <w:rsid w:val="009F3E6E"/>
    <w:rsid w:val="009F3FED"/>
    <w:rsid w:val="009F4881"/>
    <w:rsid w:val="009F4A5D"/>
    <w:rsid w:val="009F4D89"/>
    <w:rsid w:val="009F4F19"/>
    <w:rsid w:val="009F513E"/>
    <w:rsid w:val="009F57C2"/>
    <w:rsid w:val="009F5A2A"/>
    <w:rsid w:val="009F5B0C"/>
    <w:rsid w:val="009F6000"/>
    <w:rsid w:val="009F6041"/>
    <w:rsid w:val="009F63BF"/>
    <w:rsid w:val="009F655F"/>
    <w:rsid w:val="009F65DA"/>
    <w:rsid w:val="009F66D1"/>
    <w:rsid w:val="009F6908"/>
    <w:rsid w:val="009F7355"/>
    <w:rsid w:val="009F73DA"/>
    <w:rsid w:val="009F7AEA"/>
    <w:rsid w:val="009F7F82"/>
    <w:rsid w:val="00A0077C"/>
    <w:rsid w:val="00A00AC2"/>
    <w:rsid w:val="00A032C4"/>
    <w:rsid w:val="00A0368E"/>
    <w:rsid w:val="00A03896"/>
    <w:rsid w:val="00A03FCB"/>
    <w:rsid w:val="00A04626"/>
    <w:rsid w:val="00A053DD"/>
    <w:rsid w:val="00A0577A"/>
    <w:rsid w:val="00A05C18"/>
    <w:rsid w:val="00A0632E"/>
    <w:rsid w:val="00A06543"/>
    <w:rsid w:val="00A066AA"/>
    <w:rsid w:val="00A067BA"/>
    <w:rsid w:val="00A06E47"/>
    <w:rsid w:val="00A0730D"/>
    <w:rsid w:val="00A10262"/>
    <w:rsid w:val="00A1064A"/>
    <w:rsid w:val="00A10F31"/>
    <w:rsid w:val="00A11087"/>
    <w:rsid w:val="00A11538"/>
    <w:rsid w:val="00A11699"/>
    <w:rsid w:val="00A117A3"/>
    <w:rsid w:val="00A11B3F"/>
    <w:rsid w:val="00A11E9C"/>
    <w:rsid w:val="00A121EA"/>
    <w:rsid w:val="00A12364"/>
    <w:rsid w:val="00A12490"/>
    <w:rsid w:val="00A124A2"/>
    <w:rsid w:val="00A125E6"/>
    <w:rsid w:val="00A129E9"/>
    <w:rsid w:val="00A13008"/>
    <w:rsid w:val="00A13307"/>
    <w:rsid w:val="00A133F0"/>
    <w:rsid w:val="00A141B4"/>
    <w:rsid w:val="00A142BB"/>
    <w:rsid w:val="00A14634"/>
    <w:rsid w:val="00A1515C"/>
    <w:rsid w:val="00A1522A"/>
    <w:rsid w:val="00A1522F"/>
    <w:rsid w:val="00A15256"/>
    <w:rsid w:val="00A157C5"/>
    <w:rsid w:val="00A15B11"/>
    <w:rsid w:val="00A15DAC"/>
    <w:rsid w:val="00A16154"/>
    <w:rsid w:val="00A16641"/>
    <w:rsid w:val="00A17316"/>
    <w:rsid w:val="00A1789E"/>
    <w:rsid w:val="00A17E98"/>
    <w:rsid w:val="00A17F43"/>
    <w:rsid w:val="00A20153"/>
    <w:rsid w:val="00A201C4"/>
    <w:rsid w:val="00A207C4"/>
    <w:rsid w:val="00A21736"/>
    <w:rsid w:val="00A21F2F"/>
    <w:rsid w:val="00A226B6"/>
    <w:rsid w:val="00A22D75"/>
    <w:rsid w:val="00A22DC3"/>
    <w:rsid w:val="00A23AA6"/>
    <w:rsid w:val="00A23B8D"/>
    <w:rsid w:val="00A25014"/>
    <w:rsid w:val="00A250C6"/>
    <w:rsid w:val="00A25340"/>
    <w:rsid w:val="00A254B7"/>
    <w:rsid w:val="00A25ABA"/>
    <w:rsid w:val="00A25F28"/>
    <w:rsid w:val="00A2661A"/>
    <w:rsid w:val="00A26B43"/>
    <w:rsid w:val="00A26D16"/>
    <w:rsid w:val="00A2760A"/>
    <w:rsid w:val="00A2767F"/>
    <w:rsid w:val="00A30DDD"/>
    <w:rsid w:val="00A31318"/>
    <w:rsid w:val="00A31DB5"/>
    <w:rsid w:val="00A32329"/>
    <w:rsid w:val="00A324A9"/>
    <w:rsid w:val="00A3250D"/>
    <w:rsid w:val="00A326A3"/>
    <w:rsid w:val="00A32DCA"/>
    <w:rsid w:val="00A33509"/>
    <w:rsid w:val="00A3393F"/>
    <w:rsid w:val="00A33EFB"/>
    <w:rsid w:val="00A34833"/>
    <w:rsid w:val="00A348F3"/>
    <w:rsid w:val="00A34A9F"/>
    <w:rsid w:val="00A34BA1"/>
    <w:rsid w:val="00A34BBD"/>
    <w:rsid w:val="00A34C50"/>
    <w:rsid w:val="00A34C8D"/>
    <w:rsid w:val="00A36583"/>
    <w:rsid w:val="00A3694A"/>
    <w:rsid w:val="00A36C9B"/>
    <w:rsid w:val="00A36E95"/>
    <w:rsid w:val="00A374B1"/>
    <w:rsid w:val="00A37593"/>
    <w:rsid w:val="00A40FDB"/>
    <w:rsid w:val="00A4175E"/>
    <w:rsid w:val="00A41A4D"/>
    <w:rsid w:val="00A41D0B"/>
    <w:rsid w:val="00A4237D"/>
    <w:rsid w:val="00A42A24"/>
    <w:rsid w:val="00A43CA6"/>
    <w:rsid w:val="00A43D9C"/>
    <w:rsid w:val="00A43F51"/>
    <w:rsid w:val="00A43FAE"/>
    <w:rsid w:val="00A4423D"/>
    <w:rsid w:val="00A443A3"/>
    <w:rsid w:val="00A44EA9"/>
    <w:rsid w:val="00A4540F"/>
    <w:rsid w:val="00A45AA0"/>
    <w:rsid w:val="00A45B4E"/>
    <w:rsid w:val="00A46E64"/>
    <w:rsid w:val="00A471E1"/>
    <w:rsid w:val="00A47BED"/>
    <w:rsid w:val="00A5003A"/>
    <w:rsid w:val="00A50321"/>
    <w:rsid w:val="00A50810"/>
    <w:rsid w:val="00A50998"/>
    <w:rsid w:val="00A50C76"/>
    <w:rsid w:val="00A52071"/>
    <w:rsid w:val="00A5213D"/>
    <w:rsid w:val="00A523CF"/>
    <w:rsid w:val="00A5276A"/>
    <w:rsid w:val="00A5283B"/>
    <w:rsid w:val="00A53472"/>
    <w:rsid w:val="00A535D2"/>
    <w:rsid w:val="00A538C9"/>
    <w:rsid w:val="00A53A1C"/>
    <w:rsid w:val="00A54192"/>
    <w:rsid w:val="00A5425B"/>
    <w:rsid w:val="00A55C19"/>
    <w:rsid w:val="00A562CA"/>
    <w:rsid w:val="00A56A21"/>
    <w:rsid w:val="00A5702B"/>
    <w:rsid w:val="00A5708E"/>
    <w:rsid w:val="00A57483"/>
    <w:rsid w:val="00A57B3B"/>
    <w:rsid w:val="00A57BDF"/>
    <w:rsid w:val="00A60247"/>
    <w:rsid w:val="00A60BAC"/>
    <w:rsid w:val="00A612B2"/>
    <w:rsid w:val="00A612C9"/>
    <w:rsid w:val="00A61362"/>
    <w:rsid w:val="00A615F9"/>
    <w:rsid w:val="00A61761"/>
    <w:rsid w:val="00A617B5"/>
    <w:rsid w:val="00A6250A"/>
    <w:rsid w:val="00A625A6"/>
    <w:rsid w:val="00A62B00"/>
    <w:rsid w:val="00A63078"/>
    <w:rsid w:val="00A63228"/>
    <w:rsid w:val="00A635F5"/>
    <w:rsid w:val="00A636D4"/>
    <w:rsid w:val="00A63F4B"/>
    <w:rsid w:val="00A6415F"/>
    <w:rsid w:val="00A6423A"/>
    <w:rsid w:val="00A64ADD"/>
    <w:rsid w:val="00A64BA1"/>
    <w:rsid w:val="00A65128"/>
    <w:rsid w:val="00A6539F"/>
    <w:rsid w:val="00A655A7"/>
    <w:rsid w:val="00A659B5"/>
    <w:rsid w:val="00A65F55"/>
    <w:rsid w:val="00A662DD"/>
    <w:rsid w:val="00A666E8"/>
    <w:rsid w:val="00A6671A"/>
    <w:rsid w:val="00A667CC"/>
    <w:rsid w:val="00A66F7D"/>
    <w:rsid w:val="00A67168"/>
    <w:rsid w:val="00A674AE"/>
    <w:rsid w:val="00A6773D"/>
    <w:rsid w:val="00A703E6"/>
    <w:rsid w:val="00A70860"/>
    <w:rsid w:val="00A710DC"/>
    <w:rsid w:val="00A71504"/>
    <w:rsid w:val="00A71A41"/>
    <w:rsid w:val="00A71AB6"/>
    <w:rsid w:val="00A71DF1"/>
    <w:rsid w:val="00A72DB9"/>
    <w:rsid w:val="00A72DF0"/>
    <w:rsid w:val="00A73173"/>
    <w:rsid w:val="00A738F3"/>
    <w:rsid w:val="00A7395D"/>
    <w:rsid w:val="00A747B9"/>
    <w:rsid w:val="00A74AE6"/>
    <w:rsid w:val="00A74BF0"/>
    <w:rsid w:val="00A753D4"/>
    <w:rsid w:val="00A756EE"/>
    <w:rsid w:val="00A76032"/>
    <w:rsid w:val="00A770F5"/>
    <w:rsid w:val="00A7728A"/>
    <w:rsid w:val="00A8002F"/>
    <w:rsid w:val="00A800D9"/>
    <w:rsid w:val="00A80695"/>
    <w:rsid w:val="00A80965"/>
    <w:rsid w:val="00A81129"/>
    <w:rsid w:val="00A811A7"/>
    <w:rsid w:val="00A81819"/>
    <w:rsid w:val="00A81B7C"/>
    <w:rsid w:val="00A81CC4"/>
    <w:rsid w:val="00A823FE"/>
    <w:rsid w:val="00A82654"/>
    <w:rsid w:val="00A82677"/>
    <w:rsid w:val="00A828F8"/>
    <w:rsid w:val="00A82B5C"/>
    <w:rsid w:val="00A82E72"/>
    <w:rsid w:val="00A82F27"/>
    <w:rsid w:val="00A835A2"/>
    <w:rsid w:val="00A837EE"/>
    <w:rsid w:val="00A84A04"/>
    <w:rsid w:val="00A84FD5"/>
    <w:rsid w:val="00A851AA"/>
    <w:rsid w:val="00A85364"/>
    <w:rsid w:val="00A856A7"/>
    <w:rsid w:val="00A85ADB"/>
    <w:rsid w:val="00A86DEF"/>
    <w:rsid w:val="00A87344"/>
    <w:rsid w:val="00A873F3"/>
    <w:rsid w:val="00A87574"/>
    <w:rsid w:val="00A87627"/>
    <w:rsid w:val="00A8793A"/>
    <w:rsid w:val="00A87D12"/>
    <w:rsid w:val="00A87DB0"/>
    <w:rsid w:val="00A87FEA"/>
    <w:rsid w:val="00A90304"/>
    <w:rsid w:val="00A9032A"/>
    <w:rsid w:val="00A911AF"/>
    <w:rsid w:val="00A91EC0"/>
    <w:rsid w:val="00A91ECA"/>
    <w:rsid w:val="00A91FBC"/>
    <w:rsid w:val="00A922DE"/>
    <w:rsid w:val="00A935EA"/>
    <w:rsid w:val="00A9373D"/>
    <w:rsid w:val="00A9387C"/>
    <w:rsid w:val="00A940CC"/>
    <w:rsid w:val="00A943C0"/>
    <w:rsid w:val="00A94B9C"/>
    <w:rsid w:val="00A95B81"/>
    <w:rsid w:val="00A95BED"/>
    <w:rsid w:val="00A960BC"/>
    <w:rsid w:val="00A9700A"/>
    <w:rsid w:val="00A974C1"/>
    <w:rsid w:val="00A97B06"/>
    <w:rsid w:val="00AA0342"/>
    <w:rsid w:val="00AA0441"/>
    <w:rsid w:val="00AA06F2"/>
    <w:rsid w:val="00AA0744"/>
    <w:rsid w:val="00AA0757"/>
    <w:rsid w:val="00AA145F"/>
    <w:rsid w:val="00AA295D"/>
    <w:rsid w:val="00AA2A7E"/>
    <w:rsid w:val="00AA2DD4"/>
    <w:rsid w:val="00AA3325"/>
    <w:rsid w:val="00AA3454"/>
    <w:rsid w:val="00AA387A"/>
    <w:rsid w:val="00AA3ECD"/>
    <w:rsid w:val="00AA471A"/>
    <w:rsid w:val="00AA52C5"/>
    <w:rsid w:val="00AA5462"/>
    <w:rsid w:val="00AA5867"/>
    <w:rsid w:val="00AA6932"/>
    <w:rsid w:val="00AA6D52"/>
    <w:rsid w:val="00AA7077"/>
    <w:rsid w:val="00AA72FC"/>
    <w:rsid w:val="00AA7517"/>
    <w:rsid w:val="00AB00C3"/>
    <w:rsid w:val="00AB00DE"/>
    <w:rsid w:val="00AB03DA"/>
    <w:rsid w:val="00AB04C6"/>
    <w:rsid w:val="00AB08C9"/>
    <w:rsid w:val="00AB0EE3"/>
    <w:rsid w:val="00AB0F2A"/>
    <w:rsid w:val="00AB1733"/>
    <w:rsid w:val="00AB1BDF"/>
    <w:rsid w:val="00AB1E23"/>
    <w:rsid w:val="00AB20F7"/>
    <w:rsid w:val="00AB25DB"/>
    <w:rsid w:val="00AB280C"/>
    <w:rsid w:val="00AB2B50"/>
    <w:rsid w:val="00AB2CFA"/>
    <w:rsid w:val="00AB2ED5"/>
    <w:rsid w:val="00AB3174"/>
    <w:rsid w:val="00AB3E89"/>
    <w:rsid w:val="00AB3F96"/>
    <w:rsid w:val="00AB444D"/>
    <w:rsid w:val="00AB4764"/>
    <w:rsid w:val="00AB4A3A"/>
    <w:rsid w:val="00AB4BFB"/>
    <w:rsid w:val="00AB527B"/>
    <w:rsid w:val="00AB5445"/>
    <w:rsid w:val="00AB5771"/>
    <w:rsid w:val="00AB5E56"/>
    <w:rsid w:val="00AB5F6C"/>
    <w:rsid w:val="00AB60CC"/>
    <w:rsid w:val="00AB63B4"/>
    <w:rsid w:val="00AB6AC4"/>
    <w:rsid w:val="00AB6B62"/>
    <w:rsid w:val="00AB6FC6"/>
    <w:rsid w:val="00AB720E"/>
    <w:rsid w:val="00AB7472"/>
    <w:rsid w:val="00AC08AC"/>
    <w:rsid w:val="00AC0F90"/>
    <w:rsid w:val="00AC10A1"/>
    <w:rsid w:val="00AC1604"/>
    <w:rsid w:val="00AC16D5"/>
    <w:rsid w:val="00AC180E"/>
    <w:rsid w:val="00AC1965"/>
    <w:rsid w:val="00AC199B"/>
    <w:rsid w:val="00AC2565"/>
    <w:rsid w:val="00AC25E3"/>
    <w:rsid w:val="00AC2858"/>
    <w:rsid w:val="00AC3598"/>
    <w:rsid w:val="00AC37B8"/>
    <w:rsid w:val="00AC40FD"/>
    <w:rsid w:val="00AC4732"/>
    <w:rsid w:val="00AC4A30"/>
    <w:rsid w:val="00AC4E74"/>
    <w:rsid w:val="00AC552A"/>
    <w:rsid w:val="00AC5A4C"/>
    <w:rsid w:val="00AC631F"/>
    <w:rsid w:val="00AC6637"/>
    <w:rsid w:val="00AC69BB"/>
    <w:rsid w:val="00AC6E63"/>
    <w:rsid w:val="00AC7320"/>
    <w:rsid w:val="00AC7609"/>
    <w:rsid w:val="00AC76A6"/>
    <w:rsid w:val="00AC7B2F"/>
    <w:rsid w:val="00AD0DA2"/>
    <w:rsid w:val="00AD1053"/>
    <w:rsid w:val="00AD1AE4"/>
    <w:rsid w:val="00AD1B1F"/>
    <w:rsid w:val="00AD1C2B"/>
    <w:rsid w:val="00AD1EF4"/>
    <w:rsid w:val="00AD27DA"/>
    <w:rsid w:val="00AD2F81"/>
    <w:rsid w:val="00AD3019"/>
    <w:rsid w:val="00AD38C7"/>
    <w:rsid w:val="00AD39FB"/>
    <w:rsid w:val="00AD3FA3"/>
    <w:rsid w:val="00AD43DA"/>
    <w:rsid w:val="00AD4581"/>
    <w:rsid w:val="00AD4E37"/>
    <w:rsid w:val="00AD52EB"/>
    <w:rsid w:val="00AD559D"/>
    <w:rsid w:val="00AD6098"/>
    <w:rsid w:val="00AD653F"/>
    <w:rsid w:val="00AD6699"/>
    <w:rsid w:val="00AD66D8"/>
    <w:rsid w:val="00AD6FB7"/>
    <w:rsid w:val="00AD7016"/>
    <w:rsid w:val="00AD7480"/>
    <w:rsid w:val="00AD78A6"/>
    <w:rsid w:val="00AD7C86"/>
    <w:rsid w:val="00AD7D83"/>
    <w:rsid w:val="00AE0F4A"/>
    <w:rsid w:val="00AE26D7"/>
    <w:rsid w:val="00AE28BF"/>
    <w:rsid w:val="00AE2D4C"/>
    <w:rsid w:val="00AE35EE"/>
    <w:rsid w:val="00AE3EF7"/>
    <w:rsid w:val="00AE49C5"/>
    <w:rsid w:val="00AE4A55"/>
    <w:rsid w:val="00AE50D6"/>
    <w:rsid w:val="00AE565E"/>
    <w:rsid w:val="00AE59C0"/>
    <w:rsid w:val="00AE5FD7"/>
    <w:rsid w:val="00AE627A"/>
    <w:rsid w:val="00AE6415"/>
    <w:rsid w:val="00AE64C1"/>
    <w:rsid w:val="00AE6DAA"/>
    <w:rsid w:val="00AE6E0B"/>
    <w:rsid w:val="00AE71FC"/>
    <w:rsid w:val="00AE7F9B"/>
    <w:rsid w:val="00AF0252"/>
    <w:rsid w:val="00AF0442"/>
    <w:rsid w:val="00AF047B"/>
    <w:rsid w:val="00AF1159"/>
    <w:rsid w:val="00AF1CAD"/>
    <w:rsid w:val="00AF2E79"/>
    <w:rsid w:val="00AF2F9D"/>
    <w:rsid w:val="00AF3113"/>
    <w:rsid w:val="00AF3267"/>
    <w:rsid w:val="00AF383B"/>
    <w:rsid w:val="00AF416A"/>
    <w:rsid w:val="00AF44E9"/>
    <w:rsid w:val="00AF4646"/>
    <w:rsid w:val="00AF50F0"/>
    <w:rsid w:val="00AF5463"/>
    <w:rsid w:val="00AF54FA"/>
    <w:rsid w:val="00AF74CD"/>
    <w:rsid w:val="00AF7DF7"/>
    <w:rsid w:val="00B01425"/>
    <w:rsid w:val="00B0508D"/>
    <w:rsid w:val="00B0537B"/>
    <w:rsid w:val="00B05CE5"/>
    <w:rsid w:val="00B06AB9"/>
    <w:rsid w:val="00B06B37"/>
    <w:rsid w:val="00B070D1"/>
    <w:rsid w:val="00B0732E"/>
    <w:rsid w:val="00B07559"/>
    <w:rsid w:val="00B105B4"/>
    <w:rsid w:val="00B1118E"/>
    <w:rsid w:val="00B11512"/>
    <w:rsid w:val="00B115FA"/>
    <w:rsid w:val="00B1193E"/>
    <w:rsid w:val="00B11DA0"/>
    <w:rsid w:val="00B11FFC"/>
    <w:rsid w:val="00B123A3"/>
    <w:rsid w:val="00B12C4F"/>
    <w:rsid w:val="00B1335B"/>
    <w:rsid w:val="00B13CEB"/>
    <w:rsid w:val="00B13E20"/>
    <w:rsid w:val="00B14D9E"/>
    <w:rsid w:val="00B152CB"/>
    <w:rsid w:val="00B156D7"/>
    <w:rsid w:val="00B15E6B"/>
    <w:rsid w:val="00B15E70"/>
    <w:rsid w:val="00B1618E"/>
    <w:rsid w:val="00B16692"/>
    <w:rsid w:val="00B16A3B"/>
    <w:rsid w:val="00B16B7A"/>
    <w:rsid w:val="00B17E3D"/>
    <w:rsid w:val="00B203C2"/>
    <w:rsid w:val="00B208AE"/>
    <w:rsid w:val="00B21344"/>
    <w:rsid w:val="00B21A0B"/>
    <w:rsid w:val="00B21C3C"/>
    <w:rsid w:val="00B21F1E"/>
    <w:rsid w:val="00B22538"/>
    <w:rsid w:val="00B225E7"/>
    <w:rsid w:val="00B22697"/>
    <w:rsid w:val="00B22752"/>
    <w:rsid w:val="00B22939"/>
    <w:rsid w:val="00B22CE7"/>
    <w:rsid w:val="00B22E59"/>
    <w:rsid w:val="00B233BC"/>
    <w:rsid w:val="00B244A6"/>
    <w:rsid w:val="00B2457E"/>
    <w:rsid w:val="00B2483B"/>
    <w:rsid w:val="00B24C02"/>
    <w:rsid w:val="00B253EC"/>
    <w:rsid w:val="00B25952"/>
    <w:rsid w:val="00B265F1"/>
    <w:rsid w:val="00B26AE6"/>
    <w:rsid w:val="00B26D16"/>
    <w:rsid w:val="00B271E1"/>
    <w:rsid w:val="00B275E9"/>
    <w:rsid w:val="00B27DB0"/>
    <w:rsid w:val="00B301C7"/>
    <w:rsid w:val="00B30769"/>
    <w:rsid w:val="00B30D03"/>
    <w:rsid w:val="00B31016"/>
    <w:rsid w:val="00B31252"/>
    <w:rsid w:val="00B314F1"/>
    <w:rsid w:val="00B31A46"/>
    <w:rsid w:val="00B32548"/>
    <w:rsid w:val="00B3273A"/>
    <w:rsid w:val="00B32857"/>
    <w:rsid w:val="00B33A63"/>
    <w:rsid w:val="00B33DBA"/>
    <w:rsid w:val="00B33EF8"/>
    <w:rsid w:val="00B343F8"/>
    <w:rsid w:val="00B345B5"/>
    <w:rsid w:val="00B34752"/>
    <w:rsid w:val="00B35F02"/>
    <w:rsid w:val="00B36778"/>
    <w:rsid w:val="00B36B8B"/>
    <w:rsid w:val="00B36DB3"/>
    <w:rsid w:val="00B370AF"/>
    <w:rsid w:val="00B37703"/>
    <w:rsid w:val="00B378DF"/>
    <w:rsid w:val="00B40006"/>
    <w:rsid w:val="00B40124"/>
    <w:rsid w:val="00B40E30"/>
    <w:rsid w:val="00B4242A"/>
    <w:rsid w:val="00B428AA"/>
    <w:rsid w:val="00B42FB9"/>
    <w:rsid w:val="00B42FFF"/>
    <w:rsid w:val="00B435F7"/>
    <w:rsid w:val="00B43745"/>
    <w:rsid w:val="00B4386B"/>
    <w:rsid w:val="00B445AF"/>
    <w:rsid w:val="00B44924"/>
    <w:rsid w:val="00B44D3C"/>
    <w:rsid w:val="00B45035"/>
    <w:rsid w:val="00B456E6"/>
    <w:rsid w:val="00B45D3A"/>
    <w:rsid w:val="00B46881"/>
    <w:rsid w:val="00B46D5B"/>
    <w:rsid w:val="00B46FA2"/>
    <w:rsid w:val="00B47728"/>
    <w:rsid w:val="00B47FB5"/>
    <w:rsid w:val="00B512F2"/>
    <w:rsid w:val="00B5146D"/>
    <w:rsid w:val="00B51A5B"/>
    <w:rsid w:val="00B5221D"/>
    <w:rsid w:val="00B5253B"/>
    <w:rsid w:val="00B534BF"/>
    <w:rsid w:val="00B5383E"/>
    <w:rsid w:val="00B53AC9"/>
    <w:rsid w:val="00B53BDF"/>
    <w:rsid w:val="00B54325"/>
    <w:rsid w:val="00B54548"/>
    <w:rsid w:val="00B5497C"/>
    <w:rsid w:val="00B54E9E"/>
    <w:rsid w:val="00B54F66"/>
    <w:rsid w:val="00B55A9F"/>
    <w:rsid w:val="00B55D64"/>
    <w:rsid w:val="00B56330"/>
    <w:rsid w:val="00B56B40"/>
    <w:rsid w:val="00B56E89"/>
    <w:rsid w:val="00B574CA"/>
    <w:rsid w:val="00B57584"/>
    <w:rsid w:val="00B576FC"/>
    <w:rsid w:val="00B57A97"/>
    <w:rsid w:val="00B60215"/>
    <w:rsid w:val="00B608FE"/>
    <w:rsid w:val="00B60F24"/>
    <w:rsid w:val="00B61341"/>
    <w:rsid w:val="00B61C74"/>
    <w:rsid w:val="00B62295"/>
    <w:rsid w:val="00B6269B"/>
    <w:rsid w:val="00B62FF7"/>
    <w:rsid w:val="00B63775"/>
    <w:rsid w:val="00B63CEB"/>
    <w:rsid w:val="00B644EC"/>
    <w:rsid w:val="00B64548"/>
    <w:rsid w:val="00B64733"/>
    <w:rsid w:val="00B651DD"/>
    <w:rsid w:val="00B65440"/>
    <w:rsid w:val="00B656AF"/>
    <w:rsid w:val="00B65AD2"/>
    <w:rsid w:val="00B65F49"/>
    <w:rsid w:val="00B661EA"/>
    <w:rsid w:val="00B661FD"/>
    <w:rsid w:val="00B668A6"/>
    <w:rsid w:val="00B702E3"/>
    <w:rsid w:val="00B708FE"/>
    <w:rsid w:val="00B70EBE"/>
    <w:rsid w:val="00B71181"/>
    <w:rsid w:val="00B711B3"/>
    <w:rsid w:val="00B7240A"/>
    <w:rsid w:val="00B72F60"/>
    <w:rsid w:val="00B7309A"/>
    <w:rsid w:val="00B7383D"/>
    <w:rsid w:val="00B73E48"/>
    <w:rsid w:val="00B73F14"/>
    <w:rsid w:val="00B7447A"/>
    <w:rsid w:val="00B746CB"/>
    <w:rsid w:val="00B74CFC"/>
    <w:rsid w:val="00B74F63"/>
    <w:rsid w:val="00B7586B"/>
    <w:rsid w:val="00B76628"/>
    <w:rsid w:val="00B766D0"/>
    <w:rsid w:val="00B76C5A"/>
    <w:rsid w:val="00B76D08"/>
    <w:rsid w:val="00B76E3D"/>
    <w:rsid w:val="00B77343"/>
    <w:rsid w:val="00B77575"/>
    <w:rsid w:val="00B77B85"/>
    <w:rsid w:val="00B80094"/>
    <w:rsid w:val="00B806F6"/>
    <w:rsid w:val="00B807CA"/>
    <w:rsid w:val="00B80909"/>
    <w:rsid w:val="00B80B78"/>
    <w:rsid w:val="00B813A8"/>
    <w:rsid w:val="00B81ECE"/>
    <w:rsid w:val="00B82207"/>
    <w:rsid w:val="00B8273E"/>
    <w:rsid w:val="00B832A4"/>
    <w:rsid w:val="00B83634"/>
    <w:rsid w:val="00B83784"/>
    <w:rsid w:val="00B83CF6"/>
    <w:rsid w:val="00B84039"/>
    <w:rsid w:val="00B8427C"/>
    <w:rsid w:val="00B847A7"/>
    <w:rsid w:val="00B84ABD"/>
    <w:rsid w:val="00B85997"/>
    <w:rsid w:val="00B85AB0"/>
    <w:rsid w:val="00B8629A"/>
    <w:rsid w:val="00B86522"/>
    <w:rsid w:val="00B87135"/>
    <w:rsid w:val="00B87617"/>
    <w:rsid w:val="00B879AB"/>
    <w:rsid w:val="00B87FE6"/>
    <w:rsid w:val="00B90030"/>
    <w:rsid w:val="00B9003B"/>
    <w:rsid w:val="00B909D7"/>
    <w:rsid w:val="00B90AA8"/>
    <w:rsid w:val="00B90E93"/>
    <w:rsid w:val="00B91165"/>
    <w:rsid w:val="00B91EED"/>
    <w:rsid w:val="00B9238D"/>
    <w:rsid w:val="00B925EE"/>
    <w:rsid w:val="00B929C4"/>
    <w:rsid w:val="00B92CCC"/>
    <w:rsid w:val="00B93686"/>
    <w:rsid w:val="00B93B9D"/>
    <w:rsid w:val="00B93F31"/>
    <w:rsid w:val="00B95D68"/>
    <w:rsid w:val="00B96160"/>
    <w:rsid w:val="00B961A2"/>
    <w:rsid w:val="00B96489"/>
    <w:rsid w:val="00B97139"/>
    <w:rsid w:val="00B9776B"/>
    <w:rsid w:val="00B977BC"/>
    <w:rsid w:val="00BA03D6"/>
    <w:rsid w:val="00BA0E04"/>
    <w:rsid w:val="00BA10E2"/>
    <w:rsid w:val="00BA11F6"/>
    <w:rsid w:val="00BA1E24"/>
    <w:rsid w:val="00BA2EBB"/>
    <w:rsid w:val="00BA3412"/>
    <w:rsid w:val="00BA3417"/>
    <w:rsid w:val="00BA40A0"/>
    <w:rsid w:val="00BA42D7"/>
    <w:rsid w:val="00BA456C"/>
    <w:rsid w:val="00BA4709"/>
    <w:rsid w:val="00BA47F3"/>
    <w:rsid w:val="00BA4890"/>
    <w:rsid w:val="00BA504E"/>
    <w:rsid w:val="00BA5BC9"/>
    <w:rsid w:val="00BA5FAD"/>
    <w:rsid w:val="00BA69E1"/>
    <w:rsid w:val="00BA6F8B"/>
    <w:rsid w:val="00BA7833"/>
    <w:rsid w:val="00BB0000"/>
    <w:rsid w:val="00BB065A"/>
    <w:rsid w:val="00BB0691"/>
    <w:rsid w:val="00BB0953"/>
    <w:rsid w:val="00BB0C9E"/>
    <w:rsid w:val="00BB14EE"/>
    <w:rsid w:val="00BB1536"/>
    <w:rsid w:val="00BB1563"/>
    <w:rsid w:val="00BB2118"/>
    <w:rsid w:val="00BB261D"/>
    <w:rsid w:val="00BB26FD"/>
    <w:rsid w:val="00BB28BD"/>
    <w:rsid w:val="00BB2C3E"/>
    <w:rsid w:val="00BB31ED"/>
    <w:rsid w:val="00BB3435"/>
    <w:rsid w:val="00BB4268"/>
    <w:rsid w:val="00BB47D6"/>
    <w:rsid w:val="00BB4F91"/>
    <w:rsid w:val="00BB5393"/>
    <w:rsid w:val="00BB5577"/>
    <w:rsid w:val="00BB5AF4"/>
    <w:rsid w:val="00BB6235"/>
    <w:rsid w:val="00BB65B1"/>
    <w:rsid w:val="00BB65DC"/>
    <w:rsid w:val="00BB682F"/>
    <w:rsid w:val="00BB74AD"/>
    <w:rsid w:val="00BB7867"/>
    <w:rsid w:val="00BB791D"/>
    <w:rsid w:val="00BB7D4A"/>
    <w:rsid w:val="00BB7EFD"/>
    <w:rsid w:val="00BC020F"/>
    <w:rsid w:val="00BC0982"/>
    <w:rsid w:val="00BC13B1"/>
    <w:rsid w:val="00BC162F"/>
    <w:rsid w:val="00BC298D"/>
    <w:rsid w:val="00BC2D85"/>
    <w:rsid w:val="00BC2F0A"/>
    <w:rsid w:val="00BC4803"/>
    <w:rsid w:val="00BC53E4"/>
    <w:rsid w:val="00BC5594"/>
    <w:rsid w:val="00BC55FA"/>
    <w:rsid w:val="00BC5971"/>
    <w:rsid w:val="00BC6078"/>
    <w:rsid w:val="00BC71A6"/>
    <w:rsid w:val="00BC73D1"/>
    <w:rsid w:val="00BC7853"/>
    <w:rsid w:val="00BC7AB1"/>
    <w:rsid w:val="00BC7E2D"/>
    <w:rsid w:val="00BC7EF7"/>
    <w:rsid w:val="00BD296E"/>
    <w:rsid w:val="00BD2B82"/>
    <w:rsid w:val="00BD2E04"/>
    <w:rsid w:val="00BD3B0D"/>
    <w:rsid w:val="00BD4211"/>
    <w:rsid w:val="00BD500A"/>
    <w:rsid w:val="00BD674F"/>
    <w:rsid w:val="00BD680E"/>
    <w:rsid w:val="00BD68F4"/>
    <w:rsid w:val="00BD6C8C"/>
    <w:rsid w:val="00BD6CE8"/>
    <w:rsid w:val="00BD6E25"/>
    <w:rsid w:val="00BD6F27"/>
    <w:rsid w:val="00BD7F69"/>
    <w:rsid w:val="00BE00F3"/>
    <w:rsid w:val="00BE07CA"/>
    <w:rsid w:val="00BE0972"/>
    <w:rsid w:val="00BE0985"/>
    <w:rsid w:val="00BE09F0"/>
    <w:rsid w:val="00BE0AB9"/>
    <w:rsid w:val="00BE1039"/>
    <w:rsid w:val="00BE144A"/>
    <w:rsid w:val="00BE14BA"/>
    <w:rsid w:val="00BE2FA3"/>
    <w:rsid w:val="00BE3C77"/>
    <w:rsid w:val="00BE3E63"/>
    <w:rsid w:val="00BE4173"/>
    <w:rsid w:val="00BE4641"/>
    <w:rsid w:val="00BE482C"/>
    <w:rsid w:val="00BE54EA"/>
    <w:rsid w:val="00BE5A6C"/>
    <w:rsid w:val="00BE661A"/>
    <w:rsid w:val="00BE6683"/>
    <w:rsid w:val="00BE7043"/>
    <w:rsid w:val="00BE775A"/>
    <w:rsid w:val="00BE779D"/>
    <w:rsid w:val="00BE78BE"/>
    <w:rsid w:val="00BE7A81"/>
    <w:rsid w:val="00BF058A"/>
    <w:rsid w:val="00BF0DBF"/>
    <w:rsid w:val="00BF0FA8"/>
    <w:rsid w:val="00BF1133"/>
    <w:rsid w:val="00BF148A"/>
    <w:rsid w:val="00BF1646"/>
    <w:rsid w:val="00BF181B"/>
    <w:rsid w:val="00BF1853"/>
    <w:rsid w:val="00BF19F0"/>
    <w:rsid w:val="00BF1A9E"/>
    <w:rsid w:val="00BF2951"/>
    <w:rsid w:val="00BF2A49"/>
    <w:rsid w:val="00BF2EA8"/>
    <w:rsid w:val="00BF2FCD"/>
    <w:rsid w:val="00BF301F"/>
    <w:rsid w:val="00BF3673"/>
    <w:rsid w:val="00BF3F5A"/>
    <w:rsid w:val="00BF4778"/>
    <w:rsid w:val="00BF4A24"/>
    <w:rsid w:val="00BF4AC2"/>
    <w:rsid w:val="00BF4AD4"/>
    <w:rsid w:val="00BF5958"/>
    <w:rsid w:val="00BF5EA9"/>
    <w:rsid w:val="00BF61AE"/>
    <w:rsid w:val="00BF65B2"/>
    <w:rsid w:val="00BF694C"/>
    <w:rsid w:val="00BF695F"/>
    <w:rsid w:val="00BF6A33"/>
    <w:rsid w:val="00BF7931"/>
    <w:rsid w:val="00BF7C8A"/>
    <w:rsid w:val="00C00474"/>
    <w:rsid w:val="00C006B6"/>
    <w:rsid w:val="00C00970"/>
    <w:rsid w:val="00C00F0F"/>
    <w:rsid w:val="00C01449"/>
    <w:rsid w:val="00C0170F"/>
    <w:rsid w:val="00C019D3"/>
    <w:rsid w:val="00C01E75"/>
    <w:rsid w:val="00C01FE0"/>
    <w:rsid w:val="00C02768"/>
    <w:rsid w:val="00C03073"/>
    <w:rsid w:val="00C0322C"/>
    <w:rsid w:val="00C034A7"/>
    <w:rsid w:val="00C03681"/>
    <w:rsid w:val="00C04026"/>
    <w:rsid w:val="00C044ED"/>
    <w:rsid w:val="00C05338"/>
    <w:rsid w:val="00C05657"/>
    <w:rsid w:val="00C05969"/>
    <w:rsid w:val="00C05CCD"/>
    <w:rsid w:val="00C05E7B"/>
    <w:rsid w:val="00C06474"/>
    <w:rsid w:val="00C066E9"/>
    <w:rsid w:val="00C067AD"/>
    <w:rsid w:val="00C0682B"/>
    <w:rsid w:val="00C06B87"/>
    <w:rsid w:val="00C07C6B"/>
    <w:rsid w:val="00C07C6C"/>
    <w:rsid w:val="00C07FAB"/>
    <w:rsid w:val="00C105E8"/>
    <w:rsid w:val="00C10BD8"/>
    <w:rsid w:val="00C10CF1"/>
    <w:rsid w:val="00C10DCC"/>
    <w:rsid w:val="00C10EC7"/>
    <w:rsid w:val="00C10EE2"/>
    <w:rsid w:val="00C1114B"/>
    <w:rsid w:val="00C123B4"/>
    <w:rsid w:val="00C12565"/>
    <w:rsid w:val="00C129D6"/>
    <w:rsid w:val="00C12B2B"/>
    <w:rsid w:val="00C13125"/>
    <w:rsid w:val="00C13635"/>
    <w:rsid w:val="00C1381F"/>
    <w:rsid w:val="00C13F24"/>
    <w:rsid w:val="00C14078"/>
    <w:rsid w:val="00C148D0"/>
    <w:rsid w:val="00C1599C"/>
    <w:rsid w:val="00C15BF5"/>
    <w:rsid w:val="00C16298"/>
    <w:rsid w:val="00C16346"/>
    <w:rsid w:val="00C17612"/>
    <w:rsid w:val="00C17AF8"/>
    <w:rsid w:val="00C17CC4"/>
    <w:rsid w:val="00C20652"/>
    <w:rsid w:val="00C2170D"/>
    <w:rsid w:val="00C219FF"/>
    <w:rsid w:val="00C21C9A"/>
    <w:rsid w:val="00C2293E"/>
    <w:rsid w:val="00C22CCE"/>
    <w:rsid w:val="00C23675"/>
    <w:rsid w:val="00C237B2"/>
    <w:rsid w:val="00C2388E"/>
    <w:rsid w:val="00C238B9"/>
    <w:rsid w:val="00C23C64"/>
    <w:rsid w:val="00C23F18"/>
    <w:rsid w:val="00C246F2"/>
    <w:rsid w:val="00C24863"/>
    <w:rsid w:val="00C25010"/>
    <w:rsid w:val="00C2549A"/>
    <w:rsid w:val="00C25825"/>
    <w:rsid w:val="00C2589D"/>
    <w:rsid w:val="00C25C48"/>
    <w:rsid w:val="00C25FAF"/>
    <w:rsid w:val="00C262B4"/>
    <w:rsid w:val="00C2652C"/>
    <w:rsid w:val="00C271F8"/>
    <w:rsid w:val="00C275CB"/>
    <w:rsid w:val="00C301CD"/>
    <w:rsid w:val="00C303BA"/>
    <w:rsid w:val="00C30543"/>
    <w:rsid w:val="00C30638"/>
    <w:rsid w:val="00C30B9A"/>
    <w:rsid w:val="00C30BB5"/>
    <w:rsid w:val="00C31499"/>
    <w:rsid w:val="00C31D9D"/>
    <w:rsid w:val="00C31E19"/>
    <w:rsid w:val="00C3204B"/>
    <w:rsid w:val="00C32EE7"/>
    <w:rsid w:val="00C32F30"/>
    <w:rsid w:val="00C33518"/>
    <w:rsid w:val="00C33568"/>
    <w:rsid w:val="00C349B1"/>
    <w:rsid w:val="00C34A24"/>
    <w:rsid w:val="00C34FE9"/>
    <w:rsid w:val="00C3558B"/>
    <w:rsid w:val="00C35A0E"/>
    <w:rsid w:val="00C364E8"/>
    <w:rsid w:val="00C3658E"/>
    <w:rsid w:val="00C36D64"/>
    <w:rsid w:val="00C37A4A"/>
    <w:rsid w:val="00C37AA9"/>
    <w:rsid w:val="00C402DD"/>
    <w:rsid w:val="00C40752"/>
    <w:rsid w:val="00C407C1"/>
    <w:rsid w:val="00C411F6"/>
    <w:rsid w:val="00C4132A"/>
    <w:rsid w:val="00C415FE"/>
    <w:rsid w:val="00C416C3"/>
    <w:rsid w:val="00C4185D"/>
    <w:rsid w:val="00C424DB"/>
    <w:rsid w:val="00C425B8"/>
    <w:rsid w:val="00C426BE"/>
    <w:rsid w:val="00C42E4A"/>
    <w:rsid w:val="00C42E54"/>
    <w:rsid w:val="00C42F4C"/>
    <w:rsid w:val="00C43CE5"/>
    <w:rsid w:val="00C441B5"/>
    <w:rsid w:val="00C443F5"/>
    <w:rsid w:val="00C44569"/>
    <w:rsid w:val="00C44927"/>
    <w:rsid w:val="00C45193"/>
    <w:rsid w:val="00C45488"/>
    <w:rsid w:val="00C460E3"/>
    <w:rsid w:val="00C460ED"/>
    <w:rsid w:val="00C469D3"/>
    <w:rsid w:val="00C475A2"/>
    <w:rsid w:val="00C47B08"/>
    <w:rsid w:val="00C50424"/>
    <w:rsid w:val="00C505A6"/>
    <w:rsid w:val="00C50667"/>
    <w:rsid w:val="00C509DA"/>
    <w:rsid w:val="00C50B53"/>
    <w:rsid w:val="00C51260"/>
    <w:rsid w:val="00C5141C"/>
    <w:rsid w:val="00C51876"/>
    <w:rsid w:val="00C51D35"/>
    <w:rsid w:val="00C525B5"/>
    <w:rsid w:val="00C52798"/>
    <w:rsid w:val="00C531F3"/>
    <w:rsid w:val="00C532EB"/>
    <w:rsid w:val="00C537D5"/>
    <w:rsid w:val="00C539FE"/>
    <w:rsid w:val="00C542E9"/>
    <w:rsid w:val="00C55405"/>
    <w:rsid w:val="00C55B5C"/>
    <w:rsid w:val="00C56196"/>
    <w:rsid w:val="00C569CA"/>
    <w:rsid w:val="00C5707B"/>
    <w:rsid w:val="00C57165"/>
    <w:rsid w:val="00C60608"/>
    <w:rsid w:val="00C60C8F"/>
    <w:rsid w:val="00C60E6E"/>
    <w:rsid w:val="00C61160"/>
    <w:rsid w:val="00C61A8F"/>
    <w:rsid w:val="00C62173"/>
    <w:rsid w:val="00C6286D"/>
    <w:rsid w:val="00C62D84"/>
    <w:rsid w:val="00C63CA7"/>
    <w:rsid w:val="00C63E7A"/>
    <w:rsid w:val="00C641F1"/>
    <w:rsid w:val="00C64D44"/>
    <w:rsid w:val="00C65E71"/>
    <w:rsid w:val="00C66004"/>
    <w:rsid w:val="00C660A4"/>
    <w:rsid w:val="00C666D9"/>
    <w:rsid w:val="00C672FA"/>
    <w:rsid w:val="00C67968"/>
    <w:rsid w:val="00C67AF5"/>
    <w:rsid w:val="00C67CC6"/>
    <w:rsid w:val="00C70202"/>
    <w:rsid w:val="00C703C6"/>
    <w:rsid w:val="00C71685"/>
    <w:rsid w:val="00C716E8"/>
    <w:rsid w:val="00C71DC8"/>
    <w:rsid w:val="00C71FE4"/>
    <w:rsid w:val="00C720B2"/>
    <w:rsid w:val="00C727D8"/>
    <w:rsid w:val="00C72900"/>
    <w:rsid w:val="00C7295A"/>
    <w:rsid w:val="00C72E33"/>
    <w:rsid w:val="00C72FAD"/>
    <w:rsid w:val="00C738FA"/>
    <w:rsid w:val="00C73CDB"/>
    <w:rsid w:val="00C74162"/>
    <w:rsid w:val="00C74762"/>
    <w:rsid w:val="00C74816"/>
    <w:rsid w:val="00C74A10"/>
    <w:rsid w:val="00C74D3E"/>
    <w:rsid w:val="00C758DA"/>
    <w:rsid w:val="00C76074"/>
    <w:rsid w:val="00C763B6"/>
    <w:rsid w:val="00C763D0"/>
    <w:rsid w:val="00C766E2"/>
    <w:rsid w:val="00C7707E"/>
    <w:rsid w:val="00C77FED"/>
    <w:rsid w:val="00C80149"/>
    <w:rsid w:val="00C80439"/>
    <w:rsid w:val="00C80633"/>
    <w:rsid w:val="00C80834"/>
    <w:rsid w:val="00C8083E"/>
    <w:rsid w:val="00C814F1"/>
    <w:rsid w:val="00C81D4A"/>
    <w:rsid w:val="00C81F5E"/>
    <w:rsid w:val="00C8276F"/>
    <w:rsid w:val="00C82C78"/>
    <w:rsid w:val="00C83003"/>
    <w:rsid w:val="00C8337C"/>
    <w:rsid w:val="00C8471D"/>
    <w:rsid w:val="00C84A06"/>
    <w:rsid w:val="00C84D9C"/>
    <w:rsid w:val="00C84EBA"/>
    <w:rsid w:val="00C851EB"/>
    <w:rsid w:val="00C85B6A"/>
    <w:rsid w:val="00C86289"/>
    <w:rsid w:val="00C86794"/>
    <w:rsid w:val="00C86D20"/>
    <w:rsid w:val="00C8713C"/>
    <w:rsid w:val="00C8727B"/>
    <w:rsid w:val="00C8742D"/>
    <w:rsid w:val="00C87E20"/>
    <w:rsid w:val="00C9016F"/>
    <w:rsid w:val="00C907C1"/>
    <w:rsid w:val="00C9080B"/>
    <w:rsid w:val="00C90AE1"/>
    <w:rsid w:val="00C9152D"/>
    <w:rsid w:val="00C91877"/>
    <w:rsid w:val="00C91BC9"/>
    <w:rsid w:val="00C92201"/>
    <w:rsid w:val="00C92BDC"/>
    <w:rsid w:val="00C92F2B"/>
    <w:rsid w:val="00C92F48"/>
    <w:rsid w:val="00C94718"/>
    <w:rsid w:val="00C94798"/>
    <w:rsid w:val="00C94B8D"/>
    <w:rsid w:val="00C94BC4"/>
    <w:rsid w:val="00C950C3"/>
    <w:rsid w:val="00C953B8"/>
    <w:rsid w:val="00C96024"/>
    <w:rsid w:val="00C96690"/>
    <w:rsid w:val="00C966E5"/>
    <w:rsid w:val="00C9670D"/>
    <w:rsid w:val="00C971FE"/>
    <w:rsid w:val="00C97384"/>
    <w:rsid w:val="00C97B7C"/>
    <w:rsid w:val="00CA004F"/>
    <w:rsid w:val="00CA0666"/>
    <w:rsid w:val="00CA08C6"/>
    <w:rsid w:val="00CA0F2F"/>
    <w:rsid w:val="00CA1A74"/>
    <w:rsid w:val="00CA3014"/>
    <w:rsid w:val="00CA307D"/>
    <w:rsid w:val="00CA3206"/>
    <w:rsid w:val="00CA3360"/>
    <w:rsid w:val="00CA3468"/>
    <w:rsid w:val="00CA368B"/>
    <w:rsid w:val="00CA3892"/>
    <w:rsid w:val="00CA3A36"/>
    <w:rsid w:val="00CA3C04"/>
    <w:rsid w:val="00CA513D"/>
    <w:rsid w:val="00CA543D"/>
    <w:rsid w:val="00CA56D8"/>
    <w:rsid w:val="00CA5D63"/>
    <w:rsid w:val="00CA5F16"/>
    <w:rsid w:val="00CA660B"/>
    <w:rsid w:val="00CA6DA4"/>
    <w:rsid w:val="00CA6DCA"/>
    <w:rsid w:val="00CA7339"/>
    <w:rsid w:val="00CA7A55"/>
    <w:rsid w:val="00CB0062"/>
    <w:rsid w:val="00CB0150"/>
    <w:rsid w:val="00CB0221"/>
    <w:rsid w:val="00CB037E"/>
    <w:rsid w:val="00CB06CB"/>
    <w:rsid w:val="00CB0A76"/>
    <w:rsid w:val="00CB0E18"/>
    <w:rsid w:val="00CB0FCF"/>
    <w:rsid w:val="00CB1135"/>
    <w:rsid w:val="00CB119A"/>
    <w:rsid w:val="00CB19A5"/>
    <w:rsid w:val="00CB297B"/>
    <w:rsid w:val="00CB3137"/>
    <w:rsid w:val="00CB32BE"/>
    <w:rsid w:val="00CB34C3"/>
    <w:rsid w:val="00CB3E7B"/>
    <w:rsid w:val="00CB410B"/>
    <w:rsid w:val="00CB50E1"/>
    <w:rsid w:val="00CB53D0"/>
    <w:rsid w:val="00CB5413"/>
    <w:rsid w:val="00CB5F34"/>
    <w:rsid w:val="00CB5FFF"/>
    <w:rsid w:val="00CB6163"/>
    <w:rsid w:val="00CB61FC"/>
    <w:rsid w:val="00CB641E"/>
    <w:rsid w:val="00CB6AF0"/>
    <w:rsid w:val="00CB6D41"/>
    <w:rsid w:val="00CB7572"/>
    <w:rsid w:val="00CB789D"/>
    <w:rsid w:val="00CB7901"/>
    <w:rsid w:val="00CB7ED3"/>
    <w:rsid w:val="00CB7EF8"/>
    <w:rsid w:val="00CC01FF"/>
    <w:rsid w:val="00CC042B"/>
    <w:rsid w:val="00CC0A0D"/>
    <w:rsid w:val="00CC1383"/>
    <w:rsid w:val="00CC18EE"/>
    <w:rsid w:val="00CC2517"/>
    <w:rsid w:val="00CC2FDA"/>
    <w:rsid w:val="00CC3174"/>
    <w:rsid w:val="00CC32A7"/>
    <w:rsid w:val="00CC39F1"/>
    <w:rsid w:val="00CC3B1F"/>
    <w:rsid w:val="00CC3D33"/>
    <w:rsid w:val="00CC4223"/>
    <w:rsid w:val="00CC44B3"/>
    <w:rsid w:val="00CC49DB"/>
    <w:rsid w:val="00CC55C1"/>
    <w:rsid w:val="00CC5868"/>
    <w:rsid w:val="00CC61F8"/>
    <w:rsid w:val="00CC6778"/>
    <w:rsid w:val="00CC69ED"/>
    <w:rsid w:val="00CC7C4A"/>
    <w:rsid w:val="00CD0729"/>
    <w:rsid w:val="00CD0962"/>
    <w:rsid w:val="00CD0CCC"/>
    <w:rsid w:val="00CD15D3"/>
    <w:rsid w:val="00CD1865"/>
    <w:rsid w:val="00CD20B4"/>
    <w:rsid w:val="00CD22C2"/>
    <w:rsid w:val="00CD2ADE"/>
    <w:rsid w:val="00CD2DFD"/>
    <w:rsid w:val="00CD2F04"/>
    <w:rsid w:val="00CD3292"/>
    <w:rsid w:val="00CD335A"/>
    <w:rsid w:val="00CD345D"/>
    <w:rsid w:val="00CD3DD1"/>
    <w:rsid w:val="00CD475E"/>
    <w:rsid w:val="00CD4E25"/>
    <w:rsid w:val="00CD4FCF"/>
    <w:rsid w:val="00CD52AD"/>
    <w:rsid w:val="00CD58E4"/>
    <w:rsid w:val="00CD73A9"/>
    <w:rsid w:val="00CD777B"/>
    <w:rsid w:val="00CE0417"/>
    <w:rsid w:val="00CE12E3"/>
    <w:rsid w:val="00CE1B17"/>
    <w:rsid w:val="00CE1B8E"/>
    <w:rsid w:val="00CE2825"/>
    <w:rsid w:val="00CE3C81"/>
    <w:rsid w:val="00CE4752"/>
    <w:rsid w:val="00CE5AD4"/>
    <w:rsid w:val="00CE6088"/>
    <w:rsid w:val="00CE623D"/>
    <w:rsid w:val="00CE6495"/>
    <w:rsid w:val="00CE7260"/>
    <w:rsid w:val="00CE7490"/>
    <w:rsid w:val="00CE7B81"/>
    <w:rsid w:val="00CF00BE"/>
    <w:rsid w:val="00CF1338"/>
    <w:rsid w:val="00CF1AB8"/>
    <w:rsid w:val="00CF2146"/>
    <w:rsid w:val="00CF2776"/>
    <w:rsid w:val="00CF29A9"/>
    <w:rsid w:val="00CF2A8D"/>
    <w:rsid w:val="00CF2D9A"/>
    <w:rsid w:val="00CF2F5D"/>
    <w:rsid w:val="00CF31FE"/>
    <w:rsid w:val="00CF3210"/>
    <w:rsid w:val="00CF37FE"/>
    <w:rsid w:val="00CF3FCD"/>
    <w:rsid w:val="00CF4695"/>
    <w:rsid w:val="00CF4852"/>
    <w:rsid w:val="00CF50CB"/>
    <w:rsid w:val="00CF5CD1"/>
    <w:rsid w:val="00CF5E62"/>
    <w:rsid w:val="00CF65DB"/>
    <w:rsid w:val="00CF68D6"/>
    <w:rsid w:val="00CF6BA9"/>
    <w:rsid w:val="00CF74F6"/>
    <w:rsid w:val="00CF78D0"/>
    <w:rsid w:val="00CF7B66"/>
    <w:rsid w:val="00CF7DEA"/>
    <w:rsid w:val="00D00114"/>
    <w:rsid w:val="00D00848"/>
    <w:rsid w:val="00D008E4"/>
    <w:rsid w:val="00D00F68"/>
    <w:rsid w:val="00D01B79"/>
    <w:rsid w:val="00D0222B"/>
    <w:rsid w:val="00D02ADF"/>
    <w:rsid w:val="00D03EE7"/>
    <w:rsid w:val="00D04ACB"/>
    <w:rsid w:val="00D04ED3"/>
    <w:rsid w:val="00D0503B"/>
    <w:rsid w:val="00D052C3"/>
    <w:rsid w:val="00D05833"/>
    <w:rsid w:val="00D05987"/>
    <w:rsid w:val="00D05B1A"/>
    <w:rsid w:val="00D060FD"/>
    <w:rsid w:val="00D061B4"/>
    <w:rsid w:val="00D064CA"/>
    <w:rsid w:val="00D0738E"/>
    <w:rsid w:val="00D07714"/>
    <w:rsid w:val="00D07D29"/>
    <w:rsid w:val="00D07D96"/>
    <w:rsid w:val="00D1030D"/>
    <w:rsid w:val="00D103B2"/>
    <w:rsid w:val="00D108DF"/>
    <w:rsid w:val="00D10D34"/>
    <w:rsid w:val="00D11A88"/>
    <w:rsid w:val="00D12AF1"/>
    <w:rsid w:val="00D13027"/>
    <w:rsid w:val="00D13354"/>
    <w:rsid w:val="00D133FD"/>
    <w:rsid w:val="00D13463"/>
    <w:rsid w:val="00D14041"/>
    <w:rsid w:val="00D142E0"/>
    <w:rsid w:val="00D14619"/>
    <w:rsid w:val="00D14D9B"/>
    <w:rsid w:val="00D14F16"/>
    <w:rsid w:val="00D15861"/>
    <w:rsid w:val="00D158F4"/>
    <w:rsid w:val="00D15E57"/>
    <w:rsid w:val="00D1731A"/>
    <w:rsid w:val="00D174AA"/>
    <w:rsid w:val="00D174ED"/>
    <w:rsid w:val="00D17B1F"/>
    <w:rsid w:val="00D2009C"/>
    <w:rsid w:val="00D20486"/>
    <w:rsid w:val="00D205F4"/>
    <w:rsid w:val="00D2089E"/>
    <w:rsid w:val="00D20CC3"/>
    <w:rsid w:val="00D20CEA"/>
    <w:rsid w:val="00D21B79"/>
    <w:rsid w:val="00D21FC3"/>
    <w:rsid w:val="00D223AC"/>
    <w:rsid w:val="00D22427"/>
    <w:rsid w:val="00D22428"/>
    <w:rsid w:val="00D22473"/>
    <w:rsid w:val="00D2292A"/>
    <w:rsid w:val="00D22ADC"/>
    <w:rsid w:val="00D22EE0"/>
    <w:rsid w:val="00D23518"/>
    <w:rsid w:val="00D23C02"/>
    <w:rsid w:val="00D24232"/>
    <w:rsid w:val="00D25498"/>
    <w:rsid w:val="00D25C35"/>
    <w:rsid w:val="00D270DA"/>
    <w:rsid w:val="00D27C2D"/>
    <w:rsid w:val="00D3067E"/>
    <w:rsid w:val="00D306F4"/>
    <w:rsid w:val="00D30A00"/>
    <w:rsid w:val="00D30A7D"/>
    <w:rsid w:val="00D311EB"/>
    <w:rsid w:val="00D31518"/>
    <w:rsid w:val="00D315CA"/>
    <w:rsid w:val="00D31AF1"/>
    <w:rsid w:val="00D31B47"/>
    <w:rsid w:val="00D32303"/>
    <w:rsid w:val="00D32482"/>
    <w:rsid w:val="00D32564"/>
    <w:rsid w:val="00D32664"/>
    <w:rsid w:val="00D328A7"/>
    <w:rsid w:val="00D32A51"/>
    <w:rsid w:val="00D32EA8"/>
    <w:rsid w:val="00D33074"/>
    <w:rsid w:val="00D33581"/>
    <w:rsid w:val="00D33FBC"/>
    <w:rsid w:val="00D3421B"/>
    <w:rsid w:val="00D342CD"/>
    <w:rsid w:val="00D34C60"/>
    <w:rsid w:val="00D352BF"/>
    <w:rsid w:val="00D3573A"/>
    <w:rsid w:val="00D35947"/>
    <w:rsid w:val="00D362F7"/>
    <w:rsid w:val="00D36EBF"/>
    <w:rsid w:val="00D37B27"/>
    <w:rsid w:val="00D37FA3"/>
    <w:rsid w:val="00D40F90"/>
    <w:rsid w:val="00D421A5"/>
    <w:rsid w:val="00D422DF"/>
    <w:rsid w:val="00D424B9"/>
    <w:rsid w:val="00D429AB"/>
    <w:rsid w:val="00D43A0D"/>
    <w:rsid w:val="00D43B95"/>
    <w:rsid w:val="00D43C5A"/>
    <w:rsid w:val="00D43F94"/>
    <w:rsid w:val="00D44125"/>
    <w:rsid w:val="00D44187"/>
    <w:rsid w:val="00D4459D"/>
    <w:rsid w:val="00D45641"/>
    <w:rsid w:val="00D45CF3"/>
    <w:rsid w:val="00D45EAE"/>
    <w:rsid w:val="00D460F4"/>
    <w:rsid w:val="00D46577"/>
    <w:rsid w:val="00D4668C"/>
    <w:rsid w:val="00D46A10"/>
    <w:rsid w:val="00D46C5E"/>
    <w:rsid w:val="00D47CBE"/>
    <w:rsid w:val="00D50178"/>
    <w:rsid w:val="00D50BD0"/>
    <w:rsid w:val="00D511AB"/>
    <w:rsid w:val="00D511F9"/>
    <w:rsid w:val="00D512B2"/>
    <w:rsid w:val="00D51A39"/>
    <w:rsid w:val="00D51D3C"/>
    <w:rsid w:val="00D52782"/>
    <w:rsid w:val="00D5295B"/>
    <w:rsid w:val="00D52EF7"/>
    <w:rsid w:val="00D5365E"/>
    <w:rsid w:val="00D536E2"/>
    <w:rsid w:val="00D53720"/>
    <w:rsid w:val="00D537FB"/>
    <w:rsid w:val="00D53A16"/>
    <w:rsid w:val="00D546C1"/>
    <w:rsid w:val="00D547F8"/>
    <w:rsid w:val="00D54C82"/>
    <w:rsid w:val="00D55567"/>
    <w:rsid w:val="00D55CEB"/>
    <w:rsid w:val="00D5638E"/>
    <w:rsid w:val="00D564E4"/>
    <w:rsid w:val="00D56A19"/>
    <w:rsid w:val="00D57007"/>
    <w:rsid w:val="00D57101"/>
    <w:rsid w:val="00D57362"/>
    <w:rsid w:val="00D603A4"/>
    <w:rsid w:val="00D60BFB"/>
    <w:rsid w:val="00D627D3"/>
    <w:rsid w:val="00D62B30"/>
    <w:rsid w:val="00D62F5E"/>
    <w:rsid w:val="00D631CB"/>
    <w:rsid w:val="00D632A2"/>
    <w:rsid w:val="00D633B7"/>
    <w:rsid w:val="00D636E2"/>
    <w:rsid w:val="00D63F6F"/>
    <w:rsid w:val="00D64187"/>
    <w:rsid w:val="00D642B6"/>
    <w:rsid w:val="00D64569"/>
    <w:rsid w:val="00D649BC"/>
    <w:rsid w:val="00D65126"/>
    <w:rsid w:val="00D651C1"/>
    <w:rsid w:val="00D65682"/>
    <w:rsid w:val="00D65AF3"/>
    <w:rsid w:val="00D65C67"/>
    <w:rsid w:val="00D65E0F"/>
    <w:rsid w:val="00D663F3"/>
    <w:rsid w:val="00D666D4"/>
    <w:rsid w:val="00D668B1"/>
    <w:rsid w:val="00D6708C"/>
    <w:rsid w:val="00D672BC"/>
    <w:rsid w:val="00D675D2"/>
    <w:rsid w:val="00D67626"/>
    <w:rsid w:val="00D70124"/>
    <w:rsid w:val="00D70584"/>
    <w:rsid w:val="00D706BD"/>
    <w:rsid w:val="00D71166"/>
    <w:rsid w:val="00D71736"/>
    <w:rsid w:val="00D71F22"/>
    <w:rsid w:val="00D72013"/>
    <w:rsid w:val="00D722E0"/>
    <w:rsid w:val="00D7275A"/>
    <w:rsid w:val="00D72B74"/>
    <w:rsid w:val="00D72E62"/>
    <w:rsid w:val="00D732D1"/>
    <w:rsid w:val="00D734CF"/>
    <w:rsid w:val="00D74139"/>
    <w:rsid w:val="00D7423B"/>
    <w:rsid w:val="00D743F0"/>
    <w:rsid w:val="00D74746"/>
    <w:rsid w:val="00D74AF1"/>
    <w:rsid w:val="00D75431"/>
    <w:rsid w:val="00D76243"/>
    <w:rsid w:val="00D767EB"/>
    <w:rsid w:val="00D76DF6"/>
    <w:rsid w:val="00D778B9"/>
    <w:rsid w:val="00D77B02"/>
    <w:rsid w:val="00D77FF1"/>
    <w:rsid w:val="00D80157"/>
    <w:rsid w:val="00D802A1"/>
    <w:rsid w:val="00D80E67"/>
    <w:rsid w:val="00D81143"/>
    <w:rsid w:val="00D812E9"/>
    <w:rsid w:val="00D81394"/>
    <w:rsid w:val="00D81A3D"/>
    <w:rsid w:val="00D81C1E"/>
    <w:rsid w:val="00D82ABF"/>
    <w:rsid w:val="00D82B66"/>
    <w:rsid w:val="00D83484"/>
    <w:rsid w:val="00D83726"/>
    <w:rsid w:val="00D83889"/>
    <w:rsid w:val="00D83F8F"/>
    <w:rsid w:val="00D84271"/>
    <w:rsid w:val="00D8430A"/>
    <w:rsid w:val="00D8485D"/>
    <w:rsid w:val="00D851A5"/>
    <w:rsid w:val="00D85E41"/>
    <w:rsid w:val="00D864C9"/>
    <w:rsid w:val="00D8754F"/>
    <w:rsid w:val="00D8759F"/>
    <w:rsid w:val="00D87852"/>
    <w:rsid w:val="00D90732"/>
    <w:rsid w:val="00D90FD9"/>
    <w:rsid w:val="00D911E1"/>
    <w:rsid w:val="00D91412"/>
    <w:rsid w:val="00D92093"/>
    <w:rsid w:val="00D9210E"/>
    <w:rsid w:val="00D921F9"/>
    <w:rsid w:val="00D92EEB"/>
    <w:rsid w:val="00D9352E"/>
    <w:rsid w:val="00D93727"/>
    <w:rsid w:val="00D937AB"/>
    <w:rsid w:val="00D937E1"/>
    <w:rsid w:val="00D93BAD"/>
    <w:rsid w:val="00D93E12"/>
    <w:rsid w:val="00D93E87"/>
    <w:rsid w:val="00D94064"/>
    <w:rsid w:val="00D948AF"/>
    <w:rsid w:val="00D9500B"/>
    <w:rsid w:val="00D951F7"/>
    <w:rsid w:val="00D955D5"/>
    <w:rsid w:val="00D9572B"/>
    <w:rsid w:val="00D95C11"/>
    <w:rsid w:val="00D95C64"/>
    <w:rsid w:val="00D95EED"/>
    <w:rsid w:val="00D973FD"/>
    <w:rsid w:val="00D97FBF"/>
    <w:rsid w:val="00DA0C1F"/>
    <w:rsid w:val="00DA0C94"/>
    <w:rsid w:val="00DA22B2"/>
    <w:rsid w:val="00DA22C9"/>
    <w:rsid w:val="00DA243D"/>
    <w:rsid w:val="00DA2698"/>
    <w:rsid w:val="00DA3313"/>
    <w:rsid w:val="00DA3486"/>
    <w:rsid w:val="00DA3EAD"/>
    <w:rsid w:val="00DA465C"/>
    <w:rsid w:val="00DA471F"/>
    <w:rsid w:val="00DA48DA"/>
    <w:rsid w:val="00DA49D0"/>
    <w:rsid w:val="00DA4EC6"/>
    <w:rsid w:val="00DA4F48"/>
    <w:rsid w:val="00DA5015"/>
    <w:rsid w:val="00DA5525"/>
    <w:rsid w:val="00DA5C75"/>
    <w:rsid w:val="00DA67A0"/>
    <w:rsid w:val="00DA6882"/>
    <w:rsid w:val="00DA6B10"/>
    <w:rsid w:val="00DA6D9F"/>
    <w:rsid w:val="00DA72D4"/>
    <w:rsid w:val="00DA763B"/>
    <w:rsid w:val="00DB0D9A"/>
    <w:rsid w:val="00DB10C1"/>
    <w:rsid w:val="00DB1518"/>
    <w:rsid w:val="00DB1569"/>
    <w:rsid w:val="00DB1C6A"/>
    <w:rsid w:val="00DB1FDB"/>
    <w:rsid w:val="00DB23B2"/>
    <w:rsid w:val="00DB3153"/>
    <w:rsid w:val="00DB31C0"/>
    <w:rsid w:val="00DB3321"/>
    <w:rsid w:val="00DB3653"/>
    <w:rsid w:val="00DB3C03"/>
    <w:rsid w:val="00DB40BD"/>
    <w:rsid w:val="00DB415E"/>
    <w:rsid w:val="00DB46AF"/>
    <w:rsid w:val="00DB4974"/>
    <w:rsid w:val="00DB63CF"/>
    <w:rsid w:val="00DB64B4"/>
    <w:rsid w:val="00DB6565"/>
    <w:rsid w:val="00DB66F9"/>
    <w:rsid w:val="00DB6C20"/>
    <w:rsid w:val="00DB6DFD"/>
    <w:rsid w:val="00DB6E93"/>
    <w:rsid w:val="00DB7BAA"/>
    <w:rsid w:val="00DC0E63"/>
    <w:rsid w:val="00DC10EF"/>
    <w:rsid w:val="00DC19A4"/>
    <w:rsid w:val="00DC1E36"/>
    <w:rsid w:val="00DC1F96"/>
    <w:rsid w:val="00DC26C5"/>
    <w:rsid w:val="00DC3099"/>
    <w:rsid w:val="00DC32D7"/>
    <w:rsid w:val="00DC360E"/>
    <w:rsid w:val="00DC3E5C"/>
    <w:rsid w:val="00DC3F2D"/>
    <w:rsid w:val="00DC3FAC"/>
    <w:rsid w:val="00DC4248"/>
    <w:rsid w:val="00DC4380"/>
    <w:rsid w:val="00DC5BEA"/>
    <w:rsid w:val="00DC671F"/>
    <w:rsid w:val="00DC74E1"/>
    <w:rsid w:val="00DC7B8F"/>
    <w:rsid w:val="00DC7E21"/>
    <w:rsid w:val="00DC7F7F"/>
    <w:rsid w:val="00DD04AD"/>
    <w:rsid w:val="00DD0B82"/>
    <w:rsid w:val="00DD0CFA"/>
    <w:rsid w:val="00DD1714"/>
    <w:rsid w:val="00DD1B46"/>
    <w:rsid w:val="00DD1F7E"/>
    <w:rsid w:val="00DD2027"/>
    <w:rsid w:val="00DD2D55"/>
    <w:rsid w:val="00DD30D4"/>
    <w:rsid w:val="00DD37CA"/>
    <w:rsid w:val="00DD43BD"/>
    <w:rsid w:val="00DD457B"/>
    <w:rsid w:val="00DD45A4"/>
    <w:rsid w:val="00DD49E1"/>
    <w:rsid w:val="00DD4AAF"/>
    <w:rsid w:val="00DD53D0"/>
    <w:rsid w:val="00DD55DB"/>
    <w:rsid w:val="00DD5C07"/>
    <w:rsid w:val="00DD63EB"/>
    <w:rsid w:val="00DD6524"/>
    <w:rsid w:val="00DD66DE"/>
    <w:rsid w:val="00DD67A7"/>
    <w:rsid w:val="00DD6B3B"/>
    <w:rsid w:val="00DD6D90"/>
    <w:rsid w:val="00DD6EF0"/>
    <w:rsid w:val="00DD7E9B"/>
    <w:rsid w:val="00DE0656"/>
    <w:rsid w:val="00DE0717"/>
    <w:rsid w:val="00DE136F"/>
    <w:rsid w:val="00DE15B2"/>
    <w:rsid w:val="00DE1E24"/>
    <w:rsid w:val="00DE1EC5"/>
    <w:rsid w:val="00DE229B"/>
    <w:rsid w:val="00DE2EEE"/>
    <w:rsid w:val="00DE3A9D"/>
    <w:rsid w:val="00DE42AC"/>
    <w:rsid w:val="00DE510D"/>
    <w:rsid w:val="00DE5F1B"/>
    <w:rsid w:val="00DE65A2"/>
    <w:rsid w:val="00DE66F0"/>
    <w:rsid w:val="00DE6C19"/>
    <w:rsid w:val="00DE6C27"/>
    <w:rsid w:val="00DE71DE"/>
    <w:rsid w:val="00DE71FF"/>
    <w:rsid w:val="00DE77F3"/>
    <w:rsid w:val="00DE7E44"/>
    <w:rsid w:val="00DE7F06"/>
    <w:rsid w:val="00DF022C"/>
    <w:rsid w:val="00DF15E1"/>
    <w:rsid w:val="00DF161F"/>
    <w:rsid w:val="00DF1670"/>
    <w:rsid w:val="00DF188C"/>
    <w:rsid w:val="00DF1C11"/>
    <w:rsid w:val="00DF1D60"/>
    <w:rsid w:val="00DF2096"/>
    <w:rsid w:val="00DF20E8"/>
    <w:rsid w:val="00DF24AE"/>
    <w:rsid w:val="00DF25A9"/>
    <w:rsid w:val="00DF2983"/>
    <w:rsid w:val="00DF2B7E"/>
    <w:rsid w:val="00DF2C90"/>
    <w:rsid w:val="00DF2D64"/>
    <w:rsid w:val="00DF3D4E"/>
    <w:rsid w:val="00DF3E6A"/>
    <w:rsid w:val="00DF46BD"/>
    <w:rsid w:val="00DF49DF"/>
    <w:rsid w:val="00DF4CA3"/>
    <w:rsid w:val="00DF5A68"/>
    <w:rsid w:val="00DF5A96"/>
    <w:rsid w:val="00DF611B"/>
    <w:rsid w:val="00DF634E"/>
    <w:rsid w:val="00DF650F"/>
    <w:rsid w:val="00DF6DF7"/>
    <w:rsid w:val="00DF71E3"/>
    <w:rsid w:val="00DF73AD"/>
    <w:rsid w:val="00DF772B"/>
    <w:rsid w:val="00DF7B89"/>
    <w:rsid w:val="00DF7C74"/>
    <w:rsid w:val="00DF7E16"/>
    <w:rsid w:val="00E00A6D"/>
    <w:rsid w:val="00E00D54"/>
    <w:rsid w:val="00E00D66"/>
    <w:rsid w:val="00E017D9"/>
    <w:rsid w:val="00E018DB"/>
    <w:rsid w:val="00E031BB"/>
    <w:rsid w:val="00E03E9F"/>
    <w:rsid w:val="00E03FE3"/>
    <w:rsid w:val="00E04129"/>
    <w:rsid w:val="00E0471A"/>
    <w:rsid w:val="00E05123"/>
    <w:rsid w:val="00E0582C"/>
    <w:rsid w:val="00E05CA2"/>
    <w:rsid w:val="00E05D1C"/>
    <w:rsid w:val="00E06365"/>
    <w:rsid w:val="00E063C1"/>
    <w:rsid w:val="00E06656"/>
    <w:rsid w:val="00E06CE0"/>
    <w:rsid w:val="00E073C7"/>
    <w:rsid w:val="00E10DEE"/>
    <w:rsid w:val="00E11A5F"/>
    <w:rsid w:val="00E11C5F"/>
    <w:rsid w:val="00E11EE7"/>
    <w:rsid w:val="00E11F1D"/>
    <w:rsid w:val="00E12082"/>
    <w:rsid w:val="00E126AF"/>
    <w:rsid w:val="00E1290B"/>
    <w:rsid w:val="00E12A95"/>
    <w:rsid w:val="00E13760"/>
    <w:rsid w:val="00E1381A"/>
    <w:rsid w:val="00E13E29"/>
    <w:rsid w:val="00E140E6"/>
    <w:rsid w:val="00E141EC"/>
    <w:rsid w:val="00E145C8"/>
    <w:rsid w:val="00E1472A"/>
    <w:rsid w:val="00E148F6"/>
    <w:rsid w:val="00E149C1"/>
    <w:rsid w:val="00E14D5B"/>
    <w:rsid w:val="00E14FDE"/>
    <w:rsid w:val="00E1501E"/>
    <w:rsid w:val="00E152E4"/>
    <w:rsid w:val="00E1530E"/>
    <w:rsid w:val="00E15A4D"/>
    <w:rsid w:val="00E15B1C"/>
    <w:rsid w:val="00E1607F"/>
    <w:rsid w:val="00E1620D"/>
    <w:rsid w:val="00E16A05"/>
    <w:rsid w:val="00E16AE8"/>
    <w:rsid w:val="00E16C85"/>
    <w:rsid w:val="00E170E7"/>
    <w:rsid w:val="00E17A58"/>
    <w:rsid w:val="00E17CA0"/>
    <w:rsid w:val="00E17D30"/>
    <w:rsid w:val="00E20140"/>
    <w:rsid w:val="00E204C2"/>
    <w:rsid w:val="00E20EA5"/>
    <w:rsid w:val="00E21D2A"/>
    <w:rsid w:val="00E21D6D"/>
    <w:rsid w:val="00E221A5"/>
    <w:rsid w:val="00E22430"/>
    <w:rsid w:val="00E22E5D"/>
    <w:rsid w:val="00E23511"/>
    <w:rsid w:val="00E23999"/>
    <w:rsid w:val="00E23F16"/>
    <w:rsid w:val="00E241B1"/>
    <w:rsid w:val="00E2519E"/>
    <w:rsid w:val="00E256F1"/>
    <w:rsid w:val="00E25EA0"/>
    <w:rsid w:val="00E2636B"/>
    <w:rsid w:val="00E26451"/>
    <w:rsid w:val="00E2648D"/>
    <w:rsid w:val="00E265B2"/>
    <w:rsid w:val="00E26710"/>
    <w:rsid w:val="00E269F5"/>
    <w:rsid w:val="00E26BD9"/>
    <w:rsid w:val="00E27373"/>
    <w:rsid w:val="00E273EF"/>
    <w:rsid w:val="00E27B79"/>
    <w:rsid w:val="00E27DB0"/>
    <w:rsid w:val="00E27F26"/>
    <w:rsid w:val="00E27FFE"/>
    <w:rsid w:val="00E30B24"/>
    <w:rsid w:val="00E31000"/>
    <w:rsid w:val="00E315BE"/>
    <w:rsid w:val="00E31B3B"/>
    <w:rsid w:val="00E321CD"/>
    <w:rsid w:val="00E3439B"/>
    <w:rsid w:val="00E3651A"/>
    <w:rsid w:val="00E36D41"/>
    <w:rsid w:val="00E3771E"/>
    <w:rsid w:val="00E37D19"/>
    <w:rsid w:val="00E409B8"/>
    <w:rsid w:val="00E40F4A"/>
    <w:rsid w:val="00E41366"/>
    <w:rsid w:val="00E41BFD"/>
    <w:rsid w:val="00E421A2"/>
    <w:rsid w:val="00E42AF9"/>
    <w:rsid w:val="00E42FCD"/>
    <w:rsid w:val="00E4309A"/>
    <w:rsid w:val="00E43F16"/>
    <w:rsid w:val="00E43F8B"/>
    <w:rsid w:val="00E44184"/>
    <w:rsid w:val="00E444B8"/>
    <w:rsid w:val="00E444BC"/>
    <w:rsid w:val="00E449EA"/>
    <w:rsid w:val="00E44C52"/>
    <w:rsid w:val="00E450A3"/>
    <w:rsid w:val="00E4558B"/>
    <w:rsid w:val="00E45B93"/>
    <w:rsid w:val="00E45F85"/>
    <w:rsid w:val="00E462D0"/>
    <w:rsid w:val="00E464C6"/>
    <w:rsid w:val="00E46ED6"/>
    <w:rsid w:val="00E474EC"/>
    <w:rsid w:val="00E47AFE"/>
    <w:rsid w:val="00E47C13"/>
    <w:rsid w:val="00E47F42"/>
    <w:rsid w:val="00E501C1"/>
    <w:rsid w:val="00E50545"/>
    <w:rsid w:val="00E514E6"/>
    <w:rsid w:val="00E518DC"/>
    <w:rsid w:val="00E51DBC"/>
    <w:rsid w:val="00E52193"/>
    <w:rsid w:val="00E521FA"/>
    <w:rsid w:val="00E52252"/>
    <w:rsid w:val="00E5228A"/>
    <w:rsid w:val="00E5258B"/>
    <w:rsid w:val="00E525EE"/>
    <w:rsid w:val="00E52777"/>
    <w:rsid w:val="00E527DC"/>
    <w:rsid w:val="00E5285A"/>
    <w:rsid w:val="00E52F48"/>
    <w:rsid w:val="00E531CB"/>
    <w:rsid w:val="00E531CC"/>
    <w:rsid w:val="00E53BFA"/>
    <w:rsid w:val="00E54292"/>
    <w:rsid w:val="00E54693"/>
    <w:rsid w:val="00E54E2B"/>
    <w:rsid w:val="00E55309"/>
    <w:rsid w:val="00E55723"/>
    <w:rsid w:val="00E55965"/>
    <w:rsid w:val="00E55CE8"/>
    <w:rsid w:val="00E56693"/>
    <w:rsid w:val="00E566AB"/>
    <w:rsid w:val="00E56F9B"/>
    <w:rsid w:val="00E5700F"/>
    <w:rsid w:val="00E57595"/>
    <w:rsid w:val="00E5781D"/>
    <w:rsid w:val="00E6045D"/>
    <w:rsid w:val="00E60580"/>
    <w:rsid w:val="00E609E9"/>
    <w:rsid w:val="00E61345"/>
    <w:rsid w:val="00E6168A"/>
    <w:rsid w:val="00E62095"/>
    <w:rsid w:val="00E62145"/>
    <w:rsid w:val="00E62179"/>
    <w:rsid w:val="00E6221B"/>
    <w:rsid w:val="00E62267"/>
    <w:rsid w:val="00E62294"/>
    <w:rsid w:val="00E62B7E"/>
    <w:rsid w:val="00E63386"/>
    <w:rsid w:val="00E63899"/>
    <w:rsid w:val="00E63A2E"/>
    <w:rsid w:val="00E6414D"/>
    <w:rsid w:val="00E64A27"/>
    <w:rsid w:val="00E64F19"/>
    <w:rsid w:val="00E65227"/>
    <w:rsid w:val="00E6556C"/>
    <w:rsid w:val="00E6587E"/>
    <w:rsid w:val="00E659E4"/>
    <w:rsid w:val="00E666B4"/>
    <w:rsid w:val="00E66729"/>
    <w:rsid w:val="00E66AB4"/>
    <w:rsid w:val="00E66CCD"/>
    <w:rsid w:val="00E66F80"/>
    <w:rsid w:val="00E67698"/>
    <w:rsid w:val="00E67BA0"/>
    <w:rsid w:val="00E67BE5"/>
    <w:rsid w:val="00E705C5"/>
    <w:rsid w:val="00E705D3"/>
    <w:rsid w:val="00E70697"/>
    <w:rsid w:val="00E70B89"/>
    <w:rsid w:val="00E70F65"/>
    <w:rsid w:val="00E7178C"/>
    <w:rsid w:val="00E719D2"/>
    <w:rsid w:val="00E7235C"/>
    <w:rsid w:val="00E72695"/>
    <w:rsid w:val="00E72E8E"/>
    <w:rsid w:val="00E734B1"/>
    <w:rsid w:val="00E73868"/>
    <w:rsid w:val="00E73AE9"/>
    <w:rsid w:val="00E73D58"/>
    <w:rsid w:val="00E7405B"/>
    <w:rsid w:val="00E7431C"/>
    <w:rsid w:val="00E74A19"/>
    <w:rsid w:val="00E75CEF"/>
    <w:rsid w:val="00E7611C"/>
    <w:rsid w:val="00E765D4"/>
    <w:rsid w:val="00E768D5"/>
    <w:rsid w:val="00E80515"/>
    <w:rsid w:val="00E80A07"/>
    <w:rsid w:val="00E80EAA"/>
    <w:rsid w:val="00E81436"/>
    <w:rsid w:val="00E81523"/>
    <w:rsid w:val="00E81A61"/>
    <w:rsid w:val="00E82014"/>
    <w:rsid w:val="00E8236E"/>
    <w:rsid w:val="00E8243D"/>
    <w:rsid w:val="00E8246D"/>
    <w:rsid w:val="00E82760"/>
    <w:rsid w:val="00E82FB3"/>
    <w:rsid w:val="00E830F2"/>
    <w:rsid w:val="00E8323C"/>
    <w:rsid w:val="00E83591"/>
    <w:rsid w:val="00E8390F"/>
    <w:rsid w:val="00E83CE6"/>
    <w:rsid w:val="00E8423F"/>
    <w:rsid w:val="00E847D1"/>
    <w:rsid w:val="00E84A29"/>
    <w:rsid w:val="00E84F5C"/>
    <w:rsid w:val="00E853BA"/>
    <w:rsid w:val="00E8540B"/>
    <w:rsid w:val="00E85480"/>
    <w:rsid w:val="00E85B92"/>
    <w:rsid w:val="00E85CD4"/>
    <w:rsid w:val="00E85CFA"/>
    <w:rsid w:val="00E860BA"/>
    <w:rsid w:val="00E86328"/>
    <w:rsid w:val="00E86B22"/>
    <w:rsid w:val="00E86DF8"/>
    <w:rsid w:val="00E86F60"/>
    <w:rsid w:val="00E87B34"/>
    <w:rsid w:val="00E9005B"/>
    <w:rsid w:val="00E9060F"/>
    <w:rsid w:val="00E908DB"/>
    <w:rsid w:val="00E90CD3"/>
    <w:rsid w:val="00E91082"/>
    <w:rsid w:val="00E91535"/>
    <w:rsid w:val="00E9197D"/>
    <w:rsid w:val="00E92129"/>
    <w:rsid w:val="00E922DD"/>
    <w:rsid w:val="00E92554"/>
    <w:rsid w:val="00E928DC"/>
    <w:rsid w:val="00E9353C"/>
    <w:rsid w:val="00E93F0E"/>
    <w:rsid w:val="00E94EBC"/>
    <w:rsid w:val="00E9536E"/>
    <w:rsid w:val="00E95954"/>
    <w:rsid w:val="00E95FD4"/>
    <w:rsid w:val="00E9604B"/>
    <w:rsid w:val="00E966C7"/>
    <w:rsid w:val="00E9701F"/>
    <w:rsid w:val="00E973ED"/>
    <w:rsid w:val="00E97965"/>
    <w:rsid w:val="00E97B9D"/>
    <w:rsid w:val="00E97BE5"/>
    <w:rsid w:val="00EA07D7"/>
    <w:rsid w:val="00EA139F"/>
    <w:rsid w:val="00EA1A3F"/>
    <w:rsid w:val="00EA1E96"/>
    <w:rsid w:val="00EA1EAD"/>
    <w:rsid w:val="00EA3682"/>
    <w:rsid w:val="00EA3E44"/>
    <w:rsid w:val="00EA3F4E"/>
    <w:rsid w:val="00EA42E9"/>
    <w:rsid w:val="00EA48C7"/>
    <w:rsid w:val="00EA49D0"/>
    <w:rsid w:val="00EA4CED"/>
    <w:rsid w:val="00EA4E3E"/>
    <w:rsid w:val="00EA536E"/>
    <w:rsid w:val="00EA5AD5"/>
    <w:rsid w:val="00EA6038"/>
    <w:rsid w:val="00EA6B81"/>
    <w:rsid w:val="00EA6CC0"/>
    <w:rsid w:val="00EA7A1D"/>
    <w:rsid w:val="00EB196B"/>
    <w:rsid w:val="00EB20B3"/>
    <w:rsid w:val="00EB27E0"/>
    <w:rsid w:val="00EB2C63"/>
    <w:rsid w:val="00EB3752"/>
    <w:rsid w:val="00EB3D43"/>
    <w:rsid w:val="00EB4870"/>
    <w:rsid w:val="00EB49AF"/>
    <w:rsid w:val="00EB4DEA"/>
    <w:rsid w:val="00EB5018"/>
    <w:rsid w:val="00EB5E09"/>
    <w:rsid w:val="00EB71C7"/>
    <w:rsid w:val="00EB7509"/>
    <w:rsid w:val="00EB7A20"/>
    <w:rsid w:val="00EB7F5E"/>
    <w:rsid w:val="00EC024C"/>
    <w:rsid w:val="00EC058B"/>
    <w:rsid w:val="00EC0D98"/>
    <w:rsid w:val="00EC17AA"/>
    <w:rsid w:val="00EC19AF"/>
    <w:rsid w:val="00EC20F0"/>
    <w:rsid w:val="00EC21C4"/>
    <w:rsid w:val="00EC234F"/>
    <w:rsid w:val="00EC24AB"/>
    <w:rsid w:val="00EC28E2"/>
    <w:rsid w:val="00EC305C"/>
    <w:rsid w:val="00EC324C"/>
    <w:rsid w:val="00EC3476"/>
    <w:rsid w:val="00EC35AB"/>
    <w:rsid w:val="00EC385F"/>
    <w:rsid w:val="00EC3B0B"/>
    <w:rsid w:val="00EC47FD"/>
    <w:rsid w:val="00EC4920"/>
    <w:rsid w:val="00EC4BA0"/>
    <w:rsid w:val="00EC4E64"/>
    <w:rsid w:val="00EC51A6"/>
    <w:rsid w:val="00EC54D2"/>
    <w:rsid w:val="00EC5BA3"/>
    <w:rsid w:val="00EC5DEA"/>
    <w:rsid w:val="00EC6D98"/>
    <w:rsid w:val="00EC7012"/>
    <w:rsid w:val="00EC771B"/>
    <w:rsid w:val="00EC7C01"/>
    <w:rsid w:val="00EC7CF4"/>
    <w:rsid w:val="00EC7F39"/>
    <w:rsid w:val="00ED0217"/>
    <w:rsid w:val="00ED0290"/>
    <w:rsid w:val="00ED0D12"/>
    <w:rsid w:val="00ED0EC5"/>
    <w:rsid w:val="00ED1140"/>
    <w:rsid w:val="00ED1D94"/>
    <w:rsid w:val="00ED22C5"/>
    <w:rsid w:val="00ED2302"/>
    <w:rsid w:val="00ED2567"/>
    <w:rsid w:val="00ED2C89"/>
    <w:rsid w:val="00ED3321"/>
    <w:rsid w:val="00ED3371"/>
    <w:rsid w:val="00ED33DC"/>
    <w:rsid w:val="00ED3576"/>
    <w:rsid w:val="00ED39F5"/>
    <w:rsid w:val="00ED3BAF"/>
    <w:rsid w:val="00ED4984"/>
    <w:rsid w:val="00ED5860"/>
    <w:rsid w:val="00ED5E3C"/>
    <w:rsid w:val="00ED63B5"/>
    <w:rsid w:val="00ED691C"/>
    <w:rsid w:val="00ED70E3"/>
    <w:rsid w:val="00ED738B"/>
    <w:rsid w:val="00EE1033"/>
    <w:rsid w:val="00EE1097"/>
    <w:rsid w:val="00EE1362"/>
    <w:rsid w:val="00EE167D"/>
    <w:rsid w:val="00EE17C9"/>
    <w:rsid w:val="00EE19B9"/>
    <w:rsid w:val="00EE1A8A"/>
    <w:rsid w:val="00EE1D69"/>
    <w:rsid w:val="00EE2086"/>
    <w:rsid w:val="00EE2729"/>
    <w:rsid w:val="00EE2B80"/>
    <w:rsid w:val="00EE2F46"/>
    <w:rsid w:val="00EE300F"/>
    <w:rsid w:val="00EE3476"/>
    <w:rsid w:val="00EE37A4"/>
    <w:rsid w:val="00EE3BD5"/>
    <w:rsid w:val="00EE42B0"/>
    <w:rsid w:val="00EE46DA"/>
    <w:rsid w:val="00EE5045"/>
    <w:rsid w:val="00EE5849"/>
    <w:rsid w:val="00EE5CD3"/>
    <w:rsid w:val="00EE5F4C"/>
    <w:rsid w:val="00EE643C"/>
    <w:rsid w:val="00EE6C4D"/>
    <w:rsid w:val="00EE71CE"/>
    <w:rsid w:val="00EE7F21"/>
    <w:rsid w:val="00EF0F92"/>
    <w:rsid w:val="00EF1118"/>
    <w:rsid w:val="00EF13FD"/>
    <w:rsid w:val="00EF1DAE"/>
    <w:rsid w:val="00EF2056"/>
    <w:rsid w:val="00EF2436"/>
    <w:rsid w:val="00EF27A3"/>
    <w:rsid w:val="00EF27DE"/>
    <w:rsid w:val="00EF30B3"/>
    <w:rsid w:val="00EF3186"/>
    <w:rsid w:val="00EF3304"/>
    <w:rsid w:val="00EF3A0A"/>
    <w:rsid w:val="00EF3C33"/>
    <w:rsid w:val="00EF3E34"/>
    <w:rsid w:val="00EF426F"/>
    <w:rsid w:val="00EF4948"/>
    <w:rsid w:val="00EF520F"/>
    <w:rsid w:val="00EF5373"/>
    <w:rsid w:val="00EF574D"/>
    <w:rsid w:val="00EF5C7E"/>
    <w:rsid w:val="00EF5F64"/>
    <w:rsid w:val="00EF6579"/>
    <w:rsid w:val="00EF6B8A"/>
    <w:rsid w:val="00EF6E73"/>
    <w:rsid w:val="00EF6FD2"/>
    <w:rsid w:val="00EF745E"/>
    <w:rsid w:val="00F008B7"/>
    <w:rsid w:val="00F0121C"/>
    <w:rsid w:val="00F0140C"/>
    <w:rsid w:val="00F01537"/>
    <w:rsid w:val="00F015BE"/>
    <w:rsid w:val="00F01E4C"/>
    <w:rsid w:val="00F025FF"/>
    <w:rsid w:val="00F02FAA"/>
    <w:rsid w:val="00F031CA"/>
    <w:rsid w:val="00F031E1"/>
    <w:rsid w:val="00F042D0"/>
    <w:rsid w:val="00F04643"/>
    <w:rsid w:val="00F04D08"/>
    <w:rsid w:val="00F05184"/>
    <w:rsid w:val="00F0533B"/>
    <w:rsid w:val="00F05377"/>
    <w:rsid w:val="00F05441"/>
    <w:rsid w:val="00F057E2"/>
    <w:rsid w:val="00F05A21"/>
    <w:rsid w:val="00F05C68"/>
    <w:rsid w:val="00F05DF0"/>
    <w:rsid w:val="00F06403"/>
    <w:rsid w:val="00F0669B"/>
    <w:rsid w:val="00F0715D"/>
    <w:rsid w:val="00F07302"/>
    <w:rsid w:val="00F0730F"/>
    <w:rsid w:val="00F0791D"/>
    <w:rsid w:val="00F07A81"/>
    <w:rsid w:val="00F07D89"/>
    <w:rsid w:val="00F1068E"/>
    <w:rsid w:val="00F10AAC"/>
    <w:rsid w:val="00F11418"/>
    <w:rsid w:val="00F117D6"/>
    <w:rsid w:val="00F117DE"/>
    <w:rsid w:val="00F1196A"/>
    <w:rsid w:val="00F12BB2"/>
    <w:rsid w:val="00F13716"/>
    <w:rsid w:val="00F13E05"/>
    <w:rsid w:val="00F14042"/>
    <w:rsid w:val="00F14475"/>
    <w:rsid w:val="00F1458E"/>
    <w:rsid w:val="00F14747"/>
    <w:rsid w:val="00F14A3D"/>
    <w:rsid w:val="00F14D3A"/>
    <w:rsid w:val="00F151E0"/>
    <w:rsid w:val="00F15C7F"/>
    <w:rsid w:val="00F15F73"/>
    <w:rsid w:val="00F16972"/>
    <w:rsid w:val="00F17241"/>
    <w:rsid w:val="00F17994"/>
    <w:rsid w:val="00F17C84"/>
    <w:rsid w:val="00F20B74"/>
    <w:rsid w:val="00F21772"/>
    <w:rsid w:val="00F2204F"/>
    <w:rsid w:val="00F22194"/>
    <w:rsid w:val="00F23474"/>
    <w:rsid w:val="00F24E63"/>
    <w:rsid w:val="00F25049"/>
    <w:rsid w:val="00F251F3"/>
    <w:rsid w:val="00F253FF"/>
    <w:rsid w:val="00F25C37"/>
    <w:rsid w:val="00F2620D"/>
    <w:rsid w:val="00F2630D"/>
    <w:rsid w:val="00F267F2"/>
    <w:rsid w:val="00F26F6B"/>
    <w:rsid w:val="00F26F85"/>
    <w:rsid w:val="00F27143"/>
    <w:rsid w:val="00F279F1"/>
    <w:rsid w:val="00F30BE4"/>
    <w:rsid w:val="00F3149F"/>
    <w:rsid w:val="00F31C98"/>
    <w:rsid w:val="00F31EDA"/>
    <w:rsid w:val="00F31F04"/>
    <w:rsid w:val="00F31FFD"/>
    <w:rsid w:val="00F320CC"/>
    <w:rsid w:val="00F32358"/>
    <w:rsid w:val="00F323B7"/>
    <w:rsid w:val="00F324F5"/>
    <w:rsid w:val="00F327A8"/>
    <w:rsid w:val="00F32D64"/>
    <w:rsid w:val="00F32F15"/>
    <w:rsid w:val="00F33390"/>
    <w:rsid w:val="00F342B8"/>
    <w:rsid w:val="00F348DE"/>
    <w:rsid w:val="00F356E2"/>
    <w:rsid w:val="00F35B7C"/>
    <w:rsid w:val="00F3676F"/>
    <w:rsid w:val="00F36CF4"/>
    <w:rsid w:val="00F37C49"/>
    <w:rsid w:val="00F37D7A"/>
    <w:rsid w:val="00F4194B"/>
    <w:rsid w:val="00F4198A"/>
    <w:rsid w:val="00F41BCD"/>
    <w:rsid w:val="00F426CF"/>
    <w:rsid w:val="00F4270A"/>
    <w:rsid w:val="00F427F6"/>
    <w:rsid w:val="00F42E00"/>
    <w:rsid w:val="00F42E2B"/>
    <w:rsid w:val="00F43F9A"/>
    <w:rsid w:val="00F4463A"/>
    <w:rsid w:val="00F4491C"/>
    <w:rsid w:val="00F44B1C"/>
    <w:rsid w:val="00F44F4A"/>
    <w:rsid w:val="00F45DCB"/>
    <w:rsid w:val="00F46449"/>
    <w:rsid w:val="00F46D5D"/>
    <w:rsid w:val="00F46E64"/>
    <w:rsid w:val="00F47542"/>
    <w:rsid w:val="00F47594"/>
    <w:rsid w:val="00F47D60"/>
    <w:rsid w:val="00F47EE2"/>
    <w:rsid w:val="00F50048"/>
    <w:rsid w:val="00F5073A"/>
    <w:rsid w:val="00F51D38"/>
    <w:rsid w:val="00F52816"/>
    <w:rsid w:val="00F52F12"/>
    <w:rsid w:val="00F530A5"/>
    <w:rsid w:val="00F53D35"/>
    <w:rsid w:val="00F53EDC"/>
    <w:rsid w:val="00F55403"/>
    <w:rsid w:val="00F56502"/>
    <w:rsid w:val="00F56587"/>
    <w:rsid w:val="00F5680A"/>
    <w:rsid w:val="00F56898"/>
    <w:rsid w:val="00F5721F"/>
    <w:rsid w:val="00F600D9"/>
    <w:rsid w:val="00F6014A"/>
    <w:rsid w:val="00F60462"/>
    <w:rsid w:val="00F604D6"/>
    <w:rsid w:val="00F604EF"/>
    <w:rsid w:val="00F6087B"/>
    <w:rsid w:val="00F60E9E"/>
    <w:rsid w:val="00F611DE"/>
    <w:rsid w:val="00F628ED"/>
    <w:rsid w:val="00F62FA4"/>
    <w:rsid w:val="00F631F4"/>
    <w:rsid w:val="00F635B4"/>
    <w:rsid w:val="00F63B1E"/>
    <w:rsid w:val="00F63BED"/>
    <w:rsid w:val="00F63C6F"/>
    <w:rsid w:val="00F6469D"/>
    <w:rsid w:val="00F646A4"/>
    <w:rsid w:val="00F64C5E"/>
    <w:rsid w:val="00F64E40"/>
    <w:rsid w:val="00F6503A"/>
    <w:rsid w:val="00F66063"/>
    <w:rsid w:val="00F665BD"/>
    <w:rsid w:val="00F6660E"/>
    <w:rsid w:val="00F66FF2"/>
    <w:rsid w:val="00F675A1"/>
    <w:rsid w:val="00F678E6"/>
    <w:rsid w:val="00F6790A"/>
    <w:rsid w:val="00F7007D"/>
    <w:rsid w:val="00F700E3"/>
    <w:rsid w:val="00F702CA"/>
    <w:rsid w:val="00F7043F"/>
    <w:rsid w:val="00F7053A"/>
    <w:rsid w:val="00F7119A"/>
    <w:rsid w:val="00F71604"/>
    <w:rsid w:val="00F71944"/>
    <w:rsid w:val="00F71974"/>
    <w:rsid w:val="00F71FC9"/>
    <w:rsid w:val="00F72231"/>
    <w:rsid w:val="00F72A7C"/>
    <w:rsid w:val="00F7306A"/>
    <w:rsid w:val="00F7360C"/>
    <w:rsid w:val="00F737C3"/>
    <w:rsid w:val="00F739DD"/>
    <w:rsid w:val="00F7454E"/>
    <w:rsid w:val="00F74AA0"/>
    <w:rsid w:val="00F755E0"/>
    <w:rsid w:val="00F758D9"/>
    <w:rsid w:val="00F75959"/>
    <w:rsid w:val="00F761C3"/>
    <w:rsid w:val="00F7663C"/>
    <w:rsid w:val="00F76C21"/>
    <w:rsid w:val="00F76E51"/>
    <w:rsid w:val="00F771AD"/>
    <w:rsid w:val="00F77AD1"/>
    <w:rsid w:val="00F80222"/>
    <w:rsid w:val="00F80943"/>
    <w:rsid w:val="00F809EE"/>
    <w:rsid w:val="00F80B7E"/>
    <w:rsid w:val="00F80E0A"/>
    <w:rsid w:val="00F81252"/>
    <w:rsid w:val="00F815AB"/>
    <w:rsid w:val="00F8180F"/>
    <w:rsid w:val="00F82990"/>
    <w:rsid w:val="00F83754"/>
    <w:rsid w:val="00F83E97"/>
    <w:rsid w:val="00F84119"/>
    <w:rsid w:val="00F84316"/>
    <w:rsid w:val="00F84A90"/>
    <w:rsid w:val="00F85A0D"/>
    <w:rsid w:val="00F86787"/>
    <w:rsid w:val="00F875B8"/>
    <w:rsid w:val="00F87C3E"/>
    <w:rsid w:val="00F908F5"/>
    <w:rsid w:val="00F91B93"/>
    <w:rsid w:val="00F923F4"/>
    <w:rsid w:val="00F929AB"/>
    <w:rsid w:val="00F92ABE"/>
    <w:rsid w:val="00F9331C"/>
    <w:rsid w:val="00F93A20"/>
    <w:rsid w:val="00F93DB0"/>
    <w:rsid w:val="00F94162"/>
    <w:rsid w:val="00F94D51"/>
    <w:rsid w:val="00F95249"/>
    <w:rsid w:val="00F9540F"/>
    <w:rsid w:val="00F95EF2"/>
    <w:rsid w:val="00F95F6A"/>
    <w:rsid w:val="00F9622A"/>
    <w:rsid w:val="00F9641E"/>
    <w:rsid w:val="00F9668E"/>
    <w:rsid w:val="00F96FBE"/>
    <w:rsid w:val="00F970C3"/>
    <w:rsid w:val="00F979FF"/>
    <w:rsid w:val="00F97E2E"/>
    <w:rsid w:val="00FA0457"/>
    <w:rsid w:val="00FA0D66"/>
    <w:rsid w:val="00FA0DE4"/>
    <w:rsid w:val="00FA1531"/>
    <w:rsid w:val="00FA186C"/>
    <w:rsid w:val="00FA1B5D"/>
    <w:rsid w:val="00FA1F91"/>
    <w:rsid w:val="00FA29BC"/>
    <w:rsid w:val="00FA29FF"/>
    <w:rsid w:val="00FA2B84"/>
    <w:rsid w:val="00FA2BE9"/>
    <w:rsid w:val="00FA2F42"/>
    <w:rsid w:val="00FA3173"/>
    <w:rsid w:val="00FA317C"/>
    <w:rsid w:val="00FA35DB"/>
    <w:rsid w:val="00FA3666"/>
    <w:rsid w:val="00FA3762"/>
    <w:rsid w:val="00FA37AA"/>
    <w:rsid w:val="00FA411E"/>
    <w:rsid w:val="00FA492B"/>
    <w:rsid w:val="00FA4D7F"/>
    <w:rsid w:val="00FA4DFB"/>
    <w:rsid w:val="00FA5446"/>
    <w:rsid w:val="00FA54DD"/>
    <w:rsid w:val="00FA5CD9"/>
    <w:rsid w:val="00FA5FFF"/>
    <w:rsid w:val="00FA60F8"/>
    <w:rsid w:val="00FA71E7"/>
    <w:rsid w:val="00FA7552"/>
    <w:rsid w:val="00FA7F90"/>
    <w:rsid w:val="00FB1938"/>
    <w:rsid w:val="00FB2042"/>
    <w:rsid w:val="00FB2377"/>
    <w:rsid w:val="00FB2472"/>
    <w:rsid w:val="00FB254F"/>
    <w:rsid w:val="00FB2C49"/>
    <w:rsid w:val="00FB2CBB"/>
    <w:rsid w:val="00FB3802"/>
    <w:rsid w:val="00FB3811"/>
    <w:rsid w:val="00FB38CD"/>
    <w:rsid w:val="00FB3B54"/>
    <w:rsid w:val="00FB3DE3"/>
    <w:rsid w:val="00FB4085"/>
    <w:rsid w:val="00FB44B8"/>
    <w:rsid w:val="00FB4601"/>
    <w:rsid w:val="00FB4F1A"/>
    <w:rsid w:val="00FB581C"/>
    <w:rsid w:val="00FB5918"/>
    <w:rsid w:val="00FB631B"/>
    <w:rsid w:val="00FB6474"/>
    <w:rsid w:val="00FB6656"/>
    <w:rsid w:val="00FB670D"/>
    <w:rsid w:val="00FB6838"/>
    <w:rsid w:val="00FB69C1"/>
    <w:rsid w:val="00FB7708"/>
    <w:rsid w:val="00FB7A22"/>
    <w:rsid w:val="00FB7BF8"/>
    <w:rsid w:val="00FC010C"/>
    <w:rsid w:val="00FC05F3"/>
    <w:rsid w:val="00FC0BD1"/>
    <w:rsid w:val="00FC0ED6"/>
    <w:rsid w:val="00FC1019"/>
    <w:rsid w:val="00FC1227"/>
    <w:rsid w:val="00FC1C23"/>
    <w:rsid w:val="00FC2ACB"/>
    <w:rsid w:val="00FC2B72"/>
    <w:rsid w:val="00FC3849"/>
    <w:rsid w:val="00FC3E31"/>
    <w:rsid w:val="00FC3FF3"/>
    <w:rsid w:val="00FC4061"/>
    <w:rsid w:val="00FC462A"/>
    <w:rsid w:val="00FC4B38"/>
    <w:rsid w:val="00FC4B5C"/>
    <w:rsid w:val="00FC4F8F"/>
    <w:rsid w:val="00FC4FD0"/>
    <w:rsid w:val="00FC6AFD"/>
    <w:rsid w:val="00FC6D84"/>
    <w:rsid w:val="00FC725E"/>
    <w:rsid w:val="00FC7A60"/>
    <w:rsid w:val="00FC7DF2"/>
    <w:rsid w:val="00FD01C5"/>
    <w:rsid w:val="00FD0217"/>
    <w:rsid w:val="00FD0A92"/>
    <w:rsid w:val="00FD0F41"/>
    <w:rsid w:val="00FD1BDC"/>
    <w:rsid w:val="00FD20B8"/>
    <w:rsid w:val="00FD2835"/>
    <w:rsid w:val="00FD2B4F"/>
    <w:rsid w:val="00FD2BA8"/>
    <w:rsid w:val="00FD2C8D"/>
    <w:rsid w:val="00FD30E3"/>
    <w:rsid w:val="00FD315B"/>
    <w:rsid w:val="00FD3FAA"/>
    <w:rsid w:val="00FD4290"/>
    <w:rsid w:val="00FD42F8"/>
    <w:rsid w:val="00FD4339"/>
    <w:rsid w:val="00FD4C5B"/>
    <w:rsid w:val="00FD4DB7"/>
    <w:rsid w:val="00FD5384"/>
    <w:rsid w:val="00FD54FC"/>
    <w:rsid w:val="00FD5508"/>
    <w:rsid w:val="00FD55AB"/>
    <w:rsid w:val="00FD5C6B"/>
    <w:rsid w:val="00FD671B"/>
    <w:rsid w:val="00FD70FE"/>
    <w:rsid w:val="00FD7278"/>
    <w:rsid w:val="00FD794C"/>
    <w:rsid w:val="00FD79DC"/>
    <w:rsid w:val="00FD7C3F"/>
    <w:rsid w:val="00FD7EED"/>
    <w:rsid w:val="00FE00BE"/>
    <w:rsid w:val="00FE033D"/>
    <w:rsid w:val="00FE0748"/>
    <w:rsid w:val="00FE0929"/>
    <w:rsid w:val="00FE10D6"/>
    <w:rsid w:val="00FE1B44"/>
    <w:rsid w:val="00FE25A1"/>
    <w:rsid w:val="00FE2639"/>
    <w:rsid w:val="00FE2F0E"/>
    <w:rsid w:val="00FE30FC"/>
    <w:rsid w:val="00FE3772"/>
    <w:rsid w:val="00FE3DD2"/>
    <w:rsid w:val="00FE428C"/>
    <w:rsid w:val="00FE5369"/>
    <w:rsid w:val="00FE55FF"/>
    <w:rsid w:val="00FE5F12"/>
    <w:rsid w:val="00FE625F"/>
    <w:rsid w:val="00FE6532"/>
    <w:rsid w:val="00FE69FF"/>
    <w:rsid w:val="00FE6A26"/>
    <w:rsid w:val="00FE768D"/>
    <w:rsid w:val="00FE7A46"/>
    <w:rsid w:val="00FE7A8C"/>
    <w:rsid w:val="00FF0424"/>
    <w:rsid w:val="00FF14DD"/>
    <w:rsid w:val="00FF1630"/>
    <w:rsid w:val="00FF1F36"/>
    <w:rsid w:val="00FF2423"/>
    <w:rsid w:val="00FF2628"/>
    <w:rsid w:val="00FF27DA"/>
    <w:rsid w:val="00FF2F92"/>
    <w:rsid w:val="00FF3027"/>
    <w:rsid w:val="00FF3118"/>
    <w:rsid w:val="00FF34BF"/>
    <w:rsid w:val="00FF370E"/>
    <w:rsid w:val="00FF3FF4"/>
    <w:rsid w:val="00FF4A24"/>
    <w:rsid w:val="00FF4F9A"/>
    <w:rsid w:val="00FF53D6"/>
    <w:rsid w:val="00FF542B"/>
    <w:rsid w:val="00FF5BAF"/>
    <w:rsid w:val="00FF5E61"/>
    <w:rsid w:val="00FF654C"/>
    <w:rsid w:val="00FF74C2"/>
    <w:rsid w:val="00FF77F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210E24"/>
  <w15:docId w15:val="{BFE9600A-D024-4B02-B82B-49B800F5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9F6"/>
    <w:rPr>
      <w:sz w:val="22"/>
      <w:szCs w:val="22"/>
      <w:lang w:val="ru-RU" w:eastAsia="en-US"/>
    </w:rPr>
  </w:style>
  <w:style w:type="paragraph" w:styleId="1">
    <w:name w:val="heading 1"/>
    <w:basedOn w:val="a"/>
    <w:next w:val="a"/>
    <w:link w:val="10"/>
    <w:qFormat/>
    <w:rsid w:val="00EB4DEA"/>
    <w:pPr>
      <w:keepNext/>
      <w:outlineLvl w:val="0"/>
    </w:pPr>
    <w:rPr>
      <w:rFonts w:ascii="Times New Roman" w:eastAsia="Times New Roman" w:hAnsi="Times New Roman"/>
      <w:b/>
      <w:bCs/>
      <w:sz w:val="28"/>
      <w:szCs w:val="24"/>
      <w:lang w:val="uk-UA"/>
    </w:rPr>
  </w:style>
  <w:style w:type="paragraph" w:styleId="2">
    <w:name w:val="heading 2"/>
    <w:basedOn w:val="a"/>
    <w:next w:val="a"/>
    <w:link w:val="20"/>
    <w:uiPriority w:val="99"/>
    <w:qFormat/>
    <w:rsid w:val="00EB4DEA"/>
    <w:pPr>
      <w:keepNext/>
      <w:ind w:left="720"/>
      <w:outlineLvl w:val="1"/>
    </w:pPr>
    <w:rPr>
      <w:rFonts w:ascii="Times New Roman" w:eastAsia="Times New Roman" w:hAnsi="Times New Roman"/>
      <w:b/>
      <w:bCs/>
      <w:sz w:val="28"/>
      <w:szCs w:val="24"/>
      <w:lang w:val="uk-UA"/>
    </w:rPr>
  </w:style>
  <w:style w:type="paragraph" w:styleId="3">
    <w:name w:val="heading 3"/>
    <w:basedOn w:val="a"/>
    <w:next w:val="a"/>
    <w:qFormat/>
    <w:rsid w:val="00EB4DEA"/>
    <w:pPr>
      <w:keepNext/>
      <w:spacing w:before="240" w:after="60"/>
      <w:outlineLvl w:val="2"/>
    </w:pPr>
    <w:rPr>
      <w:rFonts w:ascii="Arial" w:hAnsi="Arial" w:cs="Arial"/>
      <w:b/>
      <w:bCs/>
      <w:sz w:val="26"/>
      <w:szCs w:val="26"/>
    </w:rPr>
  </w:style>
  <w:style w:type="paragraph" w:styleId="4">
    <w:name w:val="heading 4"/>
    <w:aliases w:val=" Знак"/>
    <w:basedOn w:val="a"/>
    <w:next w:val="a"/>
    <w:link w:val="40"/>
    <w:uiPriority w:val="9"/>
    <w:qFormat/>
    <w:rsid w:val="00FD0217"/>
    <w:pPr>
      <w:keepNext/>
      <w:spacing w:before="240" w:after="60"/>
      <w:outlineLvl w:val="3"/>
    </w:pPr>
    <w:rPr>
      <w:rFonts w:eastAsia="Times New Roman"/>
      <w:b/>
      <w:bCs/>
      <w:sz w:val="28"/>
      <w:szCs w:val="28"/>
    </w:rPr>
  </w:style>
  <w:style w:type="paragraph" w:styleId="5">
    <w:name w:val="heading 5"/>
    <w:basedOn w:val="a"/>
    <w:next w:val="a"/>
    <w:link w:val="50"/>
    <w:uiPriority w:val="9"/>
    <w:semiHidden/>
    <w:unhideWhenUsed/>
    <w:qFormat/>
    <w:rsid w:val="00DE0717"/>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qFormat/>
    <w:rsid w:val="0025146F"/>
    <w:pPr>
      <w:spacing w:before="240" w:after="60"/>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 Знак2"/>
    <w:basedOn w:val="a"/>
    <w:link w:val="a4"/>
    <w:uiPriority w:val="99"/>
    <w:qFormat/>
    <w:rsid w:val="00861789"/>
    <w:pPr>
      <w:jc w:val="center"/>
    </w:pPr>
    <w:rPr>
      <w:rFonts w:ascii="Times New Roman" w:eastAsia="Times New Roman" w:hAnsi="Times New Roman"/>
      <w:b/>
      <w:bCs/>
      <w:sz w:val="28"/>
      <w:szCs w:val="24"/>
      <w:lang w:val="uk-UA"/>
    </w:rPr>
  </w:style>
  <w:style w:type="character" w:customStyle="1" w:styleId="a4">
    <w:name w:val="Заголовок Знак"/>
    <w:aliases w:val=" Знак2 Знак"/>
    <w:link w:val="a3"/>
    <w:uiPriority w:val="99"/>
    <w:rsid w:val="00861789"/>
    <w:rPr>
      <w:rFonts w:ascii="Times New Roman" w:eastAsia="Times New Roman" w:hAnsi="Times New Roman"/>
      <w:b/>
      <w:bCs/>
      <w:sz w:val="28"/>
      <w:szCs w:val="24"/>
      <w:lang w:val="uk-UA"/>
    </w:rPr>
  </w:style>
  <w:style w:type="paragraph" w:styleId="a5">
    <w:name w:val="Body Text"/>
    <w:basedOn w:val="a"/>
    <w:link w:val="a6"/>
    <w:rsid w:val="00EB4DEA"/>
    <w:rPr>
      <w:rFonts w:ascii="Times New Roman" w:eastAsia="Times New Roman" w:hAnsi="Times New Roman"/>
      <w:sz w:val="28"/>
      <w:szCs w:val="24"/>
      <w:lang w:val="uk-UA"/>
    </w:rPr>
  </w:style>
  <w:style w:type="paragraph" w:styleId="HTML">
    <w:name w:val="HTML Preformatted"/>
    <w:aliases w:val=" Знак1"/>
    <w:basedOn w:val="a"/>
    <w:link w:val="HTML0"/>
    <w:uiPriority w:val="99"/>
    <w:unhideWhenUsed/>
    <w:rsid w:val="00EB4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4"/>
      <w:szCs w:val="24"/>
      <w:lang w:val="uk-UA"/>
    </w:rPr>
  </w:style>
  <w:style w:type="character" w:customStyle="1" w:styleId="HTML0">
    <w:name w:val="Стандартный HTML Знак"/>
    <w:aliases w:val=" Знак1 Знак"/>
    <w:link w:val="HTML"/>
    <w:uiPriority w:val="99"/>
    <w:rsid w:val="00BA69E1"/>
    <w:rPr>
      <w:rFonts w:ascii="Courier New" w:eastAsia="Times New Roman" w:hAnsi="Courier New" w:cs="Courier New"/>
      <w:sz w:val="24"/>
      <w:szCs w:val="24"/>
      <w:lang w:val="uk-UA"/>
    </w:rPr>
  </w:style>
  <w:style w:type="character" w:customStyle="1" w:styleId="40">
    <w:name w:val="Заголовок 4 Знак"/>
    <w:aliases w:val=" Знак Знак"/>
    <w:link w:val="4"/>
    <w:uiPriority w:val="9"/>
    <w:semiHidden/>
    <w:rsid w:val="00FD0217"/>
    <w:rPr>
      <w:rFonts w:ascii="Calibri" w:eastAsia="Times New Roman" w:hAnsi="Calibri" w:cs="Times New Roman"/>
      <w:b/>
      <w:bCs/>
      <w:sz w:val="28"/>
      <w:szCs w:val="28"/>
      <w:lang w:eastAsia="en-US"/>
    </w:rPr>
  </w:style>
  <w:style w:type="paragraph" w:styleId="a7">
    <w:name w:val="footer"/>
    <w:basedOn w:val="a"/>
    <w:link w:val="a8"/>
    <w:uiPriority w:val="99"/>
    <w:rsid w:val="00B90E93"/>
    <w:pPr>
      <w:tabs>
        <w:tab w:val="center" w:pos="4677"/>
        <w:tab w:val="right" w:pos="9355"/>
      </w:tabs>
    </w:pPr>
  </w:style>
  <w:style w:type="character" w:styleId="a9">
    <w:name w:val="page number"/>
    <w:basedOn w:val="a0"/>
    <w:qFormat/>
    <w:rsid w:val="00B90E93"/>
  </w:style>
  <w:style w:type="paragraph" w:styleId="aa">
    <w:name w:val="List Paragraph"/>
    <w:basedOn w:val="a"/>
    <w:link w:val="ab"/>
    <w:uiPriority w:val="34"/>
    <w:qFormat/>
    <w:rsid w:val="0056149F"/>
    <w:pPr>
      <w:ind w:left="708"/>
    </w:pPr>
  </w:style>
  <w:style w:type="paragraph" w:styleId="ac">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unhideWhenUsed/>
    <w:qFormat/>
    <w:rsid w:val="0056149F"/>
    <w:pPr>
      <w:spacing w:before="100" w:beforeAutospacing="1" w:after="100" w:afterAutospacing="1"/>
    </w:pPr>
    <w:rPr>
      <w:rFonts w:ascii="Times New Roman" w:eastAsia="Times New Roman" w:hAnsi="Times New Roman"/>
      <w:sz w:val="24"/>
      <w:szCs w:val="24"/>
      <w:lang w:eastAsia="ru-RU"/>
    </w:rPr>
  </w:style>
  <w:style w:type="paragraph" w:styleId="ae">
    <w:name w:val="Body Text Indent"/>
    <w:aliases w:val="Подпись к рис.,Ïîäïèñü ê ðèñ."/>
    <w:basedOn w:val="a"/>
    <w:link w:val="af"/>
    <w:rsid w:val="007D599C"/>
    <w:pPr>
      <w:spacing w:after="120"/>
      <w:ind w:left="283"/>
    </w:pPr>
  </w:style>
  <w:style w:type="paragraph" w:styleId="af0">
    <w:name w:val="header"/>
    <w:basedOn w:val="a"/>
    <w:link w:val="af1"/>
    <w:uiPriority w:val="99"/>
    <w:rsid w:val="007D599C"/>
    <w:pPr>
      <w:tabs>
        <w:tab w:val="center" w:pos="4153"/>
        <w:tab w:val="right" w:pos="8306"/>
      </w:tabs>
    </w:pPr>
    <w:rPr>
      <w:rFonts w:ascii="Times NR Cyr MT" w:eastAsia="Times New Roman" w:hAnsi="Times NR Cyr MT"/>
      <w:sz w:val="28"/>
      <w:szCs w:val="20"/>
      <w:lang w:val="uk-UA"/>
    </w:rPr>
  </w:style>
  <w:style w:type="paragraph" w:styleId="af2">
    <w:name w:val="caption"/>
    <w:basedOn w:val="a"/>
    <w:next w:val="a"/>
    <w:qFormat/>
    <w:rsid w:val="008B3F0C"/>
    <w:rPr>
      <w:rFonts w:ascii="Times New Roman" w:eastAsia="Times New Roman" w:hAnsi="Times New Roman"/>
      <w:b/>
      <w:bCs/>
      <w:sz w:val="28"/>
      <w:szCs w:val="24"/>
      <w:lang w:val="uk-UA" w:eastAsia="ru-RU"/>
    </w:rPr>
  </w:style>
  <w:style w:type="character" w:customStyle="1" w:styleId="af3">
    <w:name w:val="Знак"/>
    <w:rsid w:val="00E43F8B"/>
    <w:rPr>
      <w:rFonts w:ascii="Courier New" w:hAnsi="Courier New" w:cs="Courier New"/>
      <w:sz w:val="24"/>
      <w:szCs w:val="24"/>
      <w:lang w:val="uk-UA" w:eastAsia="ru-RU" w:bidi="ar-SA"/>
    </w:rPr>
  </w:style>
  <w:style w:type="paragraph" w:styleId="af4">
    <w:name w:val="Balloon Text"/>
    <w:basedOn w:val="a"/>
    <w:link w:val="af5"/>
    <w:uiPriority w:val="99"/>
    <w:qFormat/>
    <w:rsid w:val="00C8471D"/>
    <w:rPr>
      <w:rFonts w:ascii="Tahoma" w:hAnsi="Tahoma"/>
      <w:sz w:val="16"/>
      <w:szCs w:val="16"/>
    </w:rPr>
  </w:style>
  <w:style w:type="character" w:styleId="af6">
    <w:name w:val="Strong"/>
    <w:uiPriority w:val="22"/>
    <w:qFormat/>
    <w:rsid w:val="00756E02"/>
    <w:rPr>
      <w:b/>
      <w:bCs/>
    </w:rPr>
  </w:style>
  <w:style w:type="paragraph" w:customStyle="1" w:styleId="af7">
    <w:name w:val="a"/>
    <w:basedOn w:val="a"/>
    <w:rsid w:val="00756E02"/>
    <w:pPr>
      <w:spacing w:before="100" w:beforeAutospacing="1" w:after="100" w:afterAutospacing="1"/>
    </w:pPr>
    <w:rPr>
      <w:rFonts w:ascii="Times New Roman" w:eastAsia="Times New Roman" w:hAnsi="Times New Roman"/>
      <w:sz w:val="24"/>
      <w:szCs w:val="24"/>
      <w:lang w:eastAsia="ru-RU"/>
    </w:rPr>
  </w:style>
  <w:style w:type="character" w:customStyle="1" w:styleId="a8">
    <w:name w:val="Нижний колонтитул Знак"/>
    <w:link w:val="a7"/>
    <w:uiPriority w:val="99"/>
    <w:qFormat/>
    <w:rsid w:val="00717D1B"/>
    <w:rPr>
      <w:sz w:val="22"/>
      <w:szCs w:val="22"/>
      <w:lang w:eastAsia="en-US"/>
    </w:rPr>
  </w:style>
  <w:style w:type="character" w:customStyle="1" w:styleId="20">
    <w:name w:val="Заголовок 2 Знак"/>
    <w:link w:val="2"/>
    <w:uiPriority w:val="99"/>
    <w:qFormat/>
    <w:rsid w:val="00F031CA"/>
    <w:rPr>
      <w:rFonts w:ascii="Times New Roman" w:eastAsia="Times New Roman" w:hAnsi="Times New Roman"/>
      <w:b/>
      <w:bCs/>
      <w:sz w:val="28"/>
      <w:szCs w:val="24"/>
      <w:lang w:val="uk-UA"/>
    </w:rPr>
  </w:style>
  <w:style w:type="character" w:customStyle="1" w:styleId="a6">
    <w:name w:val="Основной текст Знак"/>
    <w:link w:val="a5"/>
    <w:qFormat/>
    <w:rsid w:val="00F031CA"/>
    <w:rPr>
      <w:rFonts w:ascii="Times New Roman" w:eastAsia="Times New Roman" w:hAnsi="Times New Roman"/>
      <w:sz w:val="28"/>
      <w:szCs w:val="24"/>
      <w:lang w:val="uk-UA"/>
    </w:rPr>
  </w:style>
  <w:style w:type="character" w:styleId="af8">
    <w:name w:val="Hyperlink"/>
    <w:uiPriority w:val="99"/>
    <w:unhideWhenUsed/>
    <w:rsid w:val="00EC5BA3"/>
    <w:rPr>
      <w:color w:val="0000FF"/>
      <w:u w:val="single"/>
    </w:rPr>
  </w:style>
  <w:style w:type="character" w:customStyle="1" w:styleId="10">
    <w:name w:val="Заголовок 1 Знак"/>
    <w:link w:val="1"/>
    <w:rsid w:val="00D174AA"/>
    <w:rPr>
      <w:rFonts w:ascii="Times New Roman" w:eastAsia="Times New Roman" w:hAnsi="Times New Roman"/>
      <w:b/>
      <w:bCs/>
      <w:sz w:val="28"/>
      <w:szCs w:val="24"/>
      <w:lang w:val="uk-UA"/>
    </w:rPr>
  </w:style>
  <w:style w:type="paragraph" w:customStyle="1" w:styleId="21">
    <w:name w:val="заголовок 2"/>
    <w:basedOn w:val="a"/>
    <w:next w:val="a"/>
    <w:rsid w:val="00D174AA"/>
    <w:pPr>
      <w:keepNext/>
      <w:pBdr>
        <w:bottom w:val="single" w:sz="12" w:space="1" w:color="auto"/>
      </w:pBdr>
      <w:jc w:val="center"/>
      <w:outlineLvl w:val="1"/>
    </w:pPr>
    <w:rPr>
      <w:rFonts w:ascii="Times NR Cyr MT" w:eastAsia="Times New Roman" w:hAnsi="Times NR Cyr MT"/>
      <w:b/>
      <w:sz w:val="24"/>
      <w:szCs w:val="20"/>
      <w:lang w:val="uk-UA" w:eastAsia="ru-RU"/>
    </w:rPr>
  </w:style>
  <w:style w:type="paragraph" w:styleId="22">
    <w:name w:val="Body Text Indent 2"/>
    <w:basedOn w:val="a"/>
    <w:link w:val="23"/>
    <w:uiPriority w:val="99"/>
    <w:unhideWhenUsed/>
    <w:rsid w:val="00E474EC"/>
    <w:pPr>
      <w:widowControl w:val="0"/>
      <w:autoSpaceDE w:val="0"/>
      <w:autoSpaceDN w:val="0"/>
      <w:adjustRightInd w:val="0"/>
      <w:spacing w:after="120" w:line="480" w:lineRule="auto"/>
      <w:ind w:left="283"/>
    </w:pPr>
    <w:rPr>
      <w:rFonts w:ascii="Times New Roman" w:eastAsia="Times New Roman" w:hAnsi="Times New Roman"/>
      <w:sz w:val="20"/>
      <w:szCs w:val="20"/>
    </w:rPr>
  </w:style>
  <w:style w:type="character" w:customStyle="1" w:styleId="23">
    <w:name w:val="Основной текст с отступом 2 Знак"/>
    <w:link w:val="22"/>
    <w:uiPriority w:val="99"/>
    <w:rsid w:val="00E474EC"/>
    <w:rPr>
      <w:rFonts w:ascii="Times New Roman" w:eastAsia="Times New Roman" w:hAnsi="Times New Roman"/>
    </w:rPr>
  </w:style>
  <w:style w:type="paragraph" w:customStyle="1" w:styleId="11">
    <w:name w:val="Обычный1"/>
    <w:rsid w:val="00AE71FC"/>
    <w:pPr>
      <w:spacing w:before="100" w:after="100"/>
    </w:pPr>
    <w:rPr>
      <w:rFonts w:ascii="Times New Roman" w:eastAsia="Times New Roman" w:hAnsi="Times New Roman"/>
      <w:snapToGrid w:val="0"/>
      <w:sz w:val="24"/>
      <w:lang w:val="ru-RU" w:eastAsia="ru-RU"/>
    </w:rPr>
  </w:style>
  <w:style w:type="table" w:styleId="af9">
    <w:name w:val="Table Grid"/>
    <w:basedOn w:val="a1"/>
    <w:uiPriority w:val="39"/>
    <w:qFormat/>
    <w:rsid w:val="006A41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par">
    <w:name w:val="info_par"/>
    <w:basedOn w:val="a"/>
    <w:rsid w:val="008550E4"/>
    <w:pPr>
      <w:spacing w:before="100" w:beforeAutospacing="1" w:after="100" w:afterAutospacing="1"/>
    </w:pPr>
    <w:rPr>
      <w:rFonts w:ascii="Verdana" w:eastAsia="Times New Roman" w:hAnsi="Verdana"/>
      <w:color w:val="4B614B"/>
      <w:sz w:val="17"/>
      <w:szCs w:val="17"/>
      <w:lang w:eastAsia="ru-RU"/>
    </w:rPr>
  </w:style>
  <w:style w:type="character" w:customStyle="1" w:styleId="af1">
    <w:name w:val="Верхний колонтитул Знак"/>
    <w:link w:val="af0"/>
    <w:uiPriority w:val="99"/>
    <w:qFormat/>
    <w:rsid w:val="00D22EE0"/>
    <w:rPr>
      <w:rFonts w:ascii="Times NR Cyr MT" w:eastAsia="Times New Roman" w:hAnsi="Times NR Cyr MT"/>
      <w:sz w:val="28"/>
      <w:lang w:val="uk-UA"/>
    </w:rPr>
  </w:style>
  <w:style w:type="paragraph" w:styleId="afa">
    <w:name w:val="No Spacing"/>
    <w:link w:val="afb"/>
    <w:uiPriority w:val="1"/>
    <w:qFormat/>
    <w:rsid w:val="004A2326"/>
    <w:rPr>
      <w:sz w:val="22"/>
      <w:szCs w:val="22"/>
      <w:lang w:val="ru-RU" w:eastAsia="en-US"/>
    </w:rPr>
  </w:style>
  <w:style w:type="character" w:customStyle="1" w:styleId="24">
    <w:name w:val="Основной текст (2)_"/>
    <w:link w:val="25"/>
    <w:rsid w:val="00401169"/>
    <w:rPr>
      <w:shd w:val="clear" w:color="auto" w:fill="FFFFFF"/>
    </w:rPr>
  </w:style>
  <w:style w:type="paragraph" w:customStyle="1" w:styleId="25">
    <w:name w:val="Основной текст (2)"/>
    <w:basedOn w:val="a"/>
    <w:link w:val="24"/>
    <w:rsid w:val="00401169"/>
    <w:pPr>
      <w:widowControl w:val="0"/>
      <w:shd w:val="clear" w:color="auto" w:fill="FFFFFF"/>
      <w:spacing w:before="60" w:line="269" w:lineRule="exact"/>
      <w:jc w:val="both"/>
    </w:pPr>
    <w:rPr>
      <w:sz w:val="20"/>
      <w:szCs w:val="20"/>
    </w:rPr>
  </w:style>
  <w:style w:type="character" w:customStyle="1" w:styleId="22pt">
    <w:name w:val="Основной текст (2) + Интервал 2 pt"/>
    <w:rsid w:val="00BB0C9E"/>
    <w:rPr>
      <w:b w:val="0"/>
      <w:bCs w:val="0"/>
      <w:i w:val="0"/>
      <w:iCs w:val="0"/>
      <w:smallCaps w:val="0"/>
      <w:strike w:val="0"/>
      <w:color w:val="000000"/>
      <w:spacing w:val="40"/>
      <w:w w:val="100"/>
      <w:position w:val="0"/>
      <w:sz w:val="22"/>
      <w:szCs w:val="22"/>
      <w:u w:val="none"/>
      <w:shd w:val="clear" w:color="auto" w:fill="FFFFFF"/>
      <w:lang w:val="uk-UA" w:eastAsia="uk-UA" w:bidi="uk-UA"/>
    </w:rPr>
  </w:style>
  <w:style w:type="character" w:customStyle="1" w:styleId="afc">
    <w:name w:val="Основной текст_"/>
    <w:link w:val="12"/>
    <w:locked/>
    <w:rsid w:val="00495539"/>
    <w:rPr>
      <w:shd w:val="clear" w:color="auto" w:fill="FFFFFF"/>
    </w:rPr>
  </w:style>
  <w:style w:type="paragraph" w:customStyle="1" w:styleId="12">
    <w:name w:val="Основной текст1"/>
    <w:basedOn w:val="a"/>
    <w:link w:val="afc"/>
    <w:rsid w:val="00495539"/>
    <w:pPr>
      <w:widowControl w:val="0"/>
      <w:shd w:val="clear" w:color="auto" w:fill="FFFFFF"/>
    </w:pPr>
    <w:rPr>
      <w:sz w:val="20"/>
      <w:szCs w:val="20"/>
    </w:rPr>
  </w:style>
  <w:style w:type="character" w:customStyle="1" w:styleId="12pt">
    <w:name w:val="Основной текст + 12 pt"/>
    <w:aliases w:val="Интервал 0 pt"/>
    <w:rsid w:val="00495539"/>
    <w:rPr>
      <w:color w:val="000000"/>
      <w:spacing w:val="-10"/>
      <w:w w:val="100"/>
      <w:position w:val="0"/>
      <w:sz w:val="24"/>
      <w:szCs w:val="24"/>
      <w:shd w:val="clear" w:color="auto" w:fill="FFFFFF"/>
      <w:lang w:val="uk-UA"/>
    </w:rPr>
  </w:style>
  <w:style w:type="paragraph" w:styleId="afd">
    <w:name w:val="Block Text"/>
    <w:basedOn w:val="a"/>
    <w:semiHidden/>
    <w:unhideWhenUsed/>
    <w:rsid w:val="009C0CF3"/>
    <w:pPr>
      <w:ind w:left="360" w:right="3780"/>
      <w:jc w:val="both"/>
    </w:pPr>
    <w:rPr>
      <w:rFonts w:ascii="Times New Roman" w:eastAsia="Times New Roman" w:hAnsi="Times New Roman"/>
      <w:sz w:val="24"/>
      <w:szCs w:val="24"/>
      <w:lang w:val="uk-UA" w:eastAsia="ru-RU"/>
    </w:rPr>
  </w:style>
  <w:style w:type="character" w:customStyle="1" w:styleId="12pt0pt">
    <w:name w:val="Основной текст + 12 pt;Интервал 0 pt"/>
    <w:rsid w:val="002732BD"/>
    <w:rPr>
      <w:color w:val="000000"/>
      <w:spacing w:val="-10"/>
      <w:w w:val="100"/>
      <w:position w:val="0"/>
      <w:sz w:val="24"/>
      <w:szCs w:val="24"/>
      <w:shd w:val="clear" w:color="auto" w:fill="FFFFFF"/>
      <w:lang w:val="uk-UA"/>
    </w:rPr>
  </w:style>
  <w:style w:type="character" w:customStyle="1" w:styleId="115pt0pt">
    <w:name w:val="Основной текст + 11;5 pt;Интервал 0 pt"/>
    <w:rsid w:val="001D44E6"/>
    <w:rPr>
      <w:rFonts w:ascii="Times New Roman" w:eastAsia="Times New Roman" w:hAnsi="Times New Roman" w:cs="Times New Roman"/>
      <w:b w:val="0"/>
      <w:bCs w:val="0"/>
      <w:i w:val="0"/>
      <w:iCs w:val="0"/>
      <w:smallCaps w:val="0"/>
      <w:strike w:val="0"/>
      <w:color w:val="000000"/>
      <w:spacing w:val="-8"/>
      <w:w w:val="100"/>
      <w:position w:val="0"/>
      <w:sz w:val="23"/>
      <w:szCs w:val="23"/>
      <w:u w:val="none"/>
      <w:shd w:val="clear" w:color="auto" w:fill="FFFFFF"/>
      <w:lang w:val="uk-UA"/>
    </w:rPr>
  </w:style>
  <w:style w:type="paragraph" w:customStyle="1" w:styleId="rvps2">
    <w:name w:val="rvps2"/>
    <w:basedOn w:val="a"/>
    <w:rsid w:val="001838BB"/>
    <w:pPr>
      <w:spacing w:before="100" w:beforeAutospacing="1" w:after="100" w:afterAutospacing="1"/>
    </w:pPr>
    <w:rPr>
      <w:rFonts w:ascii="Times New Roman" w:eastAsia="Times New Roman" w:hAnsi="Times New Roman"/>
      <w:sz w:val="24"/>
      <w:szCs w:val="24"/>
      <w:lang w:eastAsia="ru-RU"/>
    </w:rPr>
  </w:style>
  <w:style w:type="character" w:customStyle="1" w:styleId="apple-converted-space">
    <w:name w:val="apple-converted-space"/>
    <w:basedOn w:val="a0"/>
    <w:rsid w:val="00E847D1"/>
  </w:style>
  <w:style w:type="paragraph" w:styleId="26">
    <w:name w:val="Body Text 2"/>
    <w:basedOn w:val="a"/>
    <w:link w:val="27"/>
    <w:unhideWhenUsed/>
    <w:rsid w:val="0071249A"/>
    <w:pPr>
      <w:spacing w:after="120" w:line="480" w:lineRule="auto"/>
    </w:pPr>
  </w:style>
  <w:style w:type="character" w:customStyle="1" w:styleId="27">
    <w:name w:val="Основной текст 2 Знак"/>
    <w:link w:val="26"/>
    <w:rsid w:val="0071249A"/>
    <w:rPr>
      <w:sz w:val="22"/>
      <w:szCs w:val="22"/>
      <w:lang w:eastAsia="en-US"/>
    </w:rPr>
  </w:style>
  <w:style w:type="character" w:styleId="afe">
    <w:name w:val="Emphasis"/>
    <w:uiPriority w:val="20"/>
    <w:qFormat/>
    <w:rsid w:val="00651449"/>
    <w:rPr>
      <w:i/>
      <w:iCs/>
    </w:rPr>
  </w:style>
  <w:style w:type="paragraph" w:customStyle="1" w:styleId="41">
    <w:name w:val="заголовок 4"/>
    <w:basedOn w:val="a"/>
    <w:next w:val="a"/>
    <w:uiPriority w:val="99"/>
    <w:qFormat/>
    <w:rsid w:val="00ED1140"/>
    <w:pPr>
      <w:keepNext/>
      <w:autoSpaceDE w:val="0"/>
      <w:autoSpaceDN w:val="0"/>
      <w:ind w:firstLine="1701"/>
      <w:jc w:val="both"/>
    </w:pPr>
    <w:rPr>
      <w:rFonts w:ascii="Bookman Old Style" w:eastAsia="Times New Roman" w:hAnsi="Bookman Old Style"/>
      <w:sz w:val="27"/>
      <w:szCs w:val="27"/>
      <w:lang w:eastAsia="ru-RU"/>
    </w:rPr>
  </w:style>
  <w:style w:type="paragraph" w:customStyle="1" w:styleId="Default">
    <w:name w:val="Default"/>
    <w:rsid w:val="00A753D4"/>
    <w:pPr>
      <w:autoSpaceDE w:val="0"/>
      <w:autoSpaceDN w:val="0"/>
      <w:adjustRightInd w:val="0"/>
    </w:pPr>
    <w:rPr>
      <w:rFonts w:ascii="Times New Roman" w:hAnsi="Times New Roman"/>
      <w:color w:val="000000"/>
      <w:sz w:val="24"/>
      <w:szCs w:val="24"/>
      <w:lang w:val="ru-RU" w:eastAsia="en-US"/>
    </w:rPr>
  </w:style>
  <w:style w:type="character" w:customStyle="1" w:styleId="ListLabel1">
    <w:name w:val="ListLabel 1"/>
    <w:qFormat/>
    <w:rsid w:val="001B01A0"/>
    <w:rPr>
      <w:rFonts w:eastAsia="Times New Roman" w:cs="Times New Roman"/>
    </w:rPr>
  </w:style>
  <w:style w:type="paragraph" w:customStyle="1" w:styleId="210">
    <w:name w:val="Заголовок 21"/>
    <w:basedOn w:val="a"/>
    <w:qFormat/>
    <w:rsid w:val="001B01A0"/>
    <w:pPr>
      <w:keepNext/>
      <w:ind w:left="720"/>
      <w:outlineLvl w:val="1"/>
    </w:pPr>
    <w:rPr>
      <w:rFonts w:ascii="Times New Roman" w:eastAsia="Times New Roman" w:hAnsi="Times New Roman"/>
      <w:b/>
      <w:bCs/>
      <w:sz w:val="28"/>
      <w:szCs w:val="24"/>
      <w:lang w:val="uk-UA" w:eastAsia="ru-RU"/>
    </w:rPr>
  </w:style>
  <w:style w:type="paragraph" w:customStyle="1" w:styleId="211">
    <w:name w:val="Заголовок 211"/>
    <w:basedOn w:val="a"/>
    <w:qFormat/>
    <w:rsid w:val="00C505A6"/>
    <w:pPr>
      <w:keepNext/>
      <w:ind w:left="720"/>
      <w:outlineLvl w:val="1"/>
    </w:pPr>
    <w:rPr>
      <w:b/>
      <w:bCs/>
      <w:sz w:val="28"/>
      <w:szCs w:val="24"/>
      <w:lang w:val="uk-UA" w:eastAsia="uk-UA"/>
    </w:rPr>
  </w:style>
  <w:style w:type="paragraph" w:customStyle="1" w:styleId="aff">
    <w:name w:val="Знак Знак Знак Знак Знак Знак Знак Знак Знак Знак"/>
    <w:basedOn w:val="a"/>
    <w:rsid w:val="00671BCD"/>
    <w:rPr>
      <w:rFonts w:ascii="Verdana" w:eastAsia="Times New Roman" w:hAnsi="Verdana" w:cs="Verdana"/>
      <w:sz w:val="20"/>
      <w:szCs w:val="20"/>
      <w:lang w:val="en-US"/>
    </w:rPr>
  </w:style>
  <w:style w:type="numbering" w:customStyle="1" w:styleId="13">
    <w:name w:val="Нет списка1"/>
    <w:next w:val="a2"/>
    <w:semiHidden/>
    <w:rsid w:val="00E22430"/>
  </w:style>
  <w:style w:type="character" w:customStyle="1" w:styleId="af5">
    <w:name w:val="Текст выноски Знак"/>
    <w:link w:val="af4"/>
    <w:uiPriority w:val="99"/>
    <w:qFormat/>
    <w:rsid w:val="00E22430"/>
    <w:rPr>
      <w:rFonts w:ascii="Tahoma" w:hAnsi="Tahoma" w:cs="Tahoma"/>
      <w:sz w:val="16"/>
      <w:szCs w:val="16"/>
      <w:lang w:val="ru-RU" w:eastAsia="en-US"/>
    </w:rPr>
  </w:style>
  <w:style w:type="paragraph" w:customStyle="1" w:styleId="aff0">
    <w:name w:val="Абзац списку"/>
    <w:basedOn w:val="a"/>
    <w:qFormat/>
    <w:rsid w:val="00E22430"/>
    <w:pPr>
      <w:ind w:left="720"/>
      <w:contextualSpacing/>
    </w:pPr>
    <w:rPr>
      <w:rFonts w:ascii="Times New Roman" w:eastAsia="Times New Roman" w:hAnsi="Times New Roman"/>
      <w:sz w:val="24"/>
      <w:szCs w:val="20"/>
      <w:lang w:val="uk-UA" w:eastAsia="ru-RU"/>
    </w:rPr>
  </w:style>
  <w:style w:type="paragraph" w:customStyle="1" w:styleId="textwrite">
    <w:name w:val="textwrite"/>
    <w:basedOn w:val="a"/>
    <w:rsid w:val="00E22430"/>
    <w:pPr>
      <w:spacing w:before="200" w:after="200" w:line="312" w:lineRule="auto"/>
      <w:jc w:val="both"/>
    </w:pPr>
    <w:rPr>
      <w:rFonts w:ascii="Times New Roman" w:eastAsia="Times New Roman" w:hAnsi="Times New Roman"/>
      <w:sz w:val="26"/>
      <w:szCs w:val="26"/>
      <w:lang w:val="en-GB" w:eastAsia="en-GB"/>
    </w:rPr>
  </w:style>
  <w:style w:type="paragraph" w:customStyle="1" w:styleId="OsnovnoiText">
    <w:name w:val="OsnovnoiText"/>
    <w:basedOn w:val="a5"/>
    <w:next w:val="a"/>
    <w:autoRedefine/>
    <w:rsid w:val="00E22430"/>
    <w:pPr>
      <w:numPr>
        <w:ilvl w:val="1"/>
        <w:numId w:val="1"/>
      </w:numPr>
      <w:tabs>
        <w:tab w:val="left" w:pos="0"/>
      </w:tabs>
      <w:spacing w:line="360" w:lineRule="auto"/>
      <w:jc w:val="both"/>
    </w:pPr>
    <w:rPr>
      <w:bCs/>
      <w:iCs/>
      <w:szCs w:val="28"/>
      <w:lang w:eastAsia="ru-RU"/>
    </w:rPr>
  </w:style>
  <w:style w:type="paragraph" w:customStyle="1" w:styleId="Blank">
    <w:name w:val="Blank"/>
    <w:basedOn w:val="a"/>
    <w:rsid w:val="00E22430"/>
    <w:pPr>
      <w:tabs>
        <w:tab w:val="left" w:pos="5387"/>
        <w:tab w:val="right" w:pos="8930"/>
      </w:tabs>
      <w:spacing w:after="120"/>
      <w:ind w:firstLine="720"/>
    </w:pPr>
    <w:rPr>
      <w:rFonts w:ascii="Times New Roman" w:eastAsia="Times New Roman" w:hAnsi="Times New Roman"/>
      <w:sz w:val="24"/>
      <w:szCs w:val="20"/>
      <w:lang w:val="uk-UA" w:eastAsia="ru-RU"/>
    </w:rPr>
  </w:style>
  <w:style w:type="paragraph" w:customStyle="1" w:styleId="14">
    <w:name w:val="1"/>
    <w:basedOn w:val="a"/>
    <w:rsid w:val="00E22430"/>
    <w:rPr>
      <w:rFonts w:ascii="Verdana" w:eastAsia="Times New Roman" w:hAnsi="Verdana"/>
      <w:sz w:val="24"/>
      <w:szCs w:val="24"/>
      <w:lang w:val="en-US"/>
    </w:rPr>
  </w:style>
  <w:style w:type="paragraph" w:customStyle="1" w:styleId="aff1">
    <w:name w:val="Знак Знак Знак Знак"/>
    <w:basedOn w:val="a"/>
    <w:rsid w:val="00E22430"/>
    <w:rPr>
      <w:rFonts w:ascii="Verdana" w:eastAsia="Times New Roman" w:hAnsi="Verdana" w:cs="Verdana"/>
      <w:sz w:val="20"/>
      <w:szCs w:val="20"/>
      <w:lang w:val="en-US"/>
    </w:rPr>
  </w:style>
  <w:style w:type="character" w:customStyle="1" w:styleId="rvts96">
    <w:name w:val="rvts96"/>
    <w:basedOn w:val="a0"/>
    <w:rsid w:val="00E22430"/>
  </w:style>
  <w:style w:type="paragraph" w:customStyle="1" w:styleId="Style1">
    <w:name w:val="Style1"/>
    <w:basedOn w:val="a"/>
    <w:rsid w:val="00E22430"/>
    <w:pPr>
      <w:widowControl w:val="0"/>
      <w:autoSpaceDE w:val="0"/>
      <w:autoSpaceDN w:val="0"/>
      <w:adjustRightInd w:val="0"/>
      <w:spacing w:line="226" w:lineRule="exact"/>
      <w:ind w:firstLine="480"/>
    </w:pPr>
    <w:rPr>
      <w:rFonts w:ascii="Times New Roman" w:eastAsia="Times New Roman" w:hAnsi="Times New Roman"/>
      <w:sz w:val="24"/>
      <w:szCs w:val="24"/>
      <w:lang w:eastAsia="ru-RU"/>
    </w:rPr>
  </w:style>
  <w:style w:type="paragraph" w:customStyle="1" w:styleId="Style6">
    <w:name w:val="Style6"/>
    <w:basedOn w:val="a"/>
    <w:rsid w:val="00E22430"/>
    <w:pPr>
      <w:widowControl w:val="0"/>
      <w:autoSpaceDE w:val="0"/>
      <w:autoSpaceDN w:val="0"/>
      <w:adjustRightInd w:val="0"/>
      <w:spacing w:line="234" w:lineRule="exact"/>
      <w:ind w:firstLine="518"/>
      <w:jc w:val="both"/>
    </w:pPr>
    <w:rPr>
      <w:rFonts w:ascii="Times New Roman" w:eastAsia="Times New Roman" w:hAnsi="Times New Roman"/>
      <w:sz w:val="24"/>
      <w:szCs w:val="24"/>
      <w:lang w:eastAsia="ru-RU"/>
    </w:rPr>
  </w:style>
  <w:style w:type="paragraph" w:customStyle="1" w:styleId="Style7">
    <w:name w:val="Style7"/>
    <w:basedOn w:val="a"/>
    <w:rsid w:val="00E22430"/>
    <w:pPr>
      <w:widowControl w:val="0"/>
      <w:autoSpaceDE w:val="0"/>
      <w:autoSpaceDN w:val="0"/>
      <w:adjustRightInd w:val="0"/>
      <w:spacing w:line="233" w:lineRule="exact"/>
      <w:ind w:firstLine="490"/>
      <w:jc w:val="both"/>
    </w:pPr>
    <w:rPr>
      <w:rFonts w:ascii="Times New Roman" w:eastAsia="Times New Roman" w:hAnsi="Times New Roman"/>
      <w:sz w:val="24"/>
      <w:szCs w:val="24"/>
      <w:lang w:eastAsia="ru-RU"/>
    </w:rPr>
  </w:style>
  <w:style w:type="paragraph" w:customStyle="1" w:styleId="Style9">
    <w:name w:val="Style9"/>
    <w:basedOn w:val="a"/>
    <w:rsid w:val="00E22430"/>
    <w:pPr>
      <w:widowControl w:val="0"/>
      <w:autoSpaceDE w:val="0"/>
      <w:autoSpaceDN w:val="0"/>
      <w:adjustRightInd w:val="0"/>
      <w:spacing w:line="227" w:lineRule="exact"/>
      <w:ind w:firstLine="509"/>
      <w:jc w:val="both"/>
    </w:pPr>
    <w:rPr>
      <w:rFonts w:ascii="Times New Roman" w:eastAsia="Times New Roman" w:hAnsi="Times New Roman"/>
      <w:sz w:val="24"/>
      <w:szCs w:val="24"/>
      <w:lang w:eastAsia="ru-RU"/>
    </w:rPr>
  </w:style>
  <w:style w:type="character" w:customStyle="1" w:styleId="FontStyle25">
    <w:name w:val="Font Style25"/>
    <w:rsid w:val="00E22430"/>
    <w:rPr>
      <w:rFonts w:ascii="Times New Roman" w:hAnsi="Times New Roman" w:cs="Times New Roman"/>
      <w:sz w:val="18"/>
      <w:szCs w:val="18"/>
    </w:rPr>
  </w:style>
  <w:style w:type="character" w:customStyle="1" w:styleId="FontStyle26">
    <w:name w:val="Font Style26"/>
    <w:rsid w:val="00E22430"/>
    <w:rPr>
      <w:rFonts w:ascii="Times New Roman" w:hAnsi="Times New Roman" w:cs="Times New Roman"/>
      <w:b/>
      <w:bCs/>
      <w:sz w:val="18"/>
      <w:szCs w:val="18"/>
    </w:rPr>
  </w:style>
  <w:style w:type="paragraph" w:customStyle="1" w:styleId="Style5">
    <w:name w:val="Style5"/>
    <w:basedOn w:val="a"/>
    <w:rsid w:val="00E22430"/>
    <w:pPr>
      <w:widowControl w:val="0"/>
      <w:autoSpaceDE w:val="0"/>
      <w:autoSpaceDN w:val="0"/>
      <w:adjustRightInd w:val="0"/>
    </w:pPr>
    <w:rPr>
      <w:rFonts w:ascii="Times New Roman" w:eastAsia="Times New Roman" w:hAnsi="Times New Roman"/>
      <w:sz w:val="24"/>
      <w:szCs w:val="24"/>
      <w:lang w:eastAsia="ru-RU"/>
    </w:rPr>
  </w:style>
  <w:style w:type="paragraph" w:customStyle="1" w:styleId="Style10">
    <w:name w:val="Style10"/>
    <w:basedOn w:val="a"/>
    <w:rsid w:val="00E22430"/>
    <w:pPr>
      <w:widowControl w:val="0"/>
      <w:autoSpaceDE w:val="0"/>
      <w:autoSpaceDN w:val="0"/>
      <w:adjustRightInd w:val="0"/>
      <w:spacing w:line="226" w:lineRule="exact"/>
      <w:ind w:firstLine="494"/>
    </w:pPr>
    <w:rPr>
      <w:rFonts w:ascii="Times New Roman" w:eastAsia="Times New Roman" w:hAnsi="Times New Roman"/>
      <w:sz w:val="24"/>
      <w:szCs w:val="24"/>
      <w:lang w:eastAsia="ru-RU"/>
    </w:rPr>
  </w:style>
  <w:style w:type="paragraph" w:customStyle="1" w:styleId="Style11">
    <w:name w:val="Style11"/>
    <w:basedOn w:val="a"/>
    <w:rsid w:val="00E22430"/>
    <w:pPr>
      <w:widowControl w:val="0"/>
      <w:autoSpaceDE w:val="0"/>
      <w:autoSpaceDN w:val="0"/>
      <w:adjustRightInd w:val="0"/>
      <w:spacing w:line="230" w:lineRule="exact"/>
      <w:jc w:val="center"/>
    </w:pPr>
    <w:rPr>
      <w:rFonts w:ascii="Times New Roman" w:eastAsia="Times New Roman" w:hAnsi="Times New Roman"/>
      <w:sz w:val="24"/>
      <w:szCs w:val="24"/>
      <w:lang w:eastAsia="ru-RU"/>
    </w:rPr>
  </w:style>
  <w:style w:type="paragraph" w:customStyle="1" w:styleId="Style14">
    <w:name w:val="Style14"/>
    <w:basedOn w:val="a"/>
    <w:rsid w:val="00E22430"/>
    <w:pPr>
      <w:widowControl w:val="0"/>
      <w:autoSpaceDE w:val="0"/>
      <w:autoSpaceDN w:val="0"/>
      <w:adjustRightInd w:val="0"/>
      <w:spacing w:line="230" w:lineRule="exact"/>
      <w:ind w:firstLine="499"/>
      <w:jc w:val="both"/>
    </w:pPr>
    <w:rPr>
      <w:rFonts w:ascii="Times New Roman" w:eastAsia="Times New Roman" w:hAnsi="Times New Roman"/>
      <w:sz w:val="24"/>
      <w:szCs w:val="24"/>
      <w:lang w:eastAsia="ru-RU"/>
    </w:rPr>
  </w:style>
  <w:style w:type="character" w:customStyle="1" w:styleId="FontStyle15">
    <w:name w:val="Font Style15"/>
    <w:rsid w:val="00E22430"/>
    <w:rPr>
      <w:rFonts w:ascii="Times New Roman" w:hAnsi="Times New Roman" w:cs="Times New Roman"/>
      <w:sz w:val="24"/>
      <w:szCs w:val="24"/>
    </w:rPr>
  </w:style>
  <w:style w:type="paragraph" w:customStyle="1" w:styleId="Style15">
    <w:name w:val="Style15"/>
    <w:basedOn w:val="a"/>
    <w:rsid w:val="00E22430"/>
    <w:pPr>
      <w:widowControl w:val="0"/>
      <w:autoSpaceDE w:val="0"/>
      <w:autoSpaceDN w:val="0"/>
      <w:adjustRightInd w:val="0"/>
      <w:spacing w:line="227" w:lineRule="exact"/>
      <w:ind w:firstLine="499"/>
      <w:jc w:val="both"/>
    </w:pPr>
    <w:rPr>
      <w:rFonts w:ascii="Times New Roman" w:eastAsia="Times New Roman" w:hAnsi="Times New Roman"/>
      <w:sz w:val="24"/>
      <w:szCs w:val="24"/>
      <w:lang w:eastAsia="ru-RU"/>
    </w:rPr>
  </w:style>
  <w:style w:type="character" w:customStyle="1" w:styleId="FontStyle24">
    <w:name w:val="Font Style24"/>
    <w:rsid w:val="00E22430"/>
    <w:rPr>
      <w:rFonts w:ascii="Times New Roman" w:hAnsi="Times New Roman" w:cs="Times New Roman"/>
      <w:b/>
      <w:bCs/>
      <w:sz w:val="16"/>
      <w:szCs w:val="16"/>
    </w:rPr>
  </w:style>
  <w:style w:type="paragraph" w:customStyle="1" w:styleId="Style16">
    <w:name w:val="Style16"/>
    <w:basedOn w:val="a"/>
    <w:rsid w:val="00E22430"/>
    <w:pPr>
      <w:widowControl w:val="0"/>
      <w:autoSpaceDE w:val="0"/>
      <w:autoSpaceDN w:val="0"/>
      <w:adjustRightInd w:val="0"/>
      <w:spacing w:line="226" w:lineRule="exact"/>
      <w:ind w:firstLine="490"/>
      <w:jc w:val="both"/>
    </w:pPr>
    <w:rPr>
      <w:rFonts w:ascii="Times New Roman" w:eastAsia="Times New Roman" w:hAnsi="Times New Roman"/>
      <w:sz w:val="24"/>
      <w:szCs w:val="24"/>
      <w:lang w:eastAsia="ru-RU"/>
    </w:rPr>
  </w:style>
  <w:style w:type="paragraph" w:customStyle="1" w:styleId="Style17">
    <w:name w:val="Style17"/>
    <w:basedOn w:val="a"/>
    <w:rsid w:val="00E22430"/>
    <w:pPr>
      <w:widowControl w:val="0"/>
      <w:autoSpaceDE w:val="0"/>
      <w:autoSpaceDN w:val="0"/>
      <w:adjustRightInd w:val="0"/>
      <w:spacing w:line="226" w:lineRule="exact"/>
      <w:ind w:firstLine="485"/>
    </w:pPr>
    <w:rPr>
      <w:rFonts w:ascii="Times New Roman" w:eastAsia="Times New Roman" w:hAnsi="Times New Roman"/>
      <w:sz w:val="24"/>
      <w:szCs w:val="24"/>
      <w:lang w:eastAsia="ru-RU"/>
    </w:rPr>
  </w:style>
  <w:style w:type="paragraph" w:customStyle="1" w:styleId="Style18">
    <w:name w:val="Style18"/>
    <w:basedOn w:val="a"/>
    <w:rsid w:val="00E22430"/>
    <w:pPr>
      <w:widowControl w:val="0"/>
      <w:autoSpaceDE w:val="0"/>
      <w:autoSpaceDN w:val="0"/>
      <w:adjustRightInd w:val="0"/>
      <w:spacing w:line="226" w:lineRule="exact"/>
      <w:ind w:firstLine="485"/>
      <w:jc w:val="both"/>
    </w:pPr>
    <w:rPr>
      <w:rFonts w:ascii="Times New Roman" w:eastAsia="Times New Roman" w:hAnsi="Times New Roman"/>
      <w:sz w:val="24"/>
      <w:szCs w:val="24"/>
      <w:lang w:eastAsia="ru-RU"/>
    </w:rPr>
  </w:style>
  <w:style w:type="paragraph" w:customStyle="1" w:styleId="Style19">
    <w:name w:val="Style19"/>
    <w:basedOn w:val="a"/>
    <w:rsid w:val="00E22430"/>
    <w:pPr>
      <w:widowControl w:val="0"/>
      <w:autoSpaceDE w:val="0"/>
      <w:autoSpaceDN w:val="0"/>
      <w:adjustRightInd w:val="0"/>
      <w:spacing w:line="232" w:lineRule="exact"/>
      <w:ind w:firstLine="494"/>
      <w:jc w:val="both"/>
    </w:pPr>
    <w:rPr>
      <w:rFonts w:ascii="Times New Roman" w:eastAsia="Times New Roman" w:hAnsi="Times New Roman"/>
      <w:sz w:val="24"/>
      <w:szCs w:val="24"/>
      <w:lang w:eastAsia="ru-RU"/>
    </w:rPr>
  </w:style>
  <w:style w:type="paragraph" w:customStyle="1" w:styleId="Style20">
    <w:name w:val="Style20"/>
    <w:basedOn w:val="a"/>
    <w:rsid w:val="00E22430"/>
    <w:pPr>
      <w:widowControl w:val="0"/>
      <w:autoSpaceDE w:val="0"/>
      <w:autoSpaceDN w:val="0"/>
      <w:adjustRightInd w:val="0"/>
      <w:spacing w:line="230" w:lineRule="exact"/>
      <w:ind w:firstLine="485"/>
      <w:jc w:val="both"/>
    </w:pPr>
    <w:rPr>
      <w:rFonts w:ascii="Times New Roman" w:eastAsia="Times New Roman" w:hAnsi="Times New Roman"/>
      <w:sz w:val="24"/>
      <w:szCs w:val="24"/>
      <w:lang w:eastAsia="ru-RU"/>
    </w:rPr>
  </w:style>
  <w:style w:type="character" w:customStyle="1" w:styleId="FontStyle29">
    <w:name w:val="Font Style29"/>
    <w:rsid w:val="00E22430"/>
    <w:rPr>
      <w:rFonts w:ascii="Times New Roman" w:hAnsi="Times New Roman" w:cs="Times New Roman"/>
      <w:b/>
      <w:bCs/>
      <w:sz w:val="18"/>
      <w:szCs w:val="18"/>
    </w:rPr>
  </w:style>
  <w:style w:type="paragraph" w:customStyle="1" w:styleId="Style13">
    <w:name w:val="Style13"/>
    <w:basedOn w:val="a"/>
    <w:rsid w:val="00E22430"/>
    <w:pPr>
      <w:widowControl w:val="0"/>
      <w:autoSpaceDE w:val="0"/>
      <w:autoSpaceDN w:val="0"/>
      <w:adjustRightInd w:val="0"/>
      <w:spacing w:line="230" w:lineRule="exact"/>
      <w:jc w:val="both"/>
    </w:pPr>
    <w:rPr>
      <w:rFonts w:ascii="Times New Roman" w:eastAsia="Times New Roman" w:hAnsi="Times New Roman"/>
      <w:sz w:val="24"/>
      <w:szCs w:val="24"/>
      <w:lang w:eastAsia="ru-RU"/>
    </w:rPr>
  </w:style>
  <w:style w:type="paragraph" w:customStyle="1" w:styleId="Style21">
    <w:name w:val="Style21"/>
    <w:basedOn w:val="a"/>
    <w:rsid w:val="00E22430"/>
    <w:pPr>
      <w:widowControl w:val="0"/>
      <w:autoSpaceDE w:val="0"/>
      <w:autoSpaceDN w:val="0"/>
      <w:adjustRightInd w:val="0"/>
      <w:spacing w:line="227" w:lineRule="exact"/>
      <w:ind w:firstLine="514"/>
      <w:jc w:val="both"/>
    </w:pPr>
    <w:rPr>
      <w:rFonts w:ascii="Times New Roman" w:eastAsia="Times New Roman" w:hAnsi="Times New Roman"/>
      <w:sz w:val="24"/>
      <w:szCs w:val="24"/>
      <w:lang w:eastAsia="ru-RU"/>
    </w:rPr>
  </w:style>
  <w:style w:type="paragraph" w:customStyle="1" w:styleId="western">
    <w:name w:val="western"/>
    <w:basedOn w:val="a"/>
    <w:rsid w:val="00A2767F"/>
    <w:pPr>
      <w:spacing w:before="100" w:beforeAutospacing="1"/>
      <w:jc w:val="both"/>
    </w:pPr>
    <w:rPr>
      <w:rFonts w:ascii="Times New Roman" w:eastAsia="Times New Roman" w:hAnsi="Times New Roman"/>
      <w:color w:val="000000"/>
      <w:sz w:val="24"/>
      <w:szCs w:val="24"/>
      <w:lang w:val="uk-UA" w:eastAsia="uk-UA"/>
    </w:rPr>
  </w:style>
  <w:style w:type="paragraph" w:customStyle="1" w:styleId="Textbody">
    <w:name w:val="Text body"/>
    <w:basedOn w:val="a"/>
    <w:rsid w:val="008E61AB"/>
    <w:pPr>
      <w:widowControl w:val="0"/>
      <w:suppressAutoHyphens/>
      <w:autoSpaceDN w:val="0"/>
      <w:spacing w:after="120"/>
      <w:textAlignment w:val="baseline"/>
    </w:pPr>
    <w:rPr>
      <w:rFonts w:ascii="Times New Roman" w:eastAsia="Andale Sans UI" w:hAnsi="Times New Roman" w:cs="Tahoma"/>
      <w:kern w:val="3"/>
      <w:sz w:val="24"/>
      <w:szCs w:val="24"/>
      <w:lang w:val="en-US" w:bidi="en-US"/>
    </w:rPr>
  </w:style>
  <w:style w:type="paragraph" w:customStyle="1" w:styleId="TableContents">
    <w:name w:val="Table Contents"/>
    <w:basedOn w:val="a"/>
    <w:rsid w:val="008E61AB"/>
    <w:pPr>
      <w:widowControl w:val="0"/>
      <w:suppressLineNumbers/>
      <w:suppressAutoHyphens/>
      <w:autoSpaceDN w:val="0"/>
      <w:textAlignment w:val="baseline"/>
    </w:pPr>
    <w:rPr>
      <w:rFonts w:ascii="Times New Roman" w:eastAsia="Andale Sans UI" w:hAnsi="Times New Roman" w:cs="Tahoma"/>
      <w:kern w:val="3"/>
      <w:sz w:val="24"/>
      <w:szCs w:val="24"/>
      <w:lang w:val="en-US" w:bidi="en-US"/>
    </w:rPr>
  </w:style>
  <w:style w:type="paragraph" w:customStyle="1" w:styleId="220">
    <w:name w:val="Заголовок 22"/>
    <w:basedOn w:val="a"/>
    <w:qFormat/>
    <w:rsid w:val="008F6576"/>
    <w:pPr>
      <w:keepNext/>
      <w:ind w:left="720"/>
      <w:outlineLvl w:val="1"/>
    </w:pPr>
    <w:rPr>
      <w:rFonts w:ascii="Times New Roman" w:eastAsia="Times New Roman" w:hAnsi="Times New Roman"/>
      <w:b/>
      <w:bCs/>
      <w:color w:val="00000A"/>
      <w:sz w:val="28"/>
      <w:szCs w:val="24"/>
      <w:lang w:val="uk-UA" w:eastAsia="ru-RU"/>
    </w:rPr>
  </w:style>
  <w:style w:type="character" w:customStyle="1" w:styleId="WW8Num2z5">
    <w:name w:val="WW8Num2z5"/>
    <w:rsid w:val="00734953"/>
  </w:style>
  <w:style w:type="character" w:customStyle="1" w:styleId="ListLabel2">
    <w:name w:val="ListLabel 2"/>
    <w:qFormat/>
    <w:rsid w:val="002470B7"/>
    <w:rPr>
      <w:rFonts w:cs="Courier New"/>
    </w:rPr>
  </w:style>
  <w:style w:type="character" w:customStyle="1" w:styleId="ListLabel3">
    <w:name w:val="ListLabel 3"/>
    <w:qFormat/>
    <w:rsid w:val="00D56A19"/>
    <w:rPr>
      <w:rFonts w:cs="Courier New"/>
    </w:rPr>
  </w:style>
  <w:style w:type="character" w:customStyle="1" w:styleId="ListLabel4">
    <w:name w:val="ListLabel 4"/>
    <w:qFormat/>
    <w:rsid w:val="00D56A19"/>
    <w:rPr>
      <w:rFonts w:cs="Courier New"/>
    </w:rPr>
  </w:style>
  <w:style w:type="paragraph" w:customStyle="1" w:styleId="15">
    <w:name w:val="Заголовок1"/>
    <w:basedOn w:val="a"/>
    <w:next w:val="a5"/>
    <w:qFormat/>
    <w:rsid w:val="00D56A19"/>
    <w:pPr>
      <w:keepNext/>
      <w:spacing w:before="240" w:after="120"/>
    </w:pPr>
    <w:rPr>
      <w:rFonts w:ascii="Liberation Sans" w:eastAsia="Microsoft YaHei" w:hAnsi="Liberation Sans" w:cs="Arial"/>
      <w:color w:val="00000A"/>
      <w:sz w:val="28"/>
      <w:szCs w:val="28"/>
      <w:lang w:eastAsia="ru-RU"/>
    </w:rPr>
  </w:style>
  <w:style w:type="paragraph" w:styleId="aff2">
    <w:name w:val="List"/>
    <w:basedOn w:val="a5"/>
    <w:rsid w:val="00D56A19"/>
    <w:rPr>
      <w:rFonts w:cs="Arial"/>
      <w:color w:val="00000A"/>
      <w:lang w:eastAsia="ru-RU"/>
    </w:rPr>
  </w:style>
  <w:style w:type="paragraph" w:customStyle="1" w:styleId="16">
    <w:name w:val="Название объекта1"/>
    <w:basedOn w:val="a"/>
    <w:qFormat/>
    <w:rsid w:val="00D56A19"/>
    <w:pPr>
      <w:suppressLineNumbers/>
      <w:spacing w:before="120" w:after="120"/>
    </w:pPr>
    <w:rPr>
      <w:rFonts w:ascii="Times New Roman" w:eastAsia="Times New Roman" w:hAnsi="Times New Roman" w:cs="Arial"/>
      <w:i/>
      <w:iCs/>
      <w:color w:val="00000A"/>
      <w:sz w:val="24"/>
      <w:szCs w:val="24"/>
      <w:lang w:eastAsia="ru-RU"/>
    </w:rPr>
  </w:style>
  <w:style w:type="paragraph" w:styleId="17">
    <w:name w:val="index 1"/>
    <w:basedOn w:val="a"/>
    <w:next w:val="a"/>
    <w:autoRedefine/>
    <w:uiPriority w:val="99"/>
    <w:semiHidden/>
    <w:unhideWhenUsed/>
    <w:rsid w:val="00D56A19"/>
    <w:pPr>
      <w:ind w:left="220" w:hanging="220"/>
    </w:pPr>
  </w:style>
  <w:style w:type="paragraph" w:styleId="aff3">
    <w:name w:val="index heading"/>
    <w:basedOn w:val="a"/>
    <w:qFormat/>
    <w:rsid w:val="00D56A19"/>
    <w:pPr>
      <w:suppressLineNumbers/>
    </w:pPr>
    <w:rPr>
      <w:rFonts w:ascii="Times New Roman" w:eastAsia="Times New Roman" w:hAnsi="Times New Roman" w:cs="Arial"/>
      <w:color w:val="00000A"/>
      <w:sz w:val="24"/>
      <w:szCs w:val="24"/>
      <w:lang w:eastAsia="ru-RU"/>
    </w:rPr>
  </w:style>
  <w:style w:type="paragraph" w:customStyle="1" w:styleId="18">
    <w:name w:val="Нижний колонтитул1"/>
    <w:basedOn w:val="a"/>
    <w:uiPriority w:val="99"/>
    <w:rsid w:val="00D56A19"/>
    <w:pPr>
      <w:tabs>
        <w:tab w:val="center" w:pos="4677"/>
        <w:tab w:val="right" w:pos="9355"/>
      </w:tabs>
    </w:pPr>
    <w:rPr>
      <w:rFonts w:ascii="Times New Roman" w:eastAsia="Times New Roman" w:hAnsi="Times New Roman"/>
      <w:color w:val="00000A"/>
      <w:sz w:val="24"/>
      <w:szCs w:val="24"/>
      <w:lang w:eastAsia="ru-RU"/>
    </w:rPr>
  </w:style>
  <w:style w:type="paragraph" w:customStyle="1" w:styleId="19">
    <w:name w:val="Верхний колонтитул1"/>
    <w:basedOn w:val="a"/>
    <w:rsid w:val="00D56A19"/>
    <w:pPr>
      <w:tabs>
        <w:tab w:val="center" w:pos="4677"/>
        <w:tab w:val="right" w:pos="9355"/>
      </w:tabs>
    </w:pPr>
    <w:rPr>
      <w:rFonts w:ascii="Times New Roman" w:eastAsia="Times New Roman" w:hAnsi="Times New Roman"/>
      <w:color w:val="00000A"/>
      <w:sz w:val="24"/>
      <w:szCs w:val="24"/>
      <w:lang w:eastAsia="ru-RU"/>
    </w:rPr>
  </w:style>
  <w:style w:type="character" w:customStyle="1" w:styleId="rvts23">
    <w:name w:val="rvts23"/>
    <w:rsid w:val="00B5146D"/>
  </w:style>
  <w:style w:type="character" w:customStyle="1" w:styleId="rvts9">
    <w:name w:val="rvts9"/>
    <w:rsid w:val="00B5146D"/>
  </w:style>
  <w:style w:type="paragraph" w:styleId="30">
    <w:name w:val="Body Text Indent 3"/>
    <w:basedOn w:val="a"/>
    <w:link w:val="31"/>
    <w:rsid w:val="00EC28E2"/>
    <w:pPr>
      <w:spacing w:after="120"/>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rsid w:val="00EC28E2"/>
    <w:rPr>
      <w:rFonts w:ascii="Times New Roman" w:eastAsia="Times New Roman" w:hAnsi="Times New Roman"/>
      <w:sz w:val="16"/>
      <w:szCs w:val="16"/>
      <w:lang w:val="ru-RU" w:eastAsia="ru-RU"/>
    </w:rPr>
  </w:style>
  <w:style w:type="paragraph" w:customStyle="1" w:styleId="aff4">
    <w:name w:val="Нормальний текст"/>
    <w:basedOn w:val="a"/>
    <w:rsid w:val="00C05657"/>
    <w:pPr>
      <w:spacing w:before="120"/>
      <w:ind w:firstLine="567"/>
      <w:jc w:val="both"/>
    </w:pPr>
    <w:rPr>
      <w:rFonts w:ascii="Antiqua" w:eastAsia="Times New Roman" w:hAnsi="Antiqua"/>
      <w:sz w:val="26"/>
      <w:szCs w:val="20"/>
      <w:lang w:val="uk-UA" w:eastAsia="ru-RU"/>
    </w:rPr>
  </w:style>
  <w:style w:type="character" w:customStyle="1" w:styleId="50">
    <w:name w:val="Заголовок 5 Знак"/>
    <w:basedOn w:val="a0"/>
    <w:link w:val="5"/>
    <w:uiPriority w:val="9"/>
    <w:semiHidden/>
    <w:rsid w:val="00DE0717"/>
    <w:rPr>
      <w:rFonts w:asciiTheme="majorHAnsi" w:eastAsiaTheme="majorEastAsia" w:hAnsiTheme="majorHAnsi" w:cstheme="majorBidi"/>
      <w:color w:val="365F91" w:themeColor="accent1" w:themeShade="BF"/>
      <w:sz w:val="22"/>
      <w:szCs w:val="22"/>
      <w:lang w:val="ru-RU" w:eastAsia="en-US"/>
    </w:rPr>
  </w:style>
  <w:style w:type="paragraph" w:customStyle="1" w:styleId="aff5">
    <w:name w:val="Знак Знак Знак"/>
    <w:basedOn w:val="a"/>
    <w:rsid w:val="00DE0717"/>
    <w:pPr>
      <w:tabs>
        <w:tab w:val="num" w:pos="360"/>
      </w:tabs>
      <w:spacing w:after="160" w:line="240" w:lineRule="exact"/>
    </w:pPr>
    <w:rPr>
      <w:rFonts w:ascii="Verdana" w:eastAsia="Times New Roman" w:hAnsi="Verdana"/>
      <w:sz w:val="24"/>
      <w:szCs w:val="24"/>
      <w:lang w:val="en-US"/>
    </w:rPr>
  </w:style>
  <w:style w:type="character" w:customStyle="1" w:styleId="rvts82">
    <w:name w:val="rvts82"/>
    <w:basedOn w:val="a0"/>
    <w:rsid w:val="00DE0717"/>
  </w:style>
  <w:style w:type="character" w:customStyle="1" w:styleId="PalatinoLinotype">
    <w:name w:val="Основной текст + Palatino Linotype"/>
    <w:basedOn w:val="a0"/>
    <w:qFormat/>
    <w:rsid w:val="00651655"/>
    <w:rPr>
      <w:rFonts w:ascii="Palatino Linotype" w:eastAsia="Palatino Linotype" w:hAnsi="Palatino Linotype" w:cs="Palatino Linotype"/>
      <w:color w:val="000000"/>
      <w:spacing w:val="0"/>
      <w:w w:val="100"/>
      <w:position w:val="0"/>
      <w:sz w:val="8"/>
      <w:szCs w:val="8"/>
      <w:u w:val="none"/>
      <w:lang w:val="zh-CN"/>
    </w:rPr>
  </w:style>
  <w:style w:type="paragraph" w:customStyle="1" w:styleId="rvps6">
    <w:name w:val="rvps6"/>
    <w:basedOn w:val="a"/>
    <w:uiPriority w:val="99"/>
    <w:rsid w:val="00C31D9D"/>
    <w:pPr>
      <w:spacing w:before="100" w:beforeAutospacing="1" w:after="100" w:afterAutospacing="1"/>
    </w:pPr>
    <w:rPr>
      <w:rFonts w:ascii="Times New Roman" w:eastAsia="Times New Roman" w:hAnsi="Times New Roman"/>
      <w:sz w:val="24"/>
      <w:szCs w:val="24"/>
      <w:lang w:eastAsia="ru-RU"/>
    </w:rPr>
  </w:style>
  <w:style w:type="character" w:customStyle="1" w:styleId="FontStyle23">
    <w:name w:val="Font Style23"/>
    <w:rsid w:val="00C31D9D"/>
    <w:rPr>
      <w:rFonts w:ascii="Times New Roman" w:hAnsi="Times New Roman" w:cs="Times New Roman"/>
      <w:i/>
      <w:iCs/>
      <w:sz w:val="18"/>
      <w:szCs w:val="18"/>
    </w:rPr>
  </w:style>
  <w:style w:type="paragraph" w:customStyle="1" w:styleId="Style2">
    <w:name w:val="Style2"/>
    <w:basedOn w:val="a"/>
    <w:rsid w:val="00C31D9D"/>
    <w:pPr>
      <w:widowControl w:val="0"/>
      <w:autoSpaceDE w:val="0"/>
      <w:autoSpaceDN w:val="0"/>
      <w:adjustRightInd w:val="0"/>
      <w:spacing w:line="318" w:lineRule="exact"/>
      <w:jc w:val="both"/>
    </w:pPr>
    <w:rPr>
      <w:rFonts w:ascii="Times New Roman" w:eastAsia="Times New Roman" w:hAnsi="Times New Roman"/>
      <w:sz w:val="24"/>
      <w:szCs w:val="24"/>
      <w:lang w:val="uk-UA" w:eastAsia="ru-RU"/>
    </w:rPr>
  </w:style>
  <w:style w:type="paragraph" w:customStyle="1" w:styleId="Style4">
    <w:name w:val="Style4"/>
    <w:basedOn w:val="a"/>
    <w:rsid w:val="00C31D9D"/>
    <w:pPr>
      <w:widowControl w:val="0"/>
      <w:autoSpaceDE w:val="0"/>
      <w:autoSpaceDN w:val="0"/>
      <w:adjustRightInd w:val="0"/>
      <w:spacing w:line="323" w:lineRule="exact"/>
      <w:jc w:val="center"/>
    </w:pPr>
    <w:rPr>
      <w:rFonts w:ascii="Times New Roman" w:eastAsia="Times New Roman" w:hAnsi="Times New Roman"/>
      <w:sz w:val="24"/>
      <w:szCs w:val="24"/>
      <w:lang w:val="uk-UA" w:eastAsia="ru-RU"/>
    </w:rPr>
  </w:style>
  <w:style w:type="character" w:customStyle="1" w:styleId="FontStyle17">
    <w:name w:val="Font Style17"/>
    <w:rsid w:val="00C31D9D"/>
    <w:rPr>
      <w:rFonts w:ascii="Times New Roman" w:hAnsi="Times New Roman" w:cs="Times New Roman"/>
      <w:b/>
      <w:bCs/>
      <w:spacing w:val="10"/>
      <w:sz w:val="24"/>
      <w:szCs w:val="24"/>
    </w:rPr>
  </w:style>
  <w:style w:type="character" w:customStyle="1" w:styleId="FontStyle22">
    <w:name w:val="Font Style22"/>
    <w:rsid w:val="00C31D9D"/>
    <w:rPr>
      <w:rFonts w:ascii="Times New Roman" w:hAnsi="Times New Roman" w:cs="Times New Roman"/>
      <w:spacing w:val="10"/>
      <w:sz w:val="24"/>
      <w:szCs w:val="24"/>
    </w:rPr>
  </w:style>
  <w:style w:type="character" w:customStyle="1" w:styleId="rvts6">
    <w:name w:val="rvts6"/>
    <w:rsid w:val="00C31D9D"/>
  </w:style>
  <w:style w:type="paragraph" w:customStyle="1" w:styleId="1a">
    <w:name w:val="Абзац списка1"/>
    <w:basedOn w:val="a"/>
    <w:qFormat/>
    <w:rsid w:val="002A27AC"/>
    <w:pPr>
      <w:ind w:left="720"/>
      <w:contextualSpacing/>
    </w:pPr>
    <w:rPr>
      <w:rFonts w:ascii="Times New Roman" w:eastAsia="Times New Roman" w:hAnsi="Times New Roman"/>
      <w:sz w:val="20"/>
      <w:szCs w:val="20"/>
      <w:lang w:eastAsia="ru-RU"/>
    </w:rPr>
  </w:style>
  <w:style w:type="paragraph" w:customStyle="1" w:styleId="rvps7">
    <w:name w:val="rvps7"/>
    <w:basedOn w:val="a"/>
    <w:rsid w:val="002A27AC"/>
    <w:pPr>
      <w:spacing w:before="100" w:beforeAutospacing="1" w:after="100" w:afterAutospacing="1"/>
    </w:pPr>
    <w:rPr>
      <w:rFonts w:ascii="Times New Roman" w:eastAsia="Times New Roman" w:hAnsi="Times New Roman"/>
      <w:sz w:val="24"/>
      <w:szCs w:val="24"/>
      <w:lang w:eastAsia="ru-RU"/>
    </w:rPr>
  </w:style>
  <w:style w:type="character" w:customStyle="1" w:styleId="rvts0">
    <w:name w:val="rvts0"/>
    <w:basedOn w:val="a0"/>
    <w:rsid w:val="002A27AC"/>
  </w:style>
  <w:style w:type="table" w:customStyle="1" w:styleId="1b">
    <w:name w:val="Сетка таблицы1"/>
    <w:basedOn w:val="a1"/>
    <w:next w:val="af9"/>
    <w:uiPriority w:val="59"/>
    <w:rsid w:val="00672ECD"/>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672ECD"/>
    <w:pPr>
      <w:widowControl w:val="0"/>
      <w:suppressAutoHyphens/>
      <w:autoSpaceDN w:val="0"/>
    </w:pPr>
    <w:rPr>
      <w:rFonts w:ascii="Times New Roman" w:eastAsia="Andale Sans UI" w:hAnsi="Times New Roman" w:cs="Tahoma"/>
      <w:kern w:val="3"/>
      <w:sz w:val="24"/>
      <w:szCs w:val="24"/>
      <w:lang w:val="en-US" w:eastAsia="en-US" w:bidi="en-US"/>
    </w:rPr>
  </w:style>
  <w:style w:type="paragraph" w:customStyle="1" w:styleId="infosubtitle">
    <w:name w:val="info_subtitle"/>
    <w:basedOn w:val="a"/>
    <w:uiPriority w:val="99"/>
    <w:rsid w:val="00D46577"/>
    <w:pPr>
      <w:spacing w:before="100" w:beforeAutospacing="1" w:after="100" w:afterAutospacing="1"/>
    </w:pPr>
    <w:rPr>
      <w:rFonts w:ascii="Verdana" w:eastAsia="Times New Roman" w:hAnsi="Verdana"/>
      <w:color w:val="4B614B"/>
      <w:lang w:eastAsia="ru-RU"/>
    </w:rPr>
  </w:style>
  <w:style w:type="character" w:customStyle="1" w:styleId="infosubtitle1">
    <w:name w:val="info_subtitle1"/>
    <w:uiPriority w:val="99"/>
    <w:rsid w:val="00D46577"/>
    <w:rPr>
      <w:rFonts w:ascii="Verdana" w:hAnsi="Verdana" w:cs="Times New Roman"/>
      <w:color w:val="4B614B"/>
      <w:sz w:val="22"/>
      <w:szCs w:val="22"/>
    </w:rPr>
  </w:style>
  <w:style w:type="paragraph" w:customStyle="1" w:styleId="rvps18">
    <w:name w:val="rvps18"/>
    <w:basedOn w:val="a"/>
    <w:rsid w:val="00010409"/>
    <w:pPr>
      <w:spacing w:before="100" w:beforeAutospacing="1" w:after="100" w:afterAutospacing="1"/>
    </w:pPr>
    <w:rPr>
      <w:rFonts w:ascii="Times New Roman" w:eastAsia="Times New Roman" w:hAnsi="Times New Roman"/>
      <w:sz w:val="24"/>
      <w:szCs w:val="24"/>
      <w:lang w:val="uk-UA" w:eastAsia="uk-UA"/>
    </w:rPr>
  </w:style>
  <w:style w:type="character" w:customStyle="1" w:styleId="rvts7">
    <w:name w:val="rvts7"/>
    <w:basedOn w:val="a0"/>
    <w:rsid w:val="00010409"/>
  </w:style>
  <w:style w:type="paragraph" w:customStyle="1" w:styleId="rvps19">
    <w:name w:val="rvps19"/>
    <w:basedOn w:val="a"/>
    <w:rsid w:val="00010409"/>
    <w:pPr>
      <w:spacing w:before="100" w:beforeAutospacing="1" w:after="100" w:afterAutospacing="1"/>
    </w:pPr>
    <w:rPr>
      <w:rFonts w:ascii="Times New Roman" w:eastAsia="Times New Roman" w:hAnsi="Times New Roman"/>
      <w:sz w:val="24"/>
      <w:szCs w:val="24"/>
      <w:lang w:val="uk-UA" w:eastAsia="uk-UA"/>
    </w:rPr>
  </w:style>
  <w:style w:type="paragraph" w:customStyle="1" w:styleId="xfmc1">
    <w:name w:val="xfmc1"/>
    <w:basedOn w:val="a"/>
    <w:rsid w:val="007923EA"/>
    <w:pPr>
      <w:spacing w:before="100" w:beforeAutospacing="1" w:after="100" w:afterAutospacing="1"/>
    </w:pPr>
    <w:rPr>
      <w:rFonts w:ascii="Times New Roman" w:eastAsia="Times New Roman" w:hAnsi="Times New Roman"/>
      <w:sz w:val="24"/>
      <w:szCs w:val="24"/>
      <w:lang w:val="uk-UA" w:eastAsia="uk-UA"/>
    </w:rPr>
  </w:style>
  <w:style w:type="character" w:customStyle="1" w:styleId="rvts44">
    <w:name w:val="rvts44"/>
    <w:basedOn w:val="a0"/>
    <w:rsid w:val="007923EA"/>
  </w:style>
  <w:style w:type="paragraph" w:customStyle="1" w:styleId="rvps1">
    <w:name w:val="rvps1"/>
    <w:basedOn w:val="a"/>
    <w:uiPriority w:val="99"/>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1">
    <w:name w:val="rvps29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2">
    <w:name w:val="rvps29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3">
    <w:name w:val="rvps29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4">
    <w:name w:val="rvps294"/>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5">
    <w:name w:val="rvps295"/>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0">
    <w:name w:val="rvps300"/>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1">
    <w:name w:val="rvps30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2">
    <w:name w:val="rvps30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3">
    <w:name w:val="rvps30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4">
    <w:name w:val="rvps304"/>
    <w:basedOn w:val="a"/>
    <w:rsid w:val="00DA22C9"/>
    <w:pPr>
      <w:spacing w:before="100" w:beforeAutospacing="1" w:after="100" w:afterAutospacing="1"/>
    </w:pPr>
    <w:rPr>
      <w:rFonts w:ascii="Times New Roman" w:eastAsia="Times New Roman" w:hAnsi="Times New Roman"/>
      <w:sz w:val="24"/>
      <w:szCs w:val="24"/>
      <w:lang w:val="uk-UA" w:eastAsia="uk-UA"/>
    </w:rPr>
  </w:style>
  <w:style w:type="character" w:customStyle="1" w:styleId="rvts11">
    <w:name w:val="rvts11"/>
    <w:basedOn w:val="a0"/>
    <w:rsid w:val="00DA22C9"/>
  </w:style>
  <w:style w:type="paragraph" w:customStyle="1" w:styleId="42">
    <w:name w:val="4"/>
    <w:basedOn w:val="a"/>
    <w:next w:val="a3"/>
    <w:link w:val="aff6"/>
    <w:qFormat/>
    <w:rsid w:val="006F20B1"/>
    <w:pPr>
      <w:spacing w:after="120"/>
      <w:jc w:val="center"/>
    </w:pPr>
    <w:rPr>
      <w:rFonts w:ascii="Arial" w:hAnsi="Arial"/>
      <w:b/>
      <w:caps/>
      <w:szCs w:val="20"/>
      <w:lang w:val="uk-UA" w:eastAsia="uk-UA"/>
    </w:rPr>
  </w:style>
  <w:style w:type="character" w:customStyle="1" w:styleId="aff6">
    <w:name w:val="Название Знак"/>
    <w:link w:val="42"/>
    <w:rsid w:val="006F20B1"/>
    <w:rPr>
      <w:rFonts w:ascii="Arial" w:hAnsi="Arial"/>
      <w:b/>
      <w:caps/>
      <w:sz w:val="22"/>
      <w:lang w:val="uk-UA"/>
    </w:rPr>
  </w:style>
  <w:style w:type="table" w:customStyle="1" w:styleId="28">
    <w:name w:val="Сетка таблицы2"/>
    <w:basedOn w:val="a1"/>
    <w:next w:val="af9"/>
    <w:uiPriority w:val="59"/>
    <w:rsid w:val="001C01BA"/>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f9"/>
    <w:uiPriority w:val="59"/>
    <w:rsid w:val="007E2EFB"/>
    <w:rPr>
      <w:rFonts w:ascii="Times New Roman" w:hAnsi="Times New Roman"/>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3"/>
    <w:basedOn w:val="a"/>
    <w:next w:val="a3"/>
    <w:qFormat/>
    <w:rsid w:val="00B977BC"/>
    <w:pPr>
      <w:spacing w:after="120"/>
      <w:jc w:val="center"/>
    </w:pPr>
    <w:rPr>
      <w:rFonts w:ascii="Arial" w:eastAsia="Times New Roman" w:hAnsi="Arial"/>
      <w:b/>
      <w:caps/>
      <w:szCs w:val="20"/>
      <w:lang w:val="uk-UA" w:eastAsia="ru-RU"/>
    </w:rPr>
  </w:style>
  <w:style w:type="character" w:customStyle="1" w:styleId="afb">
    <w:name w:val="Без интервала Знак"/>
    <w:link w:val="afa"/>
    <w:uiPriority w:val="1"/>
    <w:locked/>
    <w:rsid w:val="0002203A"/>
    <w:rPr>
      <w:sz w:val="22"/>
      <w:szCs w:val="22"/>
      <w:lang w:val="ru-RU" w:eastAsia="en-US"/>
    </w:rPr>
  </w:style>
  <w:style w:type="paragraph" w:customStyle="1" w:styleId="docdata">
    <w:name w:val="docdata"/>
    <w:aliases w:val="docy,v5,2463,baiaagaaboqcaaad1auaaaxibqaaaaaaaaaaaaaaaaaaaaaaaaaaaaaaaaaaaaaaaaaaaaaaaaaaaaaaaaaaaaaaaaaaaaaaaaaaaaaaaaaaaaaaaaaaaaaaaaaaaaaaaaaaaaaaaaaaaaaaaaaaaaaaaaaaaaaaaaaaaaaaaaaaaaaaaaaaaaaaaaaaaaaaaaaaaaaaaaaaaaaaaaaaaaaaaaaaaaaaaaaaaaaa"/>
    <w:basedOn w:val="a"/>
    <w:rsid w:val="0002203A"/>
    <w:pPr>
      <w:spacing w:before="100" w:beforeAutospacing="1" w:after="100" w:afterAutospacing="1"/>
    </w:pPr>
    <w:rPr>
      <w:rFonts w:ascii="Times New Roman" w:eastAsia="Times New Roman" w:hAnsi="Times New Roman"/>
      <w:sz w:val="24"/>
      <w:szCs w:val="24"/>
      <w:lang w:eastAsia="ru-RU"/>
    </w:rPr>
  </w:style>
  <w:style w:type="paragraph" w:customStyle="1" w:styleId="29">
    <w:name w:val="2"/>
    <w:basedOn w:val="a"/>
    <w:next w:val="a3"/>
    <w:qFormat/>
    <w:rsid w:val="00CA56D8"/>
    <w:pPr>
      <w:spacing w:after="120"/>
      <w:jc w:val="center"/>
    </w:pPr>
    <w:rPr>
      <w:rFonts w:ascii="Arial" w:eastAsia="Times New Roman" w:hAnsi="Arial"/>
      <w:b/>
      <w:caps/>
      <w:szCs w:val="20"/>
      <w:lang w:val="uk-UA" w:eastAsia="ru-RU"/>
    </w:rPr>
  </w:style>
  <w:style w:type="paragraph" w:customStyle="1" w:styleId="rvps461">
    <w:name w:val="rvps461"/>
    <w:basedOn w:val="a"/>
    <w:rsid w:val="008A3C1C"/>
    <w:pPr>
      <w:spacing w:before="100" w:beforeAutospacing="1" w:after="100" w:afterAutospacing="1"/>
    </w:pPr>
    <w:rPr>
      <w:rFonts w:ascii="Times New Roman" w:eastAsia="Times New Roman" w:hAnsi="Times New Roman"/>
      <w:sz w:val="24"/>
      <w:szCs w:val="24"/>
      <w:lang w:val="uk-UA" w:eastAsia="uk-UA"/>
    </w:rPr>
  </w:style>
  <w:style w:type="character" w:customStyle="1" w:styleId="rvts13">
    <w:name w:val="rvts13"/>
    <w:basedOn w:val="a0"/>
    <w:rsid w:val="008A3C1C"/>
  </w:style>
  <w:style w:type="paragraph" w:customStyle="1" w:styleId="rvps464">
    <w:name w:val="rvps464"/>
    <w:basedOn w:val="a"/>
    <w:rsid w:val="008A3C1C"/>
    <w:pPr>
      <w:spacing w:before="100" w:beforeAutospacing="1" w:after="100" w:afterAutospacing="1"/>
    </w:pPr>
    <w:rPr>
      <w:rFonts w:ascii="Times New Roman" w:eastAsia="Times New Roman" w:hAnsi="Times New Roman"/>
      <w:sz w:val="24"/>
      <w:szCs w:val="24"/>
      <w:lang w:val="uk-UA" w:eastAsia="uk-UA"/>
    </w:rPr>
  </w:style>
  <w:style w:type="table" w:customStyle="1" w:styleId="43">
    <w:name w:val="Сетка таблицы4"/>
    <w:basedOn w:val="a1"/>
    <w:next w:val="af9"/>
    <w:uiPriority w:val="59"/>
    <w:rsid w:val="006E5600"/>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5">
    <w:name w:val="rvts15"/>
    <w:basedOn w:val="a0"/>
    <w:rsid w:val="00C42E54"/>
  </w:style>
  <w:style w:type="paragraph" w:customStyle="1" w:styleId="rvps36">
    <w:name w:val="rvps36"/>
    <w:basedOn w:val="a"/>
    <w:rsid w:val="007724FD"/>
    <w:pPr>
      <w:spacing w:before="100" w:beforeAutospacing="1" w:after="100" w:afterAutospacing="1"/>
    </w:pPr>
    <w:rPr>
      <w:rFonts w:ascii="Times New Roman" w:eastAsia="Times New Roman" w:hAnsi="Times New Roman"/>
      <w:sz w:val="24"/>
      <w:szCs w:val="24"/>
      <w:lang w:eastAsia="ru-RU"/>
    </w:rPr>
  </w:style>
  <w:style w:type="character" w:customStyle="1" w:styleId="rvts8">
    <w:name w:val="rvts8"/>
    <w:rsid w:val="007724FD"/>
  </w:style>
  <w:style w:type="paragraph" w:customStyle="1" w:styleId="rvps8">
    <w:name w:val="rvps8"/>
    <w:basedOn w:val="a"/>
    <w:rsid w:val="007724FD"/>
    <w:pPr>
      <w:spacing w:before="100" w:beforeAutospacing="1" w:after="100" w:afterAutospacing="1"/>
    </w:pPr>
    <w:rPr>
      <w:rFonts w:ascii="Times New Roman" w:eastAsia="Times New Roman" w:hAnsi="Times New Roman"/>
      <w:sz w:val="24"/>
      <w:szCs w:val="24"/>
      <w:lang w:eastAsia="ru-RU"/>
    </w:rPr>
  </w:style>
  <w:style w:type="paragraph" w:customStyle="1" w:styleId="tj">
    <w:name w:val="tj"/>
    <w:basedOn w:val="a"/>
    <w:rsid w:val="003E171E"/>
    <w:pPr>
      <w:spacing w:before="100" w:beforeAutospacing="1" w:after="100" w:afterAutospacing="1"/>
    </w:pPr>
    <w:rPr>
      <w:rFonts w:ascii="Times New Roman" w:eastAsia="Times New Roman" w:hAnsi="Times New Roman"/>
      <w:sz w:val="24"/>
      <w:szCs w:val="24"/>
      <w:lang w:eastAsia="ru-RU"/>
    </w:rPr>
  </w:style>
  <w:style w:type="table" w:customStyle="1" w:styleId="51">
    <w:name w:val="Сетка таблицы5"/>
    <w:basedOn w:val="a1"/>
    <w:next w:val="af9"/>
    <w:uiPriority w:val="59"/>
    <w:rsid w:val="00B073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Без интервала Знак1"/>
    <w:uiPriority w:val="1"/>
    <w:locked/>
    <w:rsid w:val="00AA5462"/>
    <w:rPr>
      <w:rFonts w:ascii="Times New Roman" w:eastAsia="Times New Roman" w:hAnsi="Times New Roman" w:cs="Times New Roman"/>
      <w:sz w:val="24"/>
      <w:szCs w:val="24"/>
    </w:rPr>
  </w:style>
  <w:style w:type="paragraph" w:customStyle="1" w:styleId="1d">
    <w:name w:val="Без интервала1"/>
    <w:autoRedefine/>
    <w:qFormat/>
    <w:rsid w:val="00AA5462"/>
    <w:pPr>
      <w:jc w:val="both"/>
    </w:pPr>
    <w:rPr>
      <w:rFonts w:ascii="Times New Roman" w:hAnsi="Times New Roman"/>
      <w:sz w:val="24"/>
      <w:szCs w:val="24"/>
      <w:lang w:eastAsia="ru-RU"/>
    </w:rPr>
  </w:style>
  <w:style w:type="paragraph" w:customStyle="1" w:styleId="2a">
    <w:name w:val="Без интервала2"/>
    <w:qFormat/>
    <w:rsid w:val="007E6D2E"/>
    <w:rPr>
      <w:rFonts w:eastAsia="Times New Roman"/>
      <w:lang w:val="ru-RU" w:eastAsia="ru-RU"/>
    </w:rPr>
  </w:style>
  <w:style w:type="paragraph" w:customStyle="1" w:styleId="aff7">
    <w:name w:val="Без інтервалів"/>
    <w:qFormat/>
    <w:rsid w:val="007E6D2E"/>
    <w:pPr>
      <w:suppressAutoHyphens/>
    </w:pPr>
    <w:rPr>
      <w:rFonts w:cs="Calibri"/>
      <w:sz w:val="22"/>
      <w:szCs w:val="22"/>
      <w:lang w:eastAsia="zh-CN"/>
    </w:rPr>
  </w:style>
  <w:style w:type="numbering" w:customStyle="1" w:styleId="2b">
    <w:name w:val="Нет списка2"/>
    <w:next w:val="a2"/>
    <w:uiPriority w:val="99"/>
    <w:semiHidden/>
    <w:unhideWhenUsed/>
    <w:rsid w:val="00F76C21"/>
  </w:style>
  <w:style w:type="table" w:customStyle="1" w:styleId="6">
    <w:name w:val="Сетка таблицы6"/>
    <w:basedOn w:val="a1"/>
    <w:next w:val="af9"/>
    <w:uiPriority w:val="59"/>
    <w:rsid w:val="00F76C21"/>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Основной текст3"/>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character" w:customStyle="1" w:styleId="52">
    <w:name w:val="Основной текст5"/>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numbering" w:customStyle="1" w:styleId="35">
    <w:name w:val="Нет списка3"/>
    <w:next w:val="a2"/>
    <w:uiPriority w:val="99"/>
    <w:semiHidden/>
    <w:unhideWhenUsed/>
    <w:rsid w:val="00EE37A4"/>
  </w:style>
  <w:style w:type="character" w:customStyle="1" w:styleId="af">
    <w:name w:val="Основной текст с отступом Знак"/>
    <w:aliases w:val="Подпись к рис. Знак,Ïîäïèñü ê ðèñ. Знак"/>
    <w:basedOn w:val="a0"/>
    <w:link w:val="ae"/>
    <w:rsid w:val="00EE37A4"/>
    <w:rPr>
      <w:sz w:val="22"/>
      <w:szCs w:val="22"/>
      <w:lang w:val="ru-RU" w:eastAsia="en-US"/>
    </w:rPr>
  </w:style>
  <w:style w:type="character" w:customStyle="1" w:styleId="2c">
    <w:name w:val="Основний текст (2)_"/>
    <w:link w:val="212"/>
    <w:locked/>
    <w:rsid w:val="00EE37A4"/>
    <w:rPr>
      <w:shd w:val="clear" w:color="auto" w:fill="FFFFFF"/>
    </w:rPr>
  </w:style>
  <w:style w:type="paragraph" w:customStyle="1" w:styleId="212">
    <w:name w:val="Основний текст (2)1"/>
    <w:basedOn w:val="a"/>
    <w:link w:val="2c"/>
    <w:rsid w:val="00EE37A4"/>
    <w:pPr>
      <w:widowControl w:val="0"/>
      <w:shd w:val="clear" w:color="auto" w:fill="FFFFFF"/>
      <w:spacing w:after="180" w:line="322" w:lineRule="exact"/>
    </w:pPr>
    <w:rPr>
      <w:sz w:val="20"/>
      <w:szCs w:val="20"/>
      <w:lang w:val="uk-UA" w:eastAsia="uk-UA"/>
    </w:rPr>
  </w:style>
  <w:style w:type="paragraph" w:customStyle="1" w:styleId="BodyTextIndent">
    <w:name w:val="Body Text Indent Знак Знак"/>
    <w:basedOn w:val="a"/>
    <w:link w:val="BodyTextIndent0"/>
    <w:semiHidden/>
    <w:rsid w:val="00EE37A4"/>
    <w:pPr>
      <w:ind w:firstLine="720"/>
      <w:jc w:val="both"/>
    </w:pPr>
    <w:rPr>
      <w:rFonts w:ascii="Times New Roman" w:eastAsia="Times New Roman" w:hAnsi="Times New Roman"/>
      <w:sz w:val="24"/>
      <w:szCs w:val="24"/>
      <w:lang w:eastAsia="ru-RU"/>
    </w:rPr>
  </w:style>
  <w:style w:type="character" w:customStyle="1" w:styleId="BodyTextIndent0">
    <w:name w:val="Body Text Indent Знак Знак Знак"/>
    <w:link w:val="BodyTextIndent"/>
    <w:semiHidden/>
    <w:rsid w:val="00EE37A4"/>
    <w:rPr>
      <w:rFonts w:ascii="Times New Roman" w:eastAsia="Times New Roman" w:hAnsi="Times New Roman"/>
      <w:sz w:val="24"/>
      <w:szCs w:val="24"/>
      <w:lang w:val="ru-RU" w:eastAsia="ru-RU"/>
    </w:rPr>
  </w:style>
  <w:style w:type="paragraph" w:customStyle="1" w:styleId="1e">
    <w:name w:val="Основной текст с отступом1"/>
    <w:basedOn w:val="a"/>
    <w:rsid w:val="00EE37A4"/>
    <w:pPr>
      <w:ind w:firstLine="720"/>
      <w:jc w:val="both"/>
    </w:pPr>
    <w:rPr>
      <w:rFonts w:ascii="Times New Roman" w:eastAsia="Times New Roman" w:hAnsi="Times New Roman"/>
      <w:sz w:val="24"/>
      <w:szCs w:val="24"/>
      <w:lang w:eastAsia="ru-RU"/>
    </w:rPr>
  </w:style>
  <w:style w:type="paragraph" w:customStyle="1" w:styleId="Normal1">
    <w:name w:val="Normal1"/>
    <w:link w:val="Normal10"/>
    <w:rsid w:val="00EE37A4"/>
    <w:pPr>
      <w:widowControl w:val="0"/>
      <w:autoSpaceDE w:val="0"/>
      <w:autoSpaceDN w:val="0"/>
      <w:spacing w:line="260" w:lineRule="auto"/>
      <w:ind w:left="40" w:firstLine="480"/>
      <w:jc w:val="both"/>
    </w:pPr>
    <w:rPr>
      <w:rFonts w:ascii="Times New Roman" w:eastAsia="Times New Roman" w:hAnsi="Times New Roman"/>
      <w:sz w:val="18"/>
      <w:szCs w:val="18"/>
      <w:lang w:val="ru-RU" w:eastAsia="ru-RU"/>
    </w:rPr>
  </w:style>
  <w:style w:type="character" w:customStyle="1" w:styleId="FontStyle16">
    <w:name w:val="Font Style16"/>
    <w:rsid w:val="00EE37A4"/>
    <w:rPr>
      <w:rFonts w:ascii="Times New Roman" w:hAnsi="Times New Roman" w:cs="Times New Roman" w:hint="default"/>
      <w:b/>
      <w:bCs/>
      <w:sz w:val="24"/>
      <w:szCs w:val="24"/>
    </w:rPr>
  </w:style>
  <w:style w:type="character" w:customStyle="1" w:styleId="Normal10">
    <w:name w:val="Normal1 Знак"/>
    <w:link w:val="Normal1"/>
    <w:locked/>
    <w:rsid w:val="00EE37A4"/>
    <w:rPr>
      <w:rFonts w:ascii="Times New Roman" w:eastAsia="Times New Roman" w:hAnsi="Times New Roman"/>
      <w:sz w:val="18"/>
      <w:szCs w:val="18"/>
      <w:lang w:val="ru-RU" w:eastAsia="ru-RU"/>
    </w:rPr>
  </w:style>
  <w:style w:type="character" w:customStyle="1" w:styleId="2d">
    <w:name w:val="Заголовок №2_"/>
    <w:rsid w:val="00EE37A4"/>
    <w:rPr>
      <w:rFonts w:ascii="Times New Roman" w:eastAsia="Times New Roman" w:hAnsi="Times New Roman" w:cs="Times New Roman"/>
      <w:b w:val="0"/>
      <w:bCs w:val="0"/>
      <w:i w:val="0"/>
      <w:iCs w:val="0"/>
      <w:smallCaps w:val="0"/>
      <w:strike w:val="0"/>
      <w:spacing w:val="10"/>
      <w:sz w:val="25"/>
      <w:szCs w:val="25"/>
    </w:rPr>
  </w:style>
  <w:style w:type="character" w:customStyle="1" w:styleId="aff8">
    <w:name w:val="Основной текст + Полужирный"/>
    <w:rsid w:val="00EE37A4"/>
    <w:rPr>
      <w:b/>
      <w:bCs/>
      <w:spacing w:val="10"/>
      <w:sz w:val="25"/>
      <w:szCs w:val="25"/>
      <w:shd w:val="clear" w:color="auto" w:fill="FFFFFF"/>
    </w:rPr>
  </w:style>
  <w:style w:type="character" w:customStyle="1" w:styleId="2e">
    <w:name w:val="Заголовок №2"/>
    <w:rsid w:val="00EE37A4"/>
    <w:rPr>
      <w:rFonts w:ascii="Times New Roman" w:eastAsia="Times New Roman" w:hAnsi="Times New Roman" w:cs="Times New Roman"/>
      <w:b w:val="0"/>
      <w:bCs w:val="0"/>
      <w:i w:val="0"/>
      <w:iCs w:val="0"/>
      <w:smallCaps w:val="0"/>
      <w:strike w:val="0"/>
      <w:spacing w:val="10"/>
      <w:sz w:val="25"/>
      <w:szCs w:val="25"/>
      <w:u w:val="single"/>
    </w:rPr>
  </w:style>
  <w:style w:type="paragraph" w:customStyle="1" w:styleId="BodyTextIndent1">
    <w:name w:val="Body Text Indent Знак"/>
    <w:basedOn w:val="a"/>
    <w:semiHidden/>
    <w:rsid w:val="00EE37A4"/>
    <w:pPr>
      <w:ind w:firstLine="720"/>
      <w:jc w:val="both"/>
    </w:pPr>
    <w:rPr>
      <w:rFonts w:ascii="Times New Roman" w:eastAsia="Times New Roman" w:hAnsi="Times New Roman"/>
      <w:sz w:val="24"/>
      <w:szCs w:val="24"/>
      <w:lang w:eastAsia="ru-RU"/>
    </w:rPr>
  </w:style>
  <w:style w:type="paragraph" w:customStyle="1" w:styleId="110">
    <w:name w:val="Основной текст с отступом11"/>
    <w:basedOn w:val="a"/>
    <w:semiHidden/>
    <w:rsid w:val="00EE37A4"/>
    <w:pPr>
      <w:ind w:firstLine="720"/>
      <w:jc w:val="both"/>
    </w:pPr>
    <w:rPr>
      <w:rFonts w:eastAsia="Times New Roman"/>
      <w:sz w:val="24"/>
      <w:szCs w:val="24"/>
      <w:lang w:eastAsia="ru-RU"/>
    </w:rPr>
  </w:style>
  <w:style w:type="character" w:customStyle="1" w:styleId="115pt1pt">
    <w:name w:val="Основной текст + 11;5 pt;Малые прописные;Интервал 1 pt"/>
    <w:rsid w:val="00EE37A4"/>
    <w:rPr>
      <w:rFonts w:ascii="Times New Roman" w:eastAsia="Times New Roman" w:hAnsi="Times New Roman" w:cs="Times New Roman"/>
      <w:b w:val="0"/>
      <w:bCs w:val="0"/>
      <w:i w:val="0"/>
      <w:iCs w:val="0"/>
      <w:smallCaps/>
      <w:strike w:val="0"/>
      <w:spacing w:val="20"/>
      <w:sz w:val="23"/>
      <w:szCs w:val="23"/>
    </w:rPr>
  </w:style>
  <w:style w:type="character" w:customStyle="1" w:styleId="115pt2pt">
    <w:name w:val="Основной текст + 11;5 pt;Малые прописные;Интервал 2 pt"/>
    <w:rsid w:val="00EE37A4"/>
    <w:rPr>
      <w:rFonts w:ascii="Times New Roman" w:eastAsia="Times New Roman" w:hAnsi="Times New Roman" w:cs="Times New Roman"/>
      <w:b w:val="0"/>
      <w:bCs w:val="0"/>
      <w:i w:val="0"/>
      <w:iCs w:val="0"/>
      <w:smallCaps/>
      <w:strike w:val="0"/>
      <w:spacing w:val="50"/>
      <w:sz w:val="23"/>
      <w:szCs w:val="23"/>
    </w:rPr>
  </w:style>
  <w:style w:type="paragraph" w:customStyle="1" w:styleId="310">
    <w:name w:val="Основной текст с отступом 31"/>
    <w:basedOn w:val="a"/>
    <w:rsid w:val="00EE37A4"/>
    <w:pPr>
      <w:suppressAutoHyphens/>
      <w:ind w:firstLine="510"/>
      <w:jc w:val="both"/>
    </w:pPr>
    <w:rPr>
      <w:rFonts w:ascii="Times New Roman" w:eastAsia="Times New Roman" w:hAnsi="Times New Roman"/>
      <w:sz w:val="26"/>
      <w:szCs w:val="20"/>
      <w:lang w:eastAsia="ar-SA"/>
    </w:rPr>
  </w:style>
  <w:style w:type="character" w:customStyle="1" w:styleId="2544">
    <w:name w:val="2544"/>
    <w:aliases w:val="baiaagaaboqcaaadvwuaaaxnbq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5417">
    <w:name w:val="5417"/>
    <w:aliases w:val="baiaagaaboqcaaad+baaaaugeq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character" w:customStyle="1" w:styleId="4618">
    <w:name w:val="4618"/>
    <w:aliases w:val="baiaagaaboqcaaaduagaaavkdg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36">
    <w:name w:val="Без интервала3"/>
    <w:rsid w:val="00EE37A4"/>
    <w:rPr>
      <w:rFonts w:ascii="Times New Roman" w:hAnsi="Times New Roman"/>
      <w:sz w:val="22"/>
      <w:lang w:val="ru-RU" w:eastAsia="ru-RU"/>
    </w:rPr>
  </w:style>
  <w:style w:type="paragraph" w:customStyle="1" w:styleId="aff9">
    <w:name w:val="Документ"/>
    <w:basedOn w:val="a"/>
    <w:link w:val="affa"/>
    <w:rsid w:val="00EE37A4"/>
    <w:pPr>
      <w:ind w:firstLine="851"/>
      <w:jc w:val="both"/>
    </w:pPr>
    <w:rPr>
      <w:rFonts w:ascii="Times New Roman" w:eastAsia="Times New Roman" w:hAnsi="Times New Roman"/>
      <w:sz w:val="28"/>
      <w:szCs w:val="20"/>
      <w:lang w:eastAsia="ru-RU"/>
    </w:rPr>
  </w:style>
  <w:style w:type="character" w:customStyle="1" w:styleId="affa">
    <w:name w:val="Документ Знак"/>
    <w:link w:val="aff9"/>
    <w:rsid w:val="00EE37A4"/>
    <w:rPr>
      <w:rFonts w:ascii="Times New Roman" w:eastAsia="Times New Roman" w:hAnsi="Times New Roman"/>
      <w:sz w:val="28"/>
      <w:lang w:val="ru-RU" w:eastAsia="ru-RU"/>
    </w:rPr>
  </w:style>
  <w:style w:type="paragraph" w:customStyle="1" w:styleId="5130">
    <w:name w:val="5130"/>
    <w:aliases w:val="baiaagaaboqcaaad/w8aaaunea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2f">
    <w:name w:val="Обычный2"/>
    <w:rsid w:val="00EE37A4"/>
    <w:pPr>
      <w:jc w:val="both"/>
    </w:pPr>
    <w:rPr>
      <w:rFonts w:ascii="Times" w:eastAsia="Times New Roman" w:hAnsi="Times"/>
      <w:snapToGrid w:val="0"/>
      <w:sz w:val="18"/>
      <w:lang w:val="ru-RU" w:eastAsia="ru-RU"/>
    </w:rPr>
  </w:style>
  <w:style w:type="paragraph" w:styleId="37">
    <w:name w:val="Body Text 3"/>
    <w:basedOn w:val="a"/>
    <w:link w:val="38"/>
    <w:uiPriority w:val="99"/>
    <w:semiHidden/>
    <w:unhideWhenUsed/>
    <w:rsid w:val="00EE37A4"/>
    <w:pPr>
      <w:spacing w:after="120" w:line="276" w:lineRule="auto"/>
    </w:pPr>
    <w:rPr>
      <w:rFonts w:asciiTheme="minorHAnsi" w:eastAsiaTheme="minorEastAsia" w:hAnsiTheme="minorHAnsi" w:cstheme="minorBidi"/>
      <w:sz w:val="16"/>
      <w:szCs w:val="16"/>
      <w:lang w:eastAsia="ru-RU"/>
    </w:rPr>
  </w:style>
  <w:style w:type="character" w:customStyle="1" w:styleId="38">
    <w:name w:val="Основной текст 3 Знак"/>
    <w:basedOn w:val="a0"/>
    <w:link w:val="37"/>
    <w:uiPriority w:val="99"/>
    <w:semiHidden/>
    <w:rsid w:val="00EE37A4"/>
    <w:rPr>
      <w:rFonts w:asciiTheme="minorHAnsi" w:eastAsiaTheme="minorEastAsia" w:hAnsiTheme="minorHAnsi" w:cstheme="minorBidi"/>
      <w:sz w:val="16"/>
      <w:szCs w:val="16"/>
      <w:lang w:val="ru-RU" w:eastAsia="ru-RU"/>
    </w:rPr>
  </w:style>
  <w:style w:type="character" w:customStyle="1" w:styleId="ab">
    <w:name w:val="Абзац списка Знак"/>
    <w:link w:val="aa"/>
    <w:uiPriority w:val="34"/>
    <w:locked/>
    <w:rsid w:val="00EE37A4"/>
    <w:rPr>
      <w:sz w:val="22"/>
      <w:szCs w:val="22"/>
      <w:lang w:val="ru-RU" w:eastAsia="en-US"/>
    </w:rPr>
  </w:style>
  <w:style w:type="paragraph" w:customStyle="1" w:styleId="p2">
    <w:name w:val="p2"/>
    <w:basedOn w:val="a"/>
    <w:rsid w:val="00EE37A4"/>
    <w:pPr>
      <w:spacing w:before="100" w:beforeAutospacing="1" w:after="100" w:afterAutospacing="1"/>
    </w:pPr>
    <w:rPr>
      <w:rFonts w:ascii="Times New Roman" w:eastAsia="Times New Roman" w:hAnsi="Times New Roman"/>
      <w:sz w:val="24"/>
      <w:szCs w:val="24"/>
      <w:lang w:val="uk-UA" w:eastAsia="uk-UA"/>
    </w:rPr>
  </w:style>
  <w:style w:type="paragraph" w:customStyle="1" w:styleId="39">
    <w:name w:val="Обычный3"/>
    <w:rsid w:val="00EE37A4"/>
    <w:pPr>
      <w:jc w:val="both"/>
    </w:pPr>
    <w:rPr>
      <w:rFonts w:ascii="Times" w:eastAsia="Times New Roman" w:hAnsi="Times"/>
      <w:snapToGrid w:val="0"/>
      <w:sz w:val="18"/>
      <w:lang w:val="ru-RU" w:eastAsia="ru-RU"/>
    </w:rPr>
  </w:style>
  <w:style w:type="character" w:customStyle="1" w:styleId="gridtext">
    <w:name w:val="gridtext"/>
    <w:basedOn w:val="a0"/>
    <w:rsid w:val="00EE37A4"/>
  </w:style>
  <w:style w:type="paragraph" w:customStyle="1" w:styleId="44">
    <w:name w:val="Обычный4"/>
    <w:rsid w:val="00EE37A4"/>
    <w:pPr>
      <w:jc w:val="both"/>
    </w:pPr>
    <w:rPr>
      <w:rFonts w:ascii="Times" w:eastAsia="Times New Roman" w:hAnsi="Times"/>
      <w:snapToGrid w:val="0"/>
      <w:sz w:val="18"/>
      <w:lang w:val="ru-RU" w:eastAsia="ru-RU"/>
    </w:rPr>
  </w:style>
  <w:style w:type="character" w:customStyle="1" w:styleId="st82">
    <w:name w:val="st82"/>
    <w:rsid w:val="00EE37A4"/>
    <w:rPr>
      <w:color w:val="000000"/>
      <w:sz w:val="20"/>
      <w:szCs w:val="20"/>
    </w:rPr>
  </w:style>
  <w:style w:type="character" w:customStyle="1" w:styleId="textexposedshow">
    <w:name w:val="text_exposed_show"/>
    <w:rsid w:val="00EE37A4"/>
  </w:style>
  <w:style w:type="character" w:customStyle="1" w:styleId="FontStyle18">
    <w:name w:val="Font Style18"/>
    <w:basedOn w:val="a0"/>
    <w:rsid w:val="00EE37A4"/>
    <w:rPr>
      <w:rFonts w:ascii="Times New Roman" w:hAnsi="Times New Roman" w:cs="Times New Roman"/>
      <w:sz w:val="18"/>
      <w:szCs w:val="18"/>
    </w:rPr>
  </w:style>
  <w:style w:type="paragraph" w:customStyle="1" w:styleId="53">
    <w:name w:val="Обычный5"/>
    <w:rsid w:val="00EE37A4"/>
    <w:pPr>
      <w:jc w:val="both"/>
    </w:pPr>
    <w:rPr>
      <w:rFonts w:ascii="Times" w:eastAsia="Times New Roman" w:hAnsi="Times"/>
      <w:snapToGrid w:val="0"/>
      <w:sz w:val="18"/>
      <w:lang w:val="ru-RU" w:eastAsia="ru-RU"/>
    </w:rPr>
  </w:style>
  <w:style w:type="paragraph" w:customStyle="1" w:styleId="affb">
    <w:name w:val="Таблица"/>
    <w:basedOn w:val="44"/>
    <w:rsid w:val="00EE37A4"/>
    <w:pPr>
      <w:jc w:val="left"/>
    </w:pPr>
    <w:rPr>
      <w:rFonts w:ascii="Antiqua" w:hAnsi="Antiqua"/>
      <w:snapToGrid/>
      <w:sz w:val="24"/>
      <w:lang w:val="uk-UA"/>
    </w:rPr>
  </w:style>
  <w:style w:type="character" w:customStyle="1" w:styleId="ad">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c"/>
    <w:uiPriority w:val="99"/>
    <w:rsid w:val="00EE37A4"/>
    <w:rPr>
      <w:rFonts w:ascii="Times New Roman" w:eastAsia="Times New Roman" w:hAnsi="Times New Roman"/>
      <w:sz w:val="24"/>
      <w:szCs w:val="24"/>
      <w:lang w:val="ru-RU" w:eastAsia="ru-RU"/>
    </w:rPr>
  </w:style>
  <w:style w:type="paragraph" w:customStyle="1" w:styleId="60">
    <w:name w:val="Обычный6"/>
    <w:rsid w:val="00EE37A4"/>
    <w:pPr>
      <w:jc w:val="both"/>
    </w:pPr>
    <w:rPr>
      <w:rFonts w:ascii="Times" w:eastAsia="Times New Roman" w:hAnsi="Times"/>
      <w:snapToGrid w:val="0"/>
      <w:sz w:val="18"/>
      <w:lang w:val="ru-RU" w:eastAsia="ru-RU"/>
    </w:rPr>
  </w:style>
  <w:style w:type="paragraph" w:customStyle="1" w:styleId="10826">
    <w:name w:val="10826"/>
    <w:aliases w:val="baiaagaaboqcaaadgygaaawrk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45">
    <w:name w:val="Без интервала4"/>
    <w:basedOn w:val="a"/>
    <w:rsid w:val="00EE37A4"/>
    <w:pPr>
      <w:spacing w:before="100" w:beforeAutospacing="1" w:after="100" w:afterAutospacing="1"/>
    </w:pPr>
    <w:rPr>
      <w:rFonts w:eastAsia="Times New Roman"/>
      <w:sz w:val="24"/>
      <w:szCs w:val="24"/>
      <w:lang w:val="uk-UA" w:eastAsia="uk-UA"/>
    </w:rPr>
  </w:style>
  <w:style w:type="paragraph" w:customStyle="1" w:styleId="1f">
    <w:name w:val="Без інтервалів1"/>
    <w:qFormat/>
    <w:rsid w:val="00EE37A4"/>
    <w:pPr>
      <w:suppressAutoHyphens/>
    </w:pPr>
    <w:rPr>
      <w:rFonts w:cs="Calibri"/>
      <w:sz w:val="22"/>
      <w:szCs w:val="22"/>
      <w:lang w:eastAsia="zh-CN"/>
    </w:rPr>
  </w:style>
  <w:style w:type="table" w:customStyle="1" w:styleId="70">
    <w:name w:val="Сетка таблицы7"/>
    <w:basedOn w:val="a1"/>
    <w:next w:val="af9"/>
    <w:uiPriority w:val="59"/>
    <w:rsid w:val="00EE37A4"/>
    <w:rPr>
      <w:rFonts w:asciiTheme="minorHAnsi" w:eastAsiaTheme="minorEastAsia" w:hAnsiTheme="minorHAnsi" w:cstheme="minorBidi"/>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9"/>
    <w:uiPriority w:val="59"/>
    <w:rsid w:val="0007466E"/>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9"/>
    <w:uiPriority w:val="59"/>
    <w:rsid w:val="00BE5A6C"/>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9"/>
    <w:uiPriority w:val="59"/>
    <w:rsid w:val="008E5D22"/>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9"/>
    <w:uiPriority w:val="59"/>
    <w:rsid w:val="006F2507"/>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title">
    <w:name w:val="11title"/>
    <w:basedOn w:val="a"/>
    <w:rsid w:val="00D955D5"/>
    <w:pPr>
      <w:spacing w:before="100" w:beforeAutospacing="1" w:after="100" w:afterAutospacing="1"/>
    </w:pPr>
    <w:rPr>
      <w:rFonts w:ascii="Times New Roman" w:eastAsia="Times New Roman" w:hAnsi="Times New Roman"/>
      <w:sz w:val="24"/>
      <w:szCs w:val="24"/>
      <w:lang w:eastAsia="ru-RU"/>
    </w:rPr>
  </w:style>
  <w:style w:type="table" w:customStyle="1" w:styleId="120">
    <w:name w:val="Сетка таблицы12"/>
    <w:basedOn w:val="a1"/>
    <w:next w:val="af9"/>
    <w:uiPriority w:val="59"/>
    <w:rsid w:val="00D955D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Стиль1 Знак"/>
    <w:link w:val="1f1"/>
    <w:locked/>
    <w:rsid w:val="000D454E"/>
    <w:rPr>
      <w:rFonts w:ascii="Times New Roman" w:eastAsia="DejaVu Sans" w:hAnsi="Times New Roman" w:cs="Lohit Hindi"/>
      <w:b/>
      <w:kern w:val="2"/>
      <w:sz w:val="24"/>
      <w:szCs w:val="24"/>
      <w:lang w:eastAsia="hi-IN" w:bidi="hi-IN"/>
    </w:rPr>
  </w:style>
  <w:style w:type="paragraph" w:customStyle="1" w:styleId="1f1">
    <w:name w:val="Стиль1"/>
    <w:basedOn w:val="a"/>
    <w:link w:val="1f0"/>
    <w:qFormat/>
    <w:rsid w:val="000D454E"/>
    <w:pPr>
      <w:widowControl w:val="0"/>
      <w:tabs>
        <w:tab w:val="left" w:pos="7560"/>
      </w:tabs>
      <w:suppressAutoHyphens/>
      <w:jc w:val="both"/>
    </w:pPr>
    <w:rPr>
      <w:rFonts w:ascii="Times New Roman" w:eastAsia="DejaVu Sans" w:hAnsi="Times New Roman" w:cs="Lohit Hindi"/>
      <w:b/>
      <w:kern w:val="2"/>
      <w:sz w:val="24"/>
      <w:szCs w:val="24"/>
      <w:lang w:val="uk-UA" w:eastAsia="hi-IN" w:bidi="hi-IN"/>
    </w:rPr>
  </w:style>
  <w:style w:type="character" w:customStyle="1" w:styleId="4832">
    <w:name w:val="4832"/>
    <w:aliases w:val="baiaagaaboqcaaadwgoaaaugdwaaaaaaaaaaaaaaaaaaaaaaaaaaaaaaaaaaaaaaaaaaaaaaaaaaaaaaaaaaaaaaaaaaaaaaaaaaaaaaaaaaaaaaaaaaaaaaaaaaaaaaaaaaaaaaaaaaaaaaaaaaaaaaaaaaaaaaaaaaaaaaaaaaaaaaaaaaaaaaaaaaaaaaaaaaaaaaaaaaaaaaaaaaaaaaaaaaaaaaaaaaaaaa"/>
    <w:basedOn w:val="a0"/>
    <w:rsid w:val="00443B43"/>
  </w:style>
  <w:style w:type="character" w:customStyle="1" w:styleId="rvts37">
    <w:name w:val="rvts37"/>
    <w:rsid w:val="0035246E"/>
  </w:style>
  <w:style w:type="character" w:customStyle="1" w:styleId="st46">
    <w:name w:val="st46"/>
    <w:uiPriority w:val="99"/>
    <w:rsid w:val="004424A2"/>
    <w:rPr>
      <w:i/>
      <w:iCs/>
      <w:color w:val="000000"/>
    </w:rPr>
  </w:style>
  <w:style w:type="numbering" w:customStyle="1" w:styleId="46">
    <w:name w:val="Нет списка4"/>
    <w:next w:val="a2"/>
    <w:uiPriority w:val="99"/>
    <w:semiHidden/>
    <w:unhideWhenUsed/>
    <w:rsid w:val="00003813"/>
  </w:style>
  <w:style w:type="character" w:customStyle="1" w:styleId="2f0">
    <w:name w:val="Основной текст (2)_ Знак"/>
    <w:rsid w:val="00363102"/>
    <w:rPr>
      <w:rFonts w:eastAsia="SimSun"/>
      <w:sz w:val="24"/>
      <w:szCs w:val="24"/>
      <w:shd w:val="clear" w:color="auto" w:fill="FFFFFF"/>
      <w:lang w:eastAsia="zh-CN"/>
    </w:rPr>
  </w:style>
  <w:style w:type="paragraph" w:customStyle="1" w:styleId="2f1">
    <w:name w:val="Основний текст (2)"/>
    <w:basedOn w:val="a"/>
    <w:rsid w:val="00363102"/>
    <w:pPr>
      <w:widowControl w:val="0"/>
      <w:shd w:val="clear" w:color="auto" w:fill="FFFFFF"/>
      <w:spacing w:after="960" w:line="0" w:lineRule="atLeast"/>
      <w:ind w:hanging="380"/>
      <w:jc w:val="center"/>
    </w:pPr>
    <w:rPr>
      <w:rFonts w:asciiTheme="minorHAnsi" w:eastAsiaTheme="minorHAnsi" w:hAnsiTheme="minorHAnsi" w:cstheme="minorBidi"/>
      <w:lang w:val="uk-UA"/>
    </w:rPr>
  </w:style>
  <w:style w:type="paragraph" w:customStyle="1" w:styleId="112">
    <w:name w:val="Заголовок 11"/>
    <w:basedOn w:val="a"/>
    <w:uiPriority w:val="1"/>
    <w:qFormat/>
    <w:rsid w:val="00230382"/>
    <w:pPr>
      <w:widowControl w:val="0"/>
      <w:autoSpaceDE w:val="0"/>
      <w:autoSpaceDN w:val="0"/>
      <w:spacing w:line="317" w:lineRule="exact"/>
      <w:ind w:left="426"/>
      <w:jc w:val="both"/>
      <w:outlineLvl w:val="1"/>
    </w:pPr>
    <w:rPr>
      <w:rFonts w:ascii="Times New Roman" w:eastAsia="Times New Roman" w:hAnsi="Times New Roman"/>
      <w:b/>
      <w:bCs/>
      <w:sz w:val="28"/>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323">
      <w:bodyDiv w:val="1"/>
      <w:marLeft w:val="0"/>
      <w:marRight w:val="0"/>
      <w:marTop w:val="0"/>
      <w:marBottom w:val="0"/>
      <w:divBdr>
        <w:top w:val="none" w:sz="0" w:space="0" w:color="auto"/>
        <w:left w:val="none" w:sz="0" w:space="0" w:color="auto"/>
        <w:bottom w:val="none" w:sz="0" w:space="0" w:color="auto"/>
        <w:right w:val="none" w:sz="0" w:space="0" w:color="auto"/>
      </w:divBdr>
    </w:div>
    <w:div w:id="3360887">
      <w:bodyDiv w:val="1"/>
      <w:marLeft w:val="0"/>
      <w:marRight w:val="0"/>
      <w:marTop w:val="0"/>
      <w:marBottom w:val="0"/>
      <w:divBdr>
        <w:top w:val="none" w:sz="0" w:space="0" w:color="auto"/>
        <w:left w:val="none" w:sz="0" w:space="0" w:color="auto"/>
        <w:bottom w:val="none" w:sz="0" w:space="0" w:color="auto"/>
        <w:right w:val="none" w:sz="0" w:space="0" w:color="auto"/>
      </w:divBdr>
    </w:div>
    <w:div w:id="4208991">
      <w:bodyDiv w:val="1"/>
      <w:marLeft w:val="0"/>
      <w:marRight w:val="0"/>
      <w:marTop w:val="0"/>
      <w:marBottom w:val="0"/>
      <w:divBdr>
        <w:top w:val="none" w:sz="0" w:space="0" w:color="auto"/>
        <w:left w:val="none" w:sz="0" w:space="0" w:color="auto"/>
        <w:bottom w:val="none" w:sz="0" w:space="0" w:color="auto"/>
        <w:right w:val="none" w:sz="0" w:space="0" w:color="auto"/>
      </w:divBdr>
    </w:div>
    <w:div w:id="4285387">
      <w:bodyDiv w:val="1"/>
      <w:marLeft w:val="0"/>
      <w:marRight w:val="0"/>
      <w:marTop w:val="0"/>
      <w:marBottom w:val="0"/>
      <w:divBdr>
        <w:top w:val="none" w:sz="0" w:space="0" w:color="auto"/>
        <w:left w:val="none" w:sz="0" w:space="0" w:color="auto"/>
        <w:bottom w:val="none" w:sz="0" w:space="0" w:color="auto"/>
        <w:right w:val="none" w:sz="0" w:space="0" w:color="auto"/>
      </w:divBdr>
    </w:div>
    <w:div w:id="13188447">
      <w:bodyDiv w:val="1"/>
      <w:marLeft w:val="0"/>
      <w:marRight w:val="0"/>
      <w:marTop w:val="0"/>
      <w:marBottom w:val="0"/>
      <w:divBdr>
        <w:top w:val="none" w:sz="0" w:space="0" w:color="auto"/>
        <w:left w:val="none" w:sz="0" w:space="0" w:color="auto"/>
        <w:bottom w:val="none" w:sz="0" w:space="0" w:color="auto"/>
        <w:right w:val="none" w:sz="0" w:space="0" w:color="auto"/>
      </w:divBdr>
    </w:div>
    <w:div w:id="13843692">
      <w:bodyDiv w:val="1"/>
      <w:marLeft w:val="0"/>
      <w:marRight w:val="0"/>
      <w:marTop w:val="0"/>
      <w:marBottom w:val="0"/>
      <w:divBdr>
        <w:top w:val="none" w:sz="0" w:space="0" w:color="auto"/>
        <w:left w:val="none" w:sz="0" w:space="0" w:color="auto"/>
        <w:bottom w:val="none" w:sz="0" w:space="0" w:color="auto"/>
        <w:right w:val="none" w:sz="0" w:space="0" w:color="auto"/>
      </w:divBdr>
    </w:div>
    <w:div w:id="17708092">
      <w:bodyDiv w:val="1"/>
      <w:marLeft w:val="0"/>
      <w:marRight w:val="0"/>
      <w:marTop w:val="0"/>
      <w:marBottom w:val="0"/>
      <w:divBdr>
        <w:top w:val="none" w:sz="0" w:space="0" w:color="auto"/>
        <w:left w:val="none" w:sz="0" w:space="0" w:color="auto"/>
        <w:bottom w:val="none" w:sz="0" w:space="0" w:color="auto"/>
        <w:right w:val="none" w:sz="0" w:space="0" w:color="auto"/>
      </w:divBdr>
    </w:div>
    <w:div w:id="24792974">
      <w:bodyDiv w:val="1"/>
      <w:marLeft w:val="0"/>
      <w:marRight w:val="0"/>
      <w:marTop w:val="0"/>
      <w:marBottom w:val="0"/>
      <w:divBdr>
        <w:top w:val="none" w:sz="0" w:space="0" w:color="auto"/>
        <w:left w:val="none" w:sz="0" w:space="0" w:color="auto"/>
        <w:bottom w:val="none" w:sz="0" w:space="0" w:color="auto"/>
        <w:right w:val="none" w:sz="0" w:space="0" w:color="auto"/>
      </w:divBdr>
    </w:div>
    <w:div w:id="27335865">
      <w:bodyDiv w:val="1"/>
      <w:marLeft w:val="0"/>
      <w:marRight w:val="0"/>
      <w:marTop w:val="0"/>
      <w:marBottom w:val="0"/>
      <w:divBdr>
        <w:top w:val="none" w:sz="0" w:space="0" w:color="auto"/>
        <w:left w:val="none" w:sz="0" w:space="0" w:color="auto"/>
        <w:bottom w:val="none" w:sz="0" w:space="0" w:color="auto"/>
        <w:right w:val="none" w:sz="0" w:space="0" w:color="auto"/>
      </w:divBdr>
    </w:div>
    <w:div w:id="29454869">
      <w:bodyDiv w:val="1"/>
      <w:marLeft w:val="0"/>
      <w:marRight w:val="0"/>
      <w:marTop w:val="0"/>
      <w:marBottom w:val="0"/>
      <w:divBdr>
        <w:top w:val="none" w:sz="0" w:space="0" w:color="auto"/>
        <w:left w:val="none" w:sz="0" w:space="0" w:color="auto"/>
        <w:bottom w:val="none" w:sz="0" w:space="0" w:color="auto"/>
        <w:right w:val="none" w:sz="0" w:space="0" w:color="auto"/>
      </w:divBdr>
    </w:div>
    <w:div w:id="44530111">
      <w:bodyDiv w:val="1"/>
      <w:marLeft w:val="0"/>
      <w:marRight w:val="0"/>
      <w:marTop w:val="0"/>
      <w:marBottom w:val="0"/>
      <w:divBdr>
        <w:top w:val="none" w:sz="0" w:space="0" w:color="auto"/>
        <w:left w:val="none" w:sz="0" w:space="0" w:color="auto"/>
        <w:bottom w:val="none" w:sz="0" w:space="0" w:color="auto"/>
        <w:right w:val="none" w:sz="0" w:space="0" w:color="auto"/>
      </w:divBdr>
    </w:div>
    <w:div w:id="47456754">
      <w:bodyDiv w:val="1"/>
      <w:marLeft w:val="0"/>
      <w:marRight w:val="0"/>
      <w:marTop w:val="0"/>
      <w:marBottom w:val="0"/>
      <w:divBdr>
        <w:top w:val="none" w:sz="0" w:space="0" w:color="auto"/>
        <w:left w:val="none" w:sz="0" w:space="0" w:color="auto"/>
        <w:bottom w:val="none" w:sz="0" w:space="0" w:color="auto"/>
        <w:right w:val="none" w:sz="0" w:space="0" w:color="auto"/>
      </w:divBdr>
    </w:div>
    <w:div w:id="51972267">
      <w:bodyDiv w:val="1"/>
      <w:marLeft w:val="0"/>
      <w:marRight w:val="0"/>
      <w:marTop w:val="0"/>
      <w:marBottom w:val="0"/>
      <w:divBdr>
        <w:top w:val="none" w:sz="0" w:space="0" w:color="auto"/>
        <w:left w:val="none" w:sz="0" w:space="0" w:color="auto"/>
        <w:bottom w:val="none" w:sz="0" w:space="0" w:color="auto"/>
        <w:right w:val="none" w:sz="0" w:space="0" w:color="auto"/>
      </w:divBdr>
    </w:div>
    <w:div w:id="73819834">
      <w:bodyDiv w:val="1"/>
      <w:marLeft w:val="0"/>
      <w:marRight w:val="0"/>
      <w:marTop w:val="0"/>
      <w:marBottom w:val="0"/>
      <w:divBdr>
        <w:top w:val="none" w:sz="0" w:space="0" w:color="auto"/>
        <w:left w:val="none" w:sz="0" w:space="0" w:color="auto"/>
        <w:bottom w:val="none" w:sz="0" w:space="0" w:color="auto"/>
        <w:right w:val="none" w:sz="0" w:space="0" w:color="auto"/>
      </w:divBdr>
    </w:div>
    <w:div w:id="82576374">
      <w:bodyDiv w:val="1"/>
      <w:marLeft w:val="0"/>
      <w:marRight w:val="0"/>
      <w:marTop w:val="0"/>
      <w:marBottom w:val="0"/>
      <w:divBdr>
        <w:top w:val="none" w:sz="0" w:space="0" w:color="auto"/>
        <w:left w:val="none" w:sz="0" w:space="0" w:color="auto"/>
        <w:bottom w:val="none" w:sz="0" w:space="0" w:color="auto"/>
        <w:right w:val="none" w:sz="0" w:space="0" w:color="auto"/>
      </w:divBdr>
    </w:div>
    <w:div w:id="82652472">
      <w:bodyDiv w:val="1"/>
      <w:marLeft w:val="0"/>
      <w:marRight w:val="0"/>
      <w:marTop w:val="0"/>
      <w:marBottom w:val="0"/>
      <w:divBdr>
        <w:top w:val="none" w:sz="0" w:space="0" w:color="auto"/>
        <w:left w:val="none" w:sz="0" w:space="0" w:color="auto"/>
        <w:bottom w:val="none" w:sz="0" w:space="0" w:color="auto"/>
        <w:right w:val="none" w:sz="0" w:space="0" w:color="auto"/>
      </w:divBdr>
    </w:div>
    <w:div w:id="83114266">
      <w:bodyDiv w:val="1"/>
      <w:marLeft w:val="0"/>
      <w:marRight w:val="0"/>
      <w:marTop w:val="0"/>
      <w:marBottom w:val="0"/>
      <w:divBdr>
        <w:top w:val="none" w:sz="0" w:space="0" w:color="auto"/>
        <w:left w:val="none" w:sz="0" w:space="0" w:color="auto"/>
        <w:bottom w:val="none" w:sz="0" w:space="0" w:color="auto"/>
        <w:right w:val="none" w:sz="0" w:space="0" w:color="auto"/>
      </w:divBdr>
    </w:div>
    <w:div w:id="87385966">
      <w:bodyDiv w:val="1"/>
      <w:marLeft w:val="0"/>
      <w:marRight w:val="0"/>
      <w:marTop w:val="0"/>
      <w:marBottom w:val="0"/>
      <w:divBdr>
        <w:top w:val="none" w:sz="0" w:space="0" w:color="auto"/>
        <w:left w:val="none" w:sz="0" w:space="0" w:color="auto"/>
        <w:bottom w:val="none" w:sz="0" w:space="0" w:color="auto"/>
        <w:right w:val="none" w:sz="0" w:space="0" w:color="auto"/>
      </w:divBdr>
    </w:div>
    <w:div w:id="94249811">
      <w:bodyDiv w:val="1"/>
      <w:marLeft w:val="0"/>
      <w:marRight w:val="0"/>
      <w:marTop w:val="0"/>
      <w:marBottom w:val="0"/>
      <w:divBdr>
        <w:top w:val="none" w:sz="0" w:space="0" w:color="auto"/>
        <w:left w:val="none" w:sz="0" w:space="0" w:color="auto"/>
        <w:bottom w:val="none" w:sz="0" w:space="0" w:color="auto"/>
        <w:right w:val="none" w:sz="0" w:space="0" w:color="auto"/>
      </w:divBdr>
    </w:div>
    <w:div w:id="94714008">
      <w:bodyDiv w:val="1"/>
      <w:marLeft w:val="0"/>
      <w:marRight w:val="0"/>
      <w:marTop w:val="0"/>
      <w:marBottom w:val="0"/>
      <w:divBdr>
        <w:top w:val="none" w:sz="0" w:space="0" w:color="auto"/>
        <w:left w:val="none" w:sz="0" w:space="0" w:color="auto"/>
        <w:bottom w:val="none" w:sz="0" w:space="0" w:color="auto"/>
        <w:right w:val="none" w:sz="0" w:space="0" w:color="auto"/>
      </w:divBdr>
    </w:div>
    <w:div w:id="100759436">
      <w:bodyDiv w:val="1"/>
      <w:marLeft w:val="0"/>
      <w:marRight w:val="0"/>
      <w:marTop w:val="0"/>
      <w:marBottom w:val="0"/>
      <w:divBdr>
        <w:top w:val="none" w:sz="0" w:space="0" w:color="auto"/>
        <w:left w:val="none" w:sz="0" w:space="0" w:color="auto"/>
        <w:bottom w:val="none" w:sz="0" w:space="0" w:color="auto"/>
        <w:right w:val="none" w:sz="0" w:space="0" w:color="auto"/>
      </w:divBdr>
    </w:div>
    <w:div w:id="100804989">
      <w:bodyDiv w:val="1"/>
      <w:marLeft w:val="0"/>
      <w:marRight w:val="0"/>
      <w:marTop w:val="0"/>
      <w:marBottom w:val="0"/>
      <w:divBdr>
        <w:top w:val="none" w:sz="0" w:space="0" w:color="auto"/>
        <w:left w:val="none" w:sz="0" w:space="0" w:color="auto"/>
        <w:bottom w:val="none" w:sz="0" w:space="0" w:color="auto"/>
        <w:right w:val="none" w:sz="0" w:space="0" w:color="auto"/>
      </w:divBdr>
    </w:div>
    <w:div w:id="112142396">
      <w:bodyDiv w:val="1"/>
      <w:marLeft w:val="0"/>
      <w:marRight w:val="0"/>
      <w:marTop w:val="0"/>
      <w:marBottom w:val="0"/>
      <w:divBdr>
        <w:top w:val="none" w:sz="0" w:space="0" w:color="auto"/>
        <w:left w:val="none" w:sz="0" w:space="0" w:color="auto"/>
        <w:bottom w:val="none" w:sz="0" w:space="0" w:color="auto"/>
        <w:right w:val="none" w:sz="0" w:space="0" w:color="auto"/>
      </w:divBdr>
    </w:div>
    <w:div w:id="116727259">
      <w:bodyDiv w:val="1"/>
      <w:marLeft w:val="0"/>
      <w:marRight w:val="0"/>
      <w:marTop w:val="0"/>
      <w:marBottom w:val="0"/>
      <w:divBdr>
        <w:top w:val="none" w:sz="0" w:space="0" w:color="auto"/>
        <w:left w:val="none" w:sz="0" w:space="0" w:color="auto"/>
        <w:bottom w:val="none" w:sz="0" w:space="0" w:color="auto"/>
        <w:right w:val="none" w:sz="0" w:space="0" w:color="auto"/>
      </w:divBdr>
    </w:div>
    <w:div w:id="120809669">
      <w:bodyDiv w:val="1"/>
      <w:marLeft w:val="0"/>
      <w:marRight w:val="0"/>
      <w:marTop w:val="0"/>
      <w:marBottom w:val="0"/>
      <w:divBdr>
        <w:top w:val="none" w:sz="0" w:space="0" w:color="auto"/>
        <w:left w:val="none" w:sz="0" w:space="0" w:color="auto"/>
        <w:bottom w:val="none" w:sz="0" w:space="0" w:color="auto"/>
        <w:right w:val="none" w:sz="0" w:space="0" w:color="auto"/>
      </w:divBdr>
    </w:div>
    <w:div w:id="128206790">
      <w:bodyDiv w:val="1"/>
      <w:marLeft w:val="0"/>
      <w:marRight w:val="0"/>
      <w:marTop w:val="0"/>
      <w:marBottom w:val="0"/>
      <w:divBdr>
        <w:top w:val="none" w:sz="0" w:space="0" w:color="auto"/>
        <w:left w:val="none" w:sz="0" w:space="0" w:color="auto"/>
        <w:bottom w:val="none" w:sz="0" w:space="0" w:color="auto"/>
        <w:right w:val="none" w:sz="0" w:space="0" w:color="auto"/>
      </w:divBdr>
    </w:div>
    <w:div w:id="137692765">
      <w:bodyDiv w:val="1"/>
      <w:marLeft w:val="0"/>
      <w:marRight w:val="0"/>
      <w:marTop w:val="0"/>
      <w:marBottom w:val="0"/>
      <w:divBdr>
        <w:top w:val="none" w:sz="0" w:space="0" w:color="auto"/>
        <w:left w:val="none" w:sz="0" w:space="0" w:color="auto"/>
        <w:bottom w:val="none" w:sz="0" w:space="0" w:color="auto"/>
        <w:right w:val="none" w:sz="0" w:space="0" w:color="auto"/>
      </w:divBdr>
    </w:div>
    <w:div w:id="140737683">
      <w:bodyDiv w:val="1"/>
      <w:marLeft w:val="0"/>
      <w:marRight w:val="0"/>
      <w:marTop w:val="0"/>
      <w:marBottom w:val="0"/>
      <w:divBdr>
        <w:top w:val="none" w:sz="0" w:space="0" w:color="auto"/>
        <w:left w:val="none" w:sz="0" w:space="0" w:color="auto"/>
        <w:bottom w:val="none" w:sz="0" w:space="0" w:color="auto"/>
        <w:right w:val="none" w:sz="0" w:space="0" w:color="auto"/>
      </w:divBdr>
    </w:div>
    <w:div w:id="147600392">
      <w:bodyDiv w:val="1"/>
      <w:marLeft w:val="0"/>
      <w:marRight w:val="0"/>
      <w:marTop w:val="0"/>
      <w:marBottom w:val="0"/>
      <w:divBdr>
        <w:top w:val="none" w:sz="0" w:space="0" w:color="auto"/>
        <w:left w:val="none" w:sz="0" w:space="0" w:color="auto"/>
        <w:bottom w:val="none" w:sz="0" w:space="0" w:color="auto"/>
        <w:right w:val="none" w:sz="0" w:space="0" w:color="auto"/>
      </w:divBdr>
    </w:div>
    <w:div w:id="150297271">
      <w:bodyDiv w:val="1"/>
      <w:marLeft w:val="0"/>
      <w:marRight w:val="0"/>
      <w:marTop w:val="0"/>
      <w:marBottom w:val="0"/>
      <w:divBdr>
        <w:top w:val="none" w:sz="0" w:space="0" w:color="auto"/>
        <w:left w:val="none" w:sz="0" w:space="0" w:color="auto"/>
        <w:bottom w:val="none" w:sz="0" w:space="0" w:color="auto"/>
        <w:right w:val="none" w:sz="0" w:space="0" w:color="auto"/>
      </w:divBdr>
    </w:div>
    <w:div w:id="151876831">
      <w:bodyDiv w:val="1"/>
      <w:marLeft w:val="0"/>
      <w:marRight w:val="0"/>
      <w:marTop w:val="0"/>
      <w:marBottom w:val="0"/>
      <w:divBdr>
        <w:top w:val="none" w:sz="0" w:space="0" w:color="auto"/>
        <w:left w:val="none" w:sz="0" w:space="0" w:color="auto"/>
        <w:bottom w:val="none" w:sz="0" w:space="0" w:color="auto"/>
        <w:right w:val="none" w:sz="0" w:space="0" w:color="auto"/>
      </w:divBdr>
    </w:div>
    <w:div w:id="153642717">
      <w:bodyDiv w:val="1"/>
      <w:marLeft w:val="0"/>
      <w:marRight w:val="0"/>
      <w:marTop w:val="0"/>
      <w:marBottom w:val="0"/>
      <w:divBdr>
        <w:top w:val="none" w:sz="0" w:space="0" w:color="auto"/>
        <w:left w:val="none" w:sz="0" w:space="0" w:color="auto"/>
        <w:bottom w:val="none" w:sz="0" w:space="0" w:color="auto"/>
        <w:right w:val="none" w:sz="0" w:space="0" w:color="auto"/>
      </w:divBdr>
    </w:div>
    <w:div w:id="163282464">
      <w:bodyDiv w:val="1"/>
      <w:marLeft w:val="0"/>
      <w:marRight w:val="0"/>
      <w:marTop w:val="0"/>
      <w:marBottom w:val="0"/>
      <w:divBdr>
        <w:top w:val="none" w:sz="0" w:space="0" w:color="auto"/>
        <w:left w:val="none" w:sz="0" w:space="0" w:color="auto"/>
        <w:bottom w:val="none" w:sz="0" w:space="0" w:color="auto"/>
        <w:right w:val="none" w:sz="0" w:space="0" w:color="auto"/>
      </w:divBdr>
      <w:divsChild>
        <w:div w:id="268129854">
          <w:marLeft w:val="0"/>
          <w:marRight w:val="0"/>
          <w:marTop w:val="0"/>
          <w:marBottom w:val="0"/>
          <w:divBdr>
            <w:top w:val="none" w:sz="0" w:space="0" w:color="auto"/>
            <w:left w:val="none" w:sz="0" w:space="0" w:color="auto"/>
            <w:bottom w:val="none" w:sz="0" w:space="0" w:color="auto"/>
            <w:right w:val="none" w:sz="0" w:space="0" w:color="auto"/>
          </w:divBdr>
        </w:div>
        <w:div w:id="565652897">
          <w:marLeft w:val="0"/>
          <w:marRight w:val="0"/>
          <w:marTop w:val="0"/>
          <w:marBottom w:val="0"/>
          <w:divBdr>
            <w:top w:val="none" w:sz="0" w:space="0" w:color="auto"/>
            <w:left w:val="none" w:sz="0" w:space="0" w:color="auto"/>
            <w:bottom w:val="none" w:sz="0" w:space="0" w:color="auto"/>
            <w:right w:val="none" w:sz="0" w:space="0" w:color="auto"/>
          </w:divBdr>
        </w:div>
        <w:div w:id="622227081">
          <w:marLeft w:val="0"/>
          <w:marRight w:val="0"/>
          <w:marTop w:val="0"/>
          <w:marBottom w:val="0"/>
          <w:divBdr>
            <w:top w:val="none" w:sz="0" w:space="0" w:color="auto"/>
            <w:left w:val="none" w:sz="0" w:space="0" w:color="auto"/>
            <w:bottom w:val="none" w:sz="0" w:space="0" w:color="auto"/>
            <w:right w:val="none" w:sz="0" w:space="0" w:color="auto"/>
          </w:divBdr>
        </w:div>
        <w:div w:id="733504952">
          <w:marLeft w:val="0"/>
          <w:marRight w:val="0"/>
          <w:marTop w:val="0"/>
          <w:marBottom w:val="0"/>
          <w:divBdr>
            <w:top w:val="none" w:sz="0" w:space="0" w:color="auto"/>
            <w:left w:val="none" w:sz="0" w:space="0" w:color="auto"/>
            <w:bottom w:val="none" w:sz="0" w:space="0" w:color="auto"/>
            <w:right w:val="none" w:sz="0" w:space="0" w:color="auto"/>
          </w:divBdr>
        </w:div>
        <w:div w:id="748305394">
          <w:marLeft w:val="0"/>
          <w:marRight w:val="0"/>
          <w:marTop w:val="0"/>
          <w:marBottom w:val="0"/>
          <w:divBdr>
            <w:top w:val="none" w:sz="0" w:space="0" w:color="auto"/>
            <w:left w:val="none" w:sz="0" w:space="0" w:color="auto"/>
            <w:bottom w:val="none" w:sz="0" w:space="0" w:color="auto"/>
            <w:right w:val="none" w:sz="0" w:space="0" w:color="auto"/>
          </w:divBdr>
        </w:div>
        <w:div w:id="888999535">
          <w:marLeft w:val="0"/>
          <w:marRight w:val="0"/>
          <w:marTop w:val="0"/>
          <w:marBottom w:val="0"/>
          <w:divBdr>
            <w:top w:val="none" w:sz="0" w:space="0" w:color="auto"/>
            <w:left w:val="none" w:sz="0" w:space="0" w:color="auto"/>
            <w:bottom w:val="none" w:sz="0" w:space="0" w:color="auto"/>
            <w:right w:val="none" w:sz="0" w:space="0" w:color="auto"/>
          </w:divBdr>
        </w:div>
        <w:div w:id="1309165703">
          <w:marLeft w:val="0"/>
          <w:marRight w:val="0"/>
          <w:marTop w:val="0"/>
          <w:marBottom w:val="0"/>
          <w:divBdr>
            <w:top w:val="none" w:sz="0" w:space="0" w:color="auto"/>
            <w:left w:val="none" w:sz="0" w:space="0" w:color="auto"/>
            <w:bottom w:val="none" w:sz="0" w:space="0" w:color="auto"/>
            <w:right w:val="none" w:sz="0" w:space="0" w:color="auto"/>
          </w:divBdr>
        </w:div>
        <w:div w:id="1330907471">
          <w:marLeft w:val="0"/>
          <w:marRight w:val="0"/>
          <w:marTop w:val="0"/>
          <w:marBottom w:val="0"/>
          <w:divBdr>
            <w:top w:val="none" w:sz="0" w:space="0" w:color="auto"/>
            <w:left w:val="none" w:sz="0" w:space="0" w:color="auto"/>
            <w:bottom w:val="none" w:sz="0" w:space="0" w:color="auto"/>
            <w:right w:val="none" w:sz="0" w:space="0" w:color="auto"/>
          </w:divBdr>
        </w:div>
        <w:div w:id="1841197782">
          <w:marLeft w:val="0"/>
          <w:marRight w:val="0"/>
          <w:marTop w:val="0"/>
          <w:marBottom w:val="0"/>
          <w:divBdr>
            <w:top w:val="none" w:sz="0" w:space="0" w:color="auto"/>
            <w:left w:val="none" w:sz="0" w:space="0" w:color="auto"/>
            <w:bottom w:val="none" w:sz="0" w:space="0" w:color="auto"/>
            <w:right w:val="none" w:sz="0" w:space="0" w:color="auto"/>
          </w:divBdr>
        </w:div>
        <w:div w:id="1859079228">
          <w:marLeft w:val="0"/>
          <w:marRight w:val="0"/>
          <w:marTop w:val="0"/>
          <w:marBottom w:val="0"/>
          <w:divBdr>
            <w:top w:val="none" w:sz="0" w:space="0" w:color="auto"/>
            <w:left w:val="none" w:sz="0" w:space="0" w:color="auto"/>
            <w:bottom w:val="none" w:sz="0" w:space="0" w:color="auto"/>
            <w:right w:val="none" w:sz="0" w:space="0" w:color="auto"/>
          </w:divBdr>
        </w:div>
        <w:div w:id="1966354474">
          <w:marLeft w:val="0"/>
          <w:marRight w:val="0"/>
          <w:marTop w:val="0"/>
          <w:marBottom w:val="0"/>
          <w:divBdr>
            <w:top w:val="none" w:sz="0" w:space="0" w:color="auto"/>
            <w:left w:val="none" w:sz="0" w:space="0" w:color="auto"/>
            <w:bottom w:val="none" w:sz="0" w:space="0" w:color="auto"/>
            <w:right w:val="none" w:sz="0" w:space="0" w:color="auto"/>
          </w:divBdr>
        </w:div>
      </w:divsChild>
    </w:div>
    <w:div w:id="163781834">
      <w:bodyDiv w:val="1"/>
      <w:marLeft w:val="0"/>
      <w:marRight w:val="0"/>
      <w:marTop w:val="0"/>
      <w:marBottom w:val="0"/>
      <w:divBdr>
        <w:top w:val="none" w:sz="0" w:space="0" w:color="auto"/>
        <w:left w:val="none" w:sz="0" w:space="0" w:color="auto"/>
        <w:bottom w:val="none" w:sz="0" w:space="0" w:color="auto"/>
        <w:right w:val="none" w:sz="0" w:space="0" w:color="auto"/>
      </w:divBdr>
    </w:div>
    <w:div w:id="171260109">
      <w:bodyDiv w:val="1"/>
      <w:marLeft w:val="0"/>
      <w:marRight w:val="0"/>
      <w:marTop w:val="0"/>
      <w:marBottom w:val="0"/>
      <w:divBdr>
        <w:top w:val="none" w:sz="0" w:space="0" w:color="auto"/>
        <w:left w:val="none" w:sz="0" w:space="0" w:color="auto"/>
        <w:bottom w:val="none" w:sz="0" w:space="0" w:color="auto"/>
        <w:right w:val="none" w:sz="0" w:space="0" w:color="auto"/>
      </w:divBdr>
    </w:div>
    <w:div w:id="171647504">
      <w:bodyDiv w:val="1"/>
      <w:marLeft w:val="0"/>
      <w:marRight w:val="0"/>
      <w:marTop w:val="0"/>
      <w:marBottom w:val="0"/>
      <w:divBdr>
        <w:top w:val="none" w:sz="0" w:space="0" w:color="auto"/>
        <w:left w:val="none" w:sz="0" w:space="0" w:color="auto"/>
        <w:bottom w:val="none" w:sz="0" w:space="0" w:color="auto"/>
        <w:right w:val="none" w:sz="0" w:space="0" w:color="auto"/>
      </w:divBdr>
    </w:div>
    <w:div w:id="172501426">
      <w:bodyDiv w:val="1"/>
      <w:marLeft w:val="0"/>
      <w:marRight w:val="0"/>
      <w:marTop w:val="0"/>
      <w:marBottom w:val="0"/>
      <w:divBdr>
        <w:top w:val="none" w:sz="0" w:space="0" w:color="auto"/>
        <w:left w:val="none" w:sz="0" w:space="0" w:color="auto"/>
        <w:bottom w:val="none" w:sz="0" w:space="0" w:color="auto"/>
        <w:right w:val="none" w:sz="0" w:space="0" w:color="auto"/>
      </w:divBdr>
    </w:div>
    <w:div w:id="174223947">
      <w:bodyDiv w:val="1"/>
      <w:marLeft w:val="0"/>
      <w:marRight w:val="0"/>
      <w:marTop w:val="0"/>
      <w:marBottom w:val="0"/>
      <w:divBdr>
        <w:top w:val="none" w:sz="0" w:space="0" w:color="auto"/>
        <w:left w:val="none" w:sz="0" w:space="0" w:color="auto"/>
        <w:bottom w:val="none" w:sz="0" w:space="0" w:color="auto"/>
        <w:right w:val="none" w:sz="0" w:space="0" w:color="auto"/>
      </w:divBdr>
    </w:div>
    <w:div w:id="178205730">
      <w:bodyDiv w:val="1"/>
      <w:marLeft w:val="0"/>
      <w:marRight w:val="0"/>
      <w:marTop w:val="0"/>
      <w:marBottom w:val="0"/>
      <w:divBdr>
        <w:top w:val="none" w:sz="0" w:space="0" w:color="auto"/>
        <w:left w:val="none" w:sz="0" w:space="0" w:color="auto"/>
        <w:bottom w:val="none" w:sz="0" w:space="0" w:color="auto"/>
        <w:right w:val="none" w:sz="0" w:space="0" w:color="auto"/>
      </w:divBdr>
    </w:div>
    <w:div w:id="186796872">
      <w:bodyDiv w:val="1"/>
      <w:marLeft w:val="0"/>
      <w:marRight w:val="0"/>
      <w:marTop w:val="0"/>
      <w:marBottom w:val="0"/>
      <w:divBdr>
        <w:top w:val="none" w:sz="0" w:space="0" w:color="auto"/>
        <w:left w:val="none" w:sz="0" w:space="0" w:color="auto"/>
        <w:bottom w:val="none" w:sz="0" w:space="0" w:color="auto"/>
        <w:right w:val="none" w:sz="0" w:space="0" w:color="auto"/>
      </w:divBdr>
    </w:div>
    <w:div w:id="187262472">
      <w:bodyDiv w:val="1"/>
      <w:marLeft w:val="0"/>
      <w:marRight w:val="0"/>
      <w:marTop w:val="0"/>
      <w:marBottom w:val="0"/>
      <w:divBdr>
        <w:top w:val="none" w:sz="0" w:space="0" w:color="auto"/>
        <w:left w:val="none" w:sz="0" w:space="0" w:color="auto"/>
        <w:bottom w:val="none" w:sz="0" w:space="0" w:color="auto"/>
        <w:right w:val="none" w:sz="0" w:space="0" w:color="auto"/>
      </w:divBdr>
    </w:div>
    <w:div w:id="189072182">
      <w:bodyDiv w:val="1"/>
      <w:marLeft w:val="0"/>
      <w:marRight w:val="0"/>
      <w:marTop w:val="0"/>
      <w:marBottom w:val="0"/>
      <w:divBdr>
        <w:top w:val="none" w:sz="0" w:space="0" w:color="auto"/>
        <w:left w:val="none" w:sz="0" w:space="0" w:color="auto"/>
        <w:bottom w:val="none" w:sz="0" w:space="0" w:color="auto"/>
        <w:right w:val="none" w:sz="0" w:space="0" w:color="auto"/>
      </w:divBdr>
    </w:div>
    <w:div w:id="191234813">
      <w:bodyDiv w:val="1"/>
      <w:marLeft w:val="0"/>
      <w:marRight w:val="0"/>
      <w:marTop w:val="0"/>
      <w:marBottom w:val="0"/>
      <w:divBdr>
        <w:top w:val="none" w:sz="0" w:space="0" w:color="auto"/>
        <w:left w:val="none" w:sz="0" w:space="0" w:color="auto"/>
        <w:bottom w:val="none" w:sz="0" w:space="0" w:color="auto"/>
        <w:right w:val="none" w:sz="0" w:space="0" w:color="auto"/>
      </w:divBdr>
    </w:div>
    <w:div w:id="196240052">
      <w:bodyDiv w:val="1"/>
      <w:marLeft w:val="0"/>
      <w:marRight w:val="0"/>
      <w:marTop w:val="0"/>
      <w:marBottom w:val="0"/>
      <w:divBdr>
        <w:top w:val="none" w:sz="0" w:space="0" w:color="auto"/>
        <w:left w:val="none" w:sz="0" w:space="0" w:color="auto"/>
        <w:bottom w:val="none" w:sz="0" w:space="0" w:color="auto"/>
        <w:right w:val="none" w:sz="0" w:space="0" w:color="auto"/>
      </w:divBdr>
    </w:div>
    <w:div w:id="199053899">
      <w:bodyDiv w:val="1"/>
      <w:marLeft w:val="0"/>
      <w:marRight w:val="0"/>
      <w:marTop w:val="0"/>
      <w:marBottom w:val="0"/>
      <w:divBdr>
        <w:top w:val="none" w:sz="0" w:space="0" w:color="auto"/>
        <w:left w:val="none" w:sz="0" w:space="0" w:color="auto"/>
        <w:bottom w:val="none" w:sz="0" w:space="0" w:color="auto"/>
        <w:right w:val="none" w:sz="0" w:space="0" w:color="auto"/>
      </w:divBdr>
      <w:divsChild>
        <w:div w:id="1030179127">
          <w:marLeft w:val="0"/>
          <w:marRight w:val="0"/>
          <w:marTop w:val="0"/>
          <w:marBottom w:val="0"/>
          <w:divBdr>
            <w:top w:val="none" w:sz="0" w:space="0" w:color="auto"/>
            <w:left w:val="none" w:sz="0" w:space="0" w:color="auto"/>
            <w:bottom w:val="none" w:sz="0" w:space="0" w:color="auto"/>
            <w:right w:val="none" w:sz="0" w:space="0" w:color="auto"/>
          </w:divBdr>
        </w:div>
        <w:div w:id="1937403578">
          <w:marLeft w:val="0"/>
          <w:marRight w:val="0"/>
          <w:marTop w:val="0"/>
          <w:marBottom w:val="0"/>
          <w:divBdr>
            <w:top w:val="none" w:sz="0" w:space="0" w:color="auto"/>
            <w:left w:val="none" w:sz="0" w:space="0" w:color="auto"/>
            <w:bottom w:val="none" w:sz="0" w:space="0" w:color="auto"/>
            <w:right w:val="none" w:sz="0" w:space="0" w:color="auto"/>
          </w:divBdr>
        </w:div>
        <w:div w:id="2016957433">
          <w:marLeft w:val="0"/>
          <w:marRight w:val="0"/>
          <w:marTop w:val="0"/>
          <w:marBottom w:val="0"/>
          <w:divBdr>
            <w:top w:val="none" w:sz="0" w:space="0" w:color="auto"/>
            <w:left w:val="none" w:sz="0" w:space="0" w:color="auto"/>
            <w:bottom w:val="none" w:sz="0" w:space="0" w:color="auto"/>
            <w:right w:val="none" w:sz="0" w:space="0" w:color="auto"/>
          </w:divBdr>
        </w:div>
      </w:divsChild>
    </w:div>
    <w:div w:id="199367813">
      <w:bodyDiv w:val="1"/>
      <w:marLeft w:val="0"/>
      <w:marRight w:val="0"/>
      <w:marTop w:val="0"/>
      <w:marBottom w:val="0"/>
      <w:divBdr>
        <w:top w:val="none" w:sz="0" w:space="0" w:color="auto"/>
        <w:left w:val="none" w:sz="0" w:space="0" w:color="auto"/>
        <w:bottom w:val="none" w:sz="0" w:space="0" w:color="auto"/>
        <w:right w:val="none" w:sz="0" w:space="0" w:color="auto"/>
      </w:divBdr>
    </w:div>
    <w:div w:id="205147868">
      <w:bodyDiv w:val="1"/>
      <w:marLeft w:val="0"/>
      <w:marRight w:val="0"/>
      <w:marTop w:val="0"/>
      <w:marBottom w:val="0"/>
      <w:divBdr>
        <w:top w:val="none" w:sz="0" w:space="0" w:color="auto"/>
        <w:left w:val="none" w:sz="0" w:space="0" w:color="auto"/>
        <w:bottom w:val="none" w:sz="0" w:space="0" w:color="auto"/>
        <w:right w:val="none" w:sz="0" w:space="0" w:color="auto"/>
      </w:divBdr>
    </w:div>
    <w:div w:id="207376240">
      <w:bodyDiv w:val="1"/>
      <w:marLeft w:val="0"/>
      <w:marRight w:val="0"/>
      <w:marTop w:val="0"/>
      <w:marBottom w:val="0"/>
      <w:divBdr>
        <w:top w:val="none" w:sz="0" w:space="0" w:color="auto"/>
        <w:left w:val="none" w:sz="0" w:space="0" w:color="auto"/>
        <w:bottom w:val="none" w:sz="0" w:space="0" w:color="auto"/>
        <w:right w:val="none" w:sz="0" w:space="0" w:color="auto"/>
      </w:divBdr>
    </w:div>
    <w:div w:id="208684876">
      <w:bodyDiv w:val="1"/>
      <w:marLeft w:val="0"/>
      <w:marRight w:val="0"/>
      <w:marTop w:val="0"/>
      <w:marBottom w:val="0"/>
      <w:divBdr>
        <w:top w:val="none" w:sz="0" w:space="0" w:color="auto"/>
        <w:left w:val="none" w:sz="0" w:space="0" w:color="auto"/>
        <w:bottom w:val="none" w:sz="0" w:space="0" w:color="auto"/>
        <w:right w:val="none" w:sz="0" w:space="0" w:color="auto"/>
      </w:divBdr>
    </w:div>
    <w:div w:id="211305356">
      <w:bodyDiv w:val="1"/>
      <w:marLeft w:val="0"/>
      <w:marRight w:val="0"/>
      <w:marTop w:val="0"/>
      <w:marBottom w:val="0"/>
      <w:divBdr>
        <w:top w:val="none" w:sz="0" w:space="0" w:color="auto"/>
        <w:left w:val="none" w:sz="0" w:space="0" w:color="auto"/>
        <w:bottom w:val="none" w:sz="0" w:space="0" w:color="auto"/>
        <w:right w:val="none" w:sz="0" w:space="0" w:color="auto"/>
      </w:divBdr>
    </w:div>
    <w:div w:id="215702890">
      <w:bodyDiv w:val="1"/>
      <w:marLeft w:val="0"/>
      <w:marRight w:val="0"/>
      <w:marTop w:val="0"/>
      <w:marBottom w:val="0"/>
      <w:divBdr>
        <w:top w:val="none" w:sz="0" w:space="0" w:color="auto"/>
        <w:left w:val="none" w:sz="0" w:space="0" w:color="auto"/>
        <w:bottom w:val="none" w:sz="0" w:space="0" w:color="auto"/>
        <w:right w:val="none" w:sz="0" w:space="0" w:color="auto"/>
      </w:divBdr>
    </w:div>
    <w:div w:id="220412088">
      <w:bodyDiv w:val="1"/>
      <w:marLeft w:val="0"/>
      <w:marRight w:val="0"/>
      <w:marTop w:val="0"/>
      <w:marBottom w:val="0"/>
      <w:divBdr>
        <w:top w:val="none" w:sz="0" w:space="0" w:color="auto"/>
        <w:left w:val="none" w:sz="0" w:space="0" w:color="auto"/>
        <w:bottom w:val="none" w:sz="0" w:space="0" w:color="auto"/>
        <w:right w:val="none" w:sz="0" w:space="0" w:color="auto"/>
      </w:divBdr>
    </w:div>
    <w:div w:id="222761877">
      <w:bodyDiv w:val="1"/>
      <w:marLeft w:val="0"/>
      <w:marRight w:val="0"/>
      <w:marTop w:val="0"/>
      <w:marBottom w:val="0"/>
      <w:divBdr>
        <w:top w:val="none" w:sz="0" w:space="0" w:color="auto"/>
        <w:left w:val="none" w:sz="0" w:space="0" w:color="auto"/>
        <w:bottom w:val="none" w:sz="0" w:space="0" w:color="auto"/>
        <w:right w:val="none" w:sz="0" w:space="0" w:color="auto"/>
      </w:divBdr>
    </w:div>
    <w:div w:id="225148217">
      <w:bodyDiv w:val="1"/>
      <w:marLeft w:val="0"/>
      <w:marRight w:val="0"/>
      <w:marTop w:val="0"/>
      <w:marBottom w:val="0"/>
      <w:divBdr>
        <w:top w:val="none" w:sz="0" w:space="0" w:color="auto"/>
        <w:left w:val="none" w:sz="0" w:space="0" w:color="auto"/>
        <w:bottom w:val="none" w:sz="0" w:space="0" w:color="auto"/>
        <w:right w:val="none" w:sz="0" w:space="0" w:color="auto"/>
      </w:divBdr>
    </w:div>
    <w:div w:id="230627838">
      <w:bodyDiv w:val="1"/>
      <w:marLeft w:val="0"/>
      <w:marRight w:val="0"/>
      <w:marTop w:val="0"/>
      <w:marBottom w:val="0"/>
      <w:divBdr>
        <w:top w:val="none" w:sz="0" w:space="0" w:color="auto"/>
        <w:left w:val="none" w:sz="0" w:space="0" w:color="auto"/>
        <w:bottom w:val="none" w:sz="0" w:space="0" w:color="auto"/>
        <w:right w:val="none" w:sz="0" w:space="0" w:color="auto"/>
      </w:divBdr>
    </w:div>
    <w:div w:id="232006968">
      <w:bodyDiv w:val="1"/>
      <w:marLeft w:val="0"/>
      <w:marRight w:val="0"/>
      <w:marTop w:val="0"/>
      <w:marBottom w:val="0"/>
      <w:divBdr>
        <w:top w:val="none" w:sz="0" w:space="0" w:color="auto"/>
        <w:left w:val="none" w:sz="0" w:space="0" w:color="auto"/>
        <w:bottom w:val="none" w:sz="0" w:space="0" w:color="auto"/>
        <w:right w:val="none" w:sz="0" w:space="0" w:color="auto"/>
      </w:divBdr>
    </w:div>
    <w:div w:id="236524305">
      <w:bodyDiv w:val="1"/>
      <w:marLeft w:val="0"/>
      <w:marRight w:val="0"/>
      <w:marTop w:val="0"/>
      <w:marBottom w:val="0"/>
      <w:divBdr>
        <w:top w:val="none" w:sz="0" w:space="0" w:color="auto"/>
        <w:left w:val="none" w:sz="0" w:space="0" w:color="auto"/>
        <w:bottom w:val="none" w:sz="0" w:space="0" w:color="auto"/>
        <w:right w:val="none" w:sz="0" w:space="0" w:color="auto"/>
      </w:divBdr>
    </w:div>
    <w:div w:id="238440525">
      <w:bodyDiv w:val="1"/>
      <w:marLeft w:val="0"/>
      <w:marRight w:val="0"/>
      <w:marTop w:val="0"/>
      <w:marBottom w:val="0"/>
      <w:divBdr>
        <w:top w:val="none" w:sz="0" w:space="0" w:color="auto"/>
        <w:left w:val="none" w:sz="0" w:space="0" w:color="auto"/>
        <w:bottom w:val="none" w:sz="0" w:space="0" w:color="auto"/>
        <w:right w:val="none" w:sz="0" w:space="0" w:color="auto"/>
      </w:divBdr>
    </w:div>
    <w:div w:id="247009423">
      <w:bodyDiv w:val="1"/>
      <w:marLeft w:val="0"/>
      <w:marRight w:val="0"/>
      <w:marTop w:val="0"/>
      <w:marBottom w:val="0"/>
      <w:divBdr>
        <w:top w:val="none" w:sz="0" w:space="0" w:color="auto"/>
        <w:left w:val="none" w:sz="0" w:space="0" w:color="auto"/>
        <w:bottom w:val="none" w:sz="0" w:space="0" w:color="auto"/>
        <w:right w:val="none" w:sz="0" w:space="0" w:color="auto"/>
      </w:divBdr>
    </w:div>
    <w:div w:id="249780609">
      <w:bodyDiv w:val="1"/>
      <w:marLeft w:val="0"/>
      <w:marRight w:val="0"/>
      <w:marTop w:val="0"/>
      <w:marBottom w:val="0"/>
      <w:divBdr>
        <w:top w:val="none" w:sz="0" w:space="0" w:color="auto"/>
        <w:left w:val="none" w:sz="0" w:space="0" w:color="auto"/>
        <w:bottom w:val="none" w:sz="0" w:space="0" w:color="auto"/>
        <w:right w:val="none" w:sz="0" w:space="0" w:color="auto"/>
      </w:divBdr>
    </w:div>
    <w:div w:id="251863222">
      <w:bodyDiv w:val="1"/>
      <w:marLeft w:val="0"/>
      <w:marRight w:val="0"/>
      <w:marTop w:val="0"/>
      <w:marBottom w:val="0"/>
      <w:divBdr>
        <w:top w:val="none" w:sz="0" w:space="0" w:color="auto"/>
        <w:left w:val="none" w:sz="0" w:space="0" w:color="auto"/>
        <w:bottom w:val="none" w:sz="0" w:space="0" w:color="auto"/>
        <w:right w:val="none" w:sz="0" w:space="0" w:color="auto"/>
      </w:divBdr>
    </w:div>
    <w:div w:id="256836952">
      <w:bodyDiv w:val="1"/>
      <w:marLeft w:val="0"/>
      <w:marRight w:val="0"/>
      <w:marTop w:val="0"/>
      <w:marBottom w:val="0"/>
      <w:divBdr>
        <w:top w:val="none" w:sz="0" w:space="0" w:color="auto"/>
        <w:left w:val="none" w:sz="0" w:space="0" w:color="auto"/>
        <w:bottom w:val="none" w:sz="0" w:space="0" w:color="auto"/>
        <w:right w:val="none" w:sz="0" w:space="0" w:color="auto"/>
      </w:divBdr>
    </w:div>
    <w:div w:id="268391750">
      <w:bodyDiv w:val="1"/>
      <w:marLeft w:val="0"/>
      <w:marRight w:val="0"/>
      <w:marTop w:val="0"/>
      <w:marBottom w:val="0"/>
      <w:divBdr>
        <w:top w:val="none" w:sz="0" w:space="0" w:color="auto"/>
        <w:left w:val="none" w:sz="0" w:space="0" w:color="auto"/>
        <w:bottom w:val="none" w:sz="0" w:space="0" w:color="auto"/>
        <w:right w:val="none" w:sz="0" w:space="0" w:color="auto"/>
      </w:divBdr>
    </w:div>
    <w:div w:id="269092726">
      <w:bodyDiv w:val="1"/>
      <w:marLeft w:val="0"/>
      <w:marRight w:val="0"/>
      <w:marTop w:val="0"/>
      <w:marBottom w:val="0"/>
      <w:divBdr>
        <w:top w:val="none" w:sz="0" w:space="0" w:color="auto"/>
        <w:left w:val="none" w:sz="0" w:space="0" w:color="auto"/>
        <w:bottom w:val="none" w:sz="0" w:space="0" w:color="auto"/>
        <w:right w:val="none" w:sz="0" w:space="0" w:color="auto"/>
      </w:divBdr>
    </w:div>
    <w:div w:id="269514341">
      <w:bodyDiv w:val="1"/>
      <w:marLeft w:val="0"/>
      <w:marRight w:val="0"/>
      <w:marTop w:val="0"/>
      <w:marBottom w:val="0"/>
      <w:divBdr>
        <w:top w:val="none" w:sz="0" w:space="0" w:color="auto"/>
        <w:left w:val="none" w:sz="0" w:space="0" w:color="auto"/>
        <w:bottom w:val="none" w:sz="0" w:space="0" w:color="auto"/>
        <w:right w:val="none" w:sz="0" w:space="0" w:color="auto"/>
      </w:divBdr>
    </w:div>
    <w:div w:id="286543631">
      <w:bodyDiv w:val="1"/>
      <w:marLeft w:val="0"/>
      <w:marRight w:val="0"/>
      <w:marTop w:val="0"/>
      <w:marBottom w:val="0"/>
      <w:divBdr>
        <w:top w:val="none" w:sz="0" w:space="0" w:color="auto"/>
        <w:left w:val="none" w:sz="0" w:space="0" w:color="auto"/>
        <w:bottom w:val="none" w:sz="0" w:space="0" w:color="auto"/>
        <w:right w:val="none" w:sz="0" w:space="0" w:color="auto"/>
      </w:divBdr>
    </w:div>
    <w:div w:id="289243041">
      <w:bodyDiv w:val="1"/>
      <w:marLeft w:val="0"/>
      <w:marRight w:val="0"/>
      <w:marTop w:val="0"/>
      <w:marBottom w:val="0"/>
      <w:divBdr>
        <w:top w:val="none" w:sz="0" w:space="0" w:color="auto"/>
        <w:left w:val="none" w:sz="0" w:space="0" w:color="auto"/>
        <w:bottom w:val="none" w:sz="0" w:space="0" w:color="auto"/>
        <w:right w:val="none" w:sz="0" w:space="0" w:color="auto"/>
      </w:divBdr>
    </w:div>
    <w:div w:id="291055974">
      <w:bodyDiv w:val="1"/>
      <w:marLeft w:val="0"/>
      <w:marRight w:val="0"/>
      <w:marTop w:val="0"/>
      <w:marBottom w:val="0"/>
      <w:divBdr>
        <w:top w:val="none" w:sz="0" w:space="0" w:color="auto"/>
        <w:left w:val="none" w:sz="0" w:space="0" w:color="auto"/>
        <w:bottom w:val="none" w:sz="0" w:space="0" w:color="auto"/>
        <w:right w:val="none" w:sz="0" w:space="0" w:color="auto"/>
      </w:divBdr>
    </w:div>
    <w:div w:id="292098056">
      <w:bodyDiv w:val="1"/>
      <w:marLeft w:val="0"/>
      <w:marRight w:val="0"/>
      <w:marTop w:val="0"/>
      <w:marBottom w:val="0"/>
      <w:divBdr>
        <w:top w:val="none" w:sz="0" w:space="0" w:color="auto"/>
        <w:left w:val="none" w:sz="0" w:space="0" w:color="auto"/>
        <w:bottom w:val="none" w:sz="0" w:space="0" w:color="auto"/>
        <w:right w:val="none" w:sz="0" w:space="0" w:color="auto"/>
      </w:divBdr>
    </w:div>
    <w:div w:id="295985639">
      <w:bodyDiv w:val="1"/>
      <w:marLeft w:val="0"/>
      <w:marRight w:val="0"/>
      <w:marTop w:val="0"/>
      <w:marBottom w:val="0"/>
      <w:divBdr>
        <w:top w:val="none" w:sz="0" w:space="0" w:color="auto"/>
        <w:left w:val="none" w:sz="0" w:space="0" w:color="auto"/>
        <w:bottom w:val="none" w:sz="0" w:space="0" w:color="auto"/>
        <w:right w:val="none" w:sz="0" w:space="0" w:color="auto"/>
      </w:divBdr>
    </w:div>
    <w:div w:id="297415509">
      <w:bodyDiv w:val="1"/>
      <w:marLeft w:val="0"/>
      <w:marRight w:val="0"/>
      <w:marTop w:val="0"/>
      <w:marBottom w:val="0"/>
      <w:divBdr>
        <w:top w:val="none" w:sz="0" w:space="0" w:color="auto"/>
        <w:left w:val="none" w:sz="0" w:space="0" w:color="auto"/>
        <w:bottom w:val="none" w:sz="0" w:space="0" w:color="auto"/>
        <w:right w:val="none" w:sz="0" w:space="0" w:color="auto"/>
      </w:divBdr>
    </w:div>
    <w:div w:id="297421663">
      <w:bodyDiv w:val="1"/>
      <w:marLeft w:val="0"/>
      <w:marRight w:val="0"/>
      <w:marTop w:val="0"/>
      <w:marBottom w:val="0"/>
      <w:divBdr>
        <w:top w:val="none" w:sz="0" w:space="0" w:color="auto"/>
        <w:left w:val="none" w:sz="0" w:space="0" w:color="auto"/>
        <w:bottom w:val="none" w:sz="0" w:space="0" w:color="auto"/>
        <w:right w:val="none" w:sz="0" w:space="0" w:color="auto"/>
      </w:divBdr>
    </w:div>
    <w:div w:id="304553000">
      <w:bodyDiv w:val="1"/>
      <w:marLeft w:val="0"/>
      <w:marRight w:val="0"/>
      <w:marTop w:val="0"/>
      <w:marBottom w:val="0"/>
      <w:divBdr>
        <w:top w:val="none" w:sz="0" w:space="0" w:color="auto"/>
        <w:left w:val="none" w:sz="0" w:space="0" w:color="auto"/>
        <w:bottom w:val="none" w:sz="0" w:space="0" w:color="auto"/>
        <w:right w:val="none" w:sz="0" w:space="0" w:color="auto"/>
      </w:divBdr>
    </w:div>
    <w:div w:id="306470107">
      <w:bodyDiv w:val="1"/>
      <w:marLeft w:val="0"/>
      <w:marRight w:val="0"/>
      <w:marTop w:val="0"/>
      <w:marBottom w:val="0"/>
      <w:divBdr>
        <w:top w:val="none" w:sz="0" w:space="0" w:color="auto"/>
        <w:left w:val="none" w:sz="0" w:space="0" w:color="auto"/>
        <w:bottom w:val="none" w:sz="0" w:space="0" w:color="auto"/>
        <w:right w:val="none" w:sz="0" w:space="0" w:color="auto"/>
      </w:divBdr>
    </w:div>
    <w:div w:id="309143053">
      <w:bodyDiv w:val="1"/>
      <w:marLeft w:val="0"/>
      <w:marRight w:val="0"/>
      <w:marTop w:val="0"/>
      <w:marBottom w:val="0"/>
      <w:divBdr>
        <w:top w:val="none" w:sz="0" w:space="0" w:color="auto"/>
        <w:left w:val="none" w:sz="0" w:space="0" w:color="auto"/>
        <w:bottom w:val="none" w:sz="0" w:space="0" w:color="auto"/>
        <w:right w:val="none" w:sz="0" w:space="0" w:color="auto"/>
      </w:divBdr>
    </w:div>
    <w:div w:id="310141988">
      <w:bodyDiv w:val="1"/>
      <w:marLeft w:val="0"/>
      <w:marRight w:val="0"/>
      <w:marTop w:val="0"/>
      <w:marBottom w:val="0"/>
      <w:divBdr>
        <w:top w:val="none" w:sz="0" w:space="0" w:color="auto"/>
        <w:left w:val="none" w:sz="0" w:space="0" w:color="auto"/>
        <w:bottom w:val="none" w:sz="0" w:space="0" w:color="auto"/>
        <w:right w:val="none" w:sz="0" w:space="0" w:color="auto"/>
      </w:divBdr>
    </w:div>
    <w:div w:id="310603516">
      <w:bodyDiv w:val="1"/>
      <w:marLeft w:val="0"/>
      <w:marRight w:val="0"/>
      <w:marTop w:val="0"/>
      <w:marBottom w:val="0"/>
      <w:divBdr>
        <w:top w:val="none" w:sz="0" w:space="0" w:color="auto"/>
        <w:left w:val="none" w:sz="0" w:space="0" w:color="auto"/>
        <w:bottom w:val="none" w:sz="0" w:space="0" w:color="auto"/>
        <w:right w:val="none" w:sz="0" w:space="0" w:color="auto"/>
      </w:divBdr>
    </w:div>
    <w:div w:id="314069428">
      <w:bodyDiv w:val="1"/>
      <w:marLeft w:val="0"/>
      <w:marRight w:val="0"/>
      <w:marTop w:val="0"/>
      <w:marBottom w:val="0"/>
      <w:divBdr>
        <w:top w:val="none" w:sz="0" w:space="0" w:color="auto"/>
        <w:left w:val="none" w:sz="0" w:space="0" w:color="auto"/>
        <w:bottom w:val="none" w:sz="0" w:space="0" w:color="auto"/>
        <w:right w:val="none" w:sz="0" w:space="0" w:color="auto"/>
      </w:divBdr>
    </w:div>
    <w:div w:id="316302387">
      <w:bodyDiv w:val="1"/>
      <w:marLeft w:val="0"/>
      <w:marRight w:val="0"/>
      <w:marTop w:val="0"/>
      <w:marBottom w:val="0"/>
      <w:divBdr>
        <w:top w:val="none" w:sz="0" w:space="0" w:color="auto"/>
        <w:left w:val="none" w:sz="0" w:space="0" w:color="auto"/>
        <w:bottom w:val="none" w:sz="0" w:space="0" w:color="auto"/>
        <w:right w:val="none" w:sz="0" w:space="0" w:color="auto"/>
      </w:divBdr>
    </w:div>
    <w:div w:id="319965973">
      <w:bodyDiv w:val="1"/>
      <w:marLeft w:val="0"/>
      <w:marRight w:val="0"/>
      <w:marTop w:val="0"/>
      <w:marBottom w:val="0"/>
      <w:divBdr>
        <w:top w:val="none" w:sz="0" w:space="0" w:color="auto"/>
        <w:left w:val="none" w:sz="0" w:space="0" w:color="auto"/>
        <w:bottom w:val="none" w:sz="0" w:space="0" w:color="auto"/>
        <w:right w:val="none" w:sz="0" w:space="0" w:color="auto"/>
      </w:divBdr>
    </w:div>
    <w:div w:id="324556929">
      <w:bodyDiv w:val="1"/>
      <w:marLeft w:val="0"/>
      <w:marRight w:val="0"/>
      <w:marTop w:val="0"/>
      <w:marBottom w:val="0"/>
      <w:divBdr>
        <w:top w:val="none" w:sz="0" w:space="0" w:color="auto"/>
        <w:left w:val="none" w:sz="0" w:space="0" w:color="auto"/>
        <w:bottom w:val="none" w:sz="0" w:space="0" w:color="auto"/>
        <w:right w:val="none" w:sz="0" w:space="0" w:color="auto"/>
      </w:divBdr>
    </w:div>
    <w:div w:id="324627244">
      <w:bodyDiv w:val="1"/>
      <w:marLeft w:val="0"/>
      <w:marRight w:val="0"/>
      <w:marTop w:val="0"/>
      <w:marBottom w:val="0"/>
      <w:divBdr>
        <w:top w:val="none" w:sz="0" w:space="0" w:color="auto"/>
        <w:left w:val="none" w:sz="0" w:space="0" w:color="auto"/>
        <w:bottom w:val="none" w:sz="0" w:space="0" w:color="auto"/>
        <w:right w:val="none" w:sz="0" w:space="0" w:color="auto"/>
      </w:divBdr>
    </w:div>
    <w:div w:id="325716408">
      <w:bodyDiv w:val="1"/>
      <w:marLeft w:val="0"/>
      <w:marRight w:val="0"/>
      <w:marTop w:val="0"/>
      <w:marBottom w:val="0"/>
      <w:divBdr>
        <w:top w:val="none" w:sz="0" w:space="0" w:color="auto"/>
        <w:left w:val="none" w:sz="0" w:space="0" w:color="auto"/>
        <w:bottom w:val="none" w:sz="0" w:space="0" w:color="auto"/>
        <w:right w:val="none" w:sz="0" w:space="0" w:color="auto"/>
      </w:divBdr>
    </w:div>
    <w:div w:id="346298899">
      <w:bodyDiv w:val="1"/>
      <w:marLeft w:val="0"/>
      <w:marRight w:val="0"/>
      <w:marTop w:val="0"/>
      <w:marBottom w:val="0"/>
      <w:divBdr>
        <w:top w:val="none" w:sz="0" w:space="0" w:color="auto"/>
        <w:left w:val="none" w:sz="0" w:space="0" w:color="auto"/>
        <w:bottom w:val="none" w:sz="0" w:space="0" w:color="auto"/>
        <w:right w:val="none" w:sz="0" w:space="0" w:color="auto"/>
      </w:divBdr>
    </w:div>
    <w:div w:id="361053453">
      <w:bodyDiv w:val="1"/>
      <w:marLeft w:val="0"/>
      <w:marRight w:val="0"/>
      <w:marTop w:val="0"/>
      <w:marBottom w:val="0"/>
      <w:divBdr>
        <w:top w:val="none" w:sz="0" w:space="0" w:color="auto"/>
        <w:left w:val="none" w:sz="0" w:space="0" w:color="auto"/>
        <w:bottom w:val="none" w:sz="0" w:space="0" w:color="auto"/>
        <w:right w:val="none" w:sz="0" w:space="0" w:color="auto"/>
      </w:divBdr>
    </w:div>
    <w:div w:id="367028227">
      <w:bodyDiv w:val="1"/>
      <w:marLeft w:val="0"/>
      <w:marRight w:val="0"/>
      <w:marTop w:val="0"/>
      <w:marBottom w:val="0"/>
      <w:divBdr>
        <w:top w:val="none" w:sz="0" w:space="0" w:color="auto"/>
        <w:left w:val="none" w:sz="0" w:space="0" w:color="auto"/>
        <w:bottom w:val="none" w:sz="0" w:space="0" w:color="auto"/>
        <w:right w:val="none" w:sz="0" w:space="0" w:color="auto"/>
      </w:divBdr>
    </w:div>
    <w:div w:id="367030780">
      <w:bodyDiv w:val="1"/>
      <w:marLeft w:val="0"/>
      <w:marRight w:val="0"/>
      <w:marTop w:val="0"/>
      <w:marBottom w:val="0"/>
      <w:divBdr>
        <w:top w:val="none" w:sz="0" w:space="0" w:color="auto"/>
        <w:left w:val="none" w:sz="0" w:space="0" w:color="auto"/>
        <w:bottom w:val="none" w:sz="0" w:space="0" w:color="auto"/>
        <w:right w:val="none" w:sz="0" w:space="0" w:color="auto"/>
      </w:divBdr>
    </w:div>
    <w:div w:id="370346830">
      <w:bodyDiv w:val="1"/>
      <w:marLeft w:val="0"/>
      <w:marRight w:val="0"/>
      <w:marTop w:val="0"/>
      <w:marBottom w:val="0"/>
      <w:divBdr>
        <w:top w:val="none" w:sz="0" w:space="0" w:color="auto"/>
        <w:left w:val="none" w:sz="0" w:space="0" w:color="auto"/>
        <w:bottom w:val="none" w:sz="0" w:space="0" w:color="auto"/>
        <w:right w:val="none" w:sz="0" w:space="0" w:color="auto"/>
      </w:divBdr>
    </w:div>
    <w:div w:id="371807038">
      <w:bodyDiv w:val="1"/>
      <w:marLeft w:val="0"/>
      <w:marRight w:val="0"/>
      <w:marTop w:val="0"/>
      <w:marBottom w:val="0"/>
      <w:divBdr>
        <w:top w:val="none" w:sz="0" w:space="0" w:color="auto"/>
        <w:left w:val="none" w:sz="0" w:space="0" w:color="auto"/>
        <w:bottom w:val="none" w:sz="0" w:space="0" w:color="auto"/>
        <w:right w:val="none" w:sz="0" w:space="0" w:color="auto"/>
      </w:divBdr>
    </w:div>
    <w:div w:id="373046362">
      <w:bodyDiv w:val="1"/>
      <w:marLeft w:val="0"/>
      <w:marRight w:val="0"/>
      <w:marTop w:val="0"/>
      <w:marBottom w:val="0"/>
      <w:divBdr>
        <w:top w:val="none" w:sz="0" w:space="0" w:color="auto"/>
        <w:left w:val="none" w:sz="0" w:space="0" w:color="auto"/>
        <w:bottom w:val="none" w:sz="0" w:space="0" w:color="auto"/>
        <w:right w:val="none" w:sz="0" w:space="0" w:color="auto"/>
      </w:divBdr>
    </w:div>
    <w:div w:id="383405791">
      <w:bodyDiv w:val="1"/>
      <w:marLeft w:val="0"/>
      <w:marRight w:val="0"/>
      <w:marTop w:val="0"/>
      <w:marBottom w:val="0"/>
      <w:divBdr>
        <w:top w:val="none" w:sz="0" w:space="0" w:color="auto"/>
        <w:left w:val="none" w:sz="0" w:space="0" w:color="auto"/>
        <w:bottom w:val="none" w:sz="0" w:space="0" w:color="auto"/>
        <w:right w:val="none" w:sz="0" w:space="0" w:color="auto"/>
      </w:divBdr>
    </w:div>
    <w:div w:id="383918982">
      <w:bodyDiv w:val="1"/>
      <w:marLeft w:val="0"/>
      <w:marRight w:val="0"/>
      <w:marTop w:val="0"/>
      <w:marBottom w:val="0"/>
      <w:divBdr>
        <w:top w:val="none" w:sz="0" w:space="0" w:color="auto"/>
        <w:left w:val="none" w:sz="0" w:space="0" w:color="auto"/>
        <w:bottom w:val="none" w:sz="0" w:space="0" w:color="auto"/>
        <w:right w:val="none" w:sz="0" w:space="0" w:color="auto"/>
      </w:divBdr>
    </w:div>
    <w:div w:id="389966934">
      <w:bodyDiv w:val="1"/>
      <w:marLeft w:val="0"/>
      <w:marRight w:val="0"/>
      <w:marTop w:val="0"/>
      <w:marBottom w:val="0"/>
      <w:divBdr>
        <w:top w:val="none" w:sz="0" w:space="0" w:color="auto"/>
        <w:left w:val="none" w:sz="0" w:space="0" w:color="auto"/>
        <w:bottom w:val="none" w:sz="0" w:space="0" w:color="auto"/>
        <w:right w:val="none" w:sz="0" w:space="0" w:color="auto"/>
      </w:divBdr>
    </w:div>
    <w:div w:id="400836044">
      <w:bodyDiv w:val="1"/>
      <w:marLeft w:val="0"/>
      <w:marRight w:val="0"/>
      <w:marTop w:val="0"/>
      <w:marBottom w:val="0"/>
      <w:divBdr>
        <w:top w:val="none" w:sz="0" w:space="0" w:color="auto"/>
        <w:left w:val="none" w:sz="0" w:space="0" w:color="auto"/>
        <w:bottom w:val="none" w:sz="0" w:space="0" w:color="auto"/>
        <w:right w:val="none" w:sz="0" w:space="0" w:color="auto"/>
      </w:divBdr>
    </w:div>
    <w:div w:id="406001216">
      <w:bodyDiv w:val="1"/>
      <w:marLeft w:val="0"/>
      <w:marRight w:val="0"/>
      <w:marTop w:val="0"/>
      <w:marBottom w:val="0"/>
      <w:divBdr>
        <w:top w:val="none" w:sz="0" w:space="0" w:color="auto"/>
        <w:left w:val="none" w:sz="0" w:space="0" w:color="auto"/>
        <w:bottom w:val="none" w:sz="0" w:space="0" w:color="auto"/>
        <w:right w:val="none" w:sz="0" w:space="0" w:color="auto"/>
      </w:divBdr>
    </w:div>
    <w:div w:id="409735080">
      <w:bodyDiv w:val="1"/>
      <w:marLeft w:val="0"/>
      <w:marRight w:val="0"/>
      <w:marTop w:val="0"/>
      <w:marBottom w:val="0"/>
      <w:divBdr>
        <w:top w:val="none" w:sz="0" w:space="0" w:color="auto"/>
        <w:left w:val="none" w:sz="0" w:space="0" w:color="auto"/>
        <w:bottom w:val="none" w:sz="0" w:space="0" w:color="auto"/>
        <w:right w:val="none" w:sz="0" w:space="0" w:color="auto"/>
      </w:divBdr>
    </w:div>
    <w:div w:id="412898063">
      <w:bodyDiv w:val="1"/>
      <w:marLeft w:val="0"/>
      <w:marRight w:val="0"/>
      <w:marTop w:val="0"/>
      <w:marBottom w:val="0"/>
      <w:divBdr>
        <w:top w:val="none" w:sz="0" w:space="0" w:color="auto"/>
        <w:left w:val="none" w:sz="0" w:space="0" w:color="auto"/>
        <w:bottom w:val="none" w:sz="0" w:space="0" w:color="auto"/>
        <w:right w:val="none" w:sz="0" w:space="0" w:color="auto"/>
      </w:divBdr>
    </w:div>
    <w:div w:id="422728315">
      <w:bodyDiv w:val="1"/>
      <w:marLeft w:val="0"/>
      <w:marRight w:val="0"/>
      <w:marTop w:val="0"/>
      <w:marBottom w:val="0"/>
      <w:divBdr>
        <w:top w:val="none" w:sz="0" w:space="0" w:color="auto"/>
        <w:left w:val="none" w:sz="0" w:space="0" w:color="auto"/>
        <w:bottom w:val="none" w:sz="0" w:space="0" w:color="auto"/>
        <w:right w:val="none" w:sz="0" w:space="0" w:color="auto"/>
      </w:divBdr>
    </w:div>
    <w:div w:id="423574029">
      <w:bodyDiv w:val="1"/>
      <w:marLeft w:val="0"/>
      <w:marRight w:val="0"/>
      <w:marTop w:val="0"/>
      <w:marBottom w:val="0"/>
      <w:divBdr>
        <w:top w:val="none" w:sz="0" w:space="0" w:color="auto"/>
        <w:left w:val="none" w:sz="0" w:space="0" w:color="auto"/>
        <w:bottom w:val="none" w:sz="0" w:space="0" w:color="auto"/>
        <w:right w:val="none" w:sz="0" w:space="0" w:color="auto"/>
      </w:divBdr>
    </w:div>
    <w:div w:id="424956725">
      <w:bodyDiv w:val="1"/>
      <w:marLeft w:val="0"/>
      <w:marRight w:val="0"/>
      <w:marTop w:val="0"/>
      <w:marBottom w:val="0"/>
      <w:divBdr>
        <w:top w:val="none" w:sz="0" w:space="0" w:color="auto"/>
        <w:left w:val="none" w:sz="0" w:space="0" w:color="auto"/>
        <w:bottom w:val="none" w:sz="0" w:space="0" w:color="auto"/>
        <w:right w:val="none" w:sz="0" w:space="0" w:color="auto"/>
      </w:divBdr>
    </w:div>
    <w:div w:id="431708623">
      <w:bodyDiv w:val="1"/>
      <w:marLeft w:val="0"/>
      <w:marRight w:val="0"/>
      <w:marTop w:val="0"/>
      <w:marBottom w:val="0"/>
      <w:divBdr>
        <w:top w:val="none" w:sz="0" w:space="0" w:color="auto"/>
        <w:left w:val="none" w:sz="0" w:space="0" w:color="auto"/>
        <w:bottom w:val="none" w:sz="0" w:space="0" w:color="auto"/>
        <w:right w:val="none" w:sz="0" w:space="0" w:color="auto"/>
      </w:divBdr>
    </w:div>
    <w:div w:id="436798881">
      <w:bodyDiv w:val="1"/>
      <w:marLeft w:val="0"/>
      <w:marRight w:val="0"/>
      <w:marTop w:val="0"/>
      <w:marBottom w:val="0"/>
      <w:divBdr>
        <w:top w:val="none" w:sz="0" w:space="0" w:color="auto"/>
        <w:left w:val="none" w:sz="0" w:space="0" w:color="auto"/>
        <w:bottom w:val="none" w:sz="0" w:space="0" w:color="auto"/>
        <w:right w:val="none" w:sz="0" w:space="0" w:color="auto"/>
      </w:divBdr>
    </w:div>
    <w:div w:id="437869164">
      <w:bodyDiv w:val="1"/>
      <w:marLeft w:val="0"/>
      <w:marRight w:val="0"/>
      <w:marTop w:val="0"/>
      <w:marBottom w:val="0"/>
      <w:divBdr>
        <w:top w:val="none" w:sz="0" w:space="0" w:color="auto"/>
        <w:left w:val="none" w:sz="0" w:space="0" w:color="auto"/>
        <w:bottom w:val="none" w:sz="0" w:space="0" w:color="auto"/>
        <w:right w:val="none" w:sz="0" w:space="0" w:color="auto"/>
      </w:divBdr>
    </w:div>
    <w:div w:id="443574915">
      <w:bodyDiv w:val="1"/>
      <w:marLeft w:val="0"/>
      <w:marRight w:val="0"/>
      <w:marTop w:val="0"/>
      <w:marBottom w:val="0"/>
      <w:divBdr>
        <w:top w:val="none" w:sz="0" w:space="0" w:color="auto"/>
        <w:left w:val="none" w:sz="0" w:space="0" w:color="auto"/>
        <w:bottom w:val="none" w:sz="0" w:space="0" w:color="auto"/>
        <w:right w:val="none" w:sz="0" w:space="0" w:color="auto"/>
      </w:divBdr>
    </w:div>
    <w:div w:id="448162372">
      <w:bodyDiv w:val="1"/>
      <w:marLeft w:val="0"/>
      <w:marRight w:val="0"/>
      <w:marTop w:val="0"/>
      <w:marBottom w:val="0"/>
      <w:divBdr>
        <w:top w:val="none" w:sz="0" w:space="0" w:color="auto"/>
        <w:left w:val="none" w:sz="0" w:space="0" w:color="auto"/>
        <w:bottom w:val="none" w:sz="0" w:space="0" w:color="auto"/>
        <w:right w:val="none" w:sz="0" w:space="0" w:color="auto"/>
      </w:divBdr>
    </w:div>
    <w:div w:id="448860779">
      <w:bodyDiv w:val="1"/>
      <w:marLeft w:val="0"/>
      <w:marRight w:val="0"/>
      <w:marTop w:val="0"/>
      <w:marBottom w:val="0"/>
      <w:divBdr>
        <w:top w:val="none" w:sz="0" w:space="0" w:color="auto"/>
        <w:left w:val="none" w:sz="0" w:space="0" w:color="auto"/>
        <w:bottom w:val="none" w:sz="0" w:space="0" w:color="auto"/>
        <w:right w:val="none" w:sz="0" w:space="0" w:color="auto"/>
      </w:divBdr>
    </w:div>
    <w:div w:id="458911534">
      <w:bodyDiv w:val="1"/>
      <w:marLeft w:val="0"/>
      <w:marRight w:val="0"/>
      <w:marTop w:val="0"/>
      <w:marBottom w:val="0"/>
      <w:divBdr>
        <w:top w:val="none" w:sz="0" w:space="0" w:color="auto"/>
        <w:left w:val="none" w:sz="0" w:space="0" w:color="auto"/>
        <w:bottom w:val="none" w:sz="0" w:space="0" w:color="auto"/>
        <w:right w:val="none" w:sz="0" w:space="0" w:color="auto"/>
      </w:divBdr>
    </w:div>
    <w:div w:id="471098047">
      <w:bodyDiv w:val="1"/>
      <w:marLeft w:val="0"/>
      <w:marRight w:val="0"/>
      <w:marTop w:val="0"/>
      <w:marBottom w:val="0"/>
      <w:divBdr>
        <w:top w:val="none" w:sz="0" w:space="0" w:color="auto"/>
        <w:left w:val="none" w:sz="0" w:space="0" w:color="auto"/>
        <w:bottom w:val="none" w:sz="0" w:space="0" w:color="auto"/>
        <w:right w:val="none" w:sz="0" w:space="0" w:color="auto"/>
      </w:divBdr>
    </w:div>
    <w:div w:id="485708613">
      <w:bodyDiv w:val="1"/>
      <w:marLeft w:val="0"/>
      <w:marRight w:val="0"/>
      <w:marTop w:val="0"/>
      <w:marBottom w:val="0"/>
      <w:divBdr>
        <w:top w:val="none" w:sz="0" w:space="0" w:color="auto"/>
        <w:left w:val="none" w:sz="0" w:space="0" w:color="auto"/>
        <w:bottom w:val="none" w:sz="0" w:space="0" w:color="auto"/>
        <w:right w:val="none" w:sz="0" w:space="0" w:color="auto"/>
      </w:divBdr>
    </w:div>
    <w:div w:id="487939475">
      <w:bodyDiv w:val="1"/>
      <w:marLeft w:val="0"/>
      <w:marRight w:val="0"/>
      <w:marTop w:val="0"/>
      <w:marBottom w:val="0"/>
      <w:divBdr>
        <w:top w:val="none" w:sz="0" w:space="0" w:color="auto"/>
        <w:left w:val="none" w:sz="0" w:space="0" w:color="auto"/>
        <w:bottom w:val="none" w:sz="0" w:space="0" w:color="auto"/>
        <w:right w:val="none" w:sz="0" w:space="0" w:color="auto"/>
      </w:divBdr>
    </w:div>
    <w:div w:id="488326455">
      <w:bodyDiv w:val="1"/>
      <w:marLeft w:val="0"/>
      <w:marRight w:val="0"/>
      <w:marTop w:val="0"/>
      <w:marBottom w:val="0"/>
      <w:divBdr>
        <w:top w:val="none" w:sz="0" w:space="0" w:color="auto"/>
        <w:left w:val="none" w:sz="0" w:space="0" w:color="auto"/>
        <w:bottom w:val="none" w:sz="0" w:space="0" w:color="auto"/>
        <w:right w:val="none" w:sz="0" w:space="0" w:color="auto"/>
      </w:divBdr>
    </w:div>
    <w:div w:id="488986089">
      <w:bodyDiv w:val="1"/>
      <w:marLeft w:val="0"/>
      <w:marRight w:val="0"/>
      <w:marTop w:val="0"/>
      <w:marBottom w:val="0"/>
      <w:divBdr>
        <w:top w:val="none" w:sz="0" w:space="0" w:color="auto"/>
        <w:left w:val="none" w:sz="0" w:space="0" w:color="auto"/>
        <w:bottom w:val="none" w:sz="0" w:space="0" w:color="auto"/>
        <w:right w:val="none" w:sz="0" w:space="0" w:color="auto"/>
      </w:divBdr>
    </w:div>
    <w:div w:id="498470977">
      <w:bodyDiv w:val="1"/>
      <w:marLeft w:val="0"/>
      <w:marRight w:val="0"/>
      <w:marTop w:val="0"/>
      <w:marBottom w:val="0"/>
      <w:divBdr>
        <w:top w:val="none" w:sz="0" w:space="0" w:color="auto"/>
        <w:left w:val="none" w:sz="0" w:space="0" w:color="auto"/>
        <w:bottom w:val="none" w:sz="0" w:space="0" w:color="auto"/>
        <w:right w:val="none" w:sz="0" w:space="0" w:color="auto"/>
      </w:divBdr>
    </w:div>
    <w:div w:id="500656067">
      <w:bodyDiv w:val="1"/>
      <w:marLeft w:val="0"/>
      <w:marRight w:val="0"/>
      <w:marTop w:val="0"/>
      <w:marBottom w:val="0"/>
      <w:divBdr>
        <w:top w:val="none" w:sz="0" w:space="0" w:color="auto"/>
        <w:left w:val="none" w:sz="0" w:space="0" w:color="auto"/>
        <w:bottom w:val="none" w:sz="0" w:space="0" w:color="auto"/>
        <w:right w:val="none" w:sz="0" w:space="0" w:color="auto"/>
      </w:divBdr>
    </w:div>
    <w:div w:id="505368665">
      <w:bodyDiv w:val="1"/>
      <w:marLeft w:val="0"/>
      <w:marRight w:val="0"/>
      <w:marTop w:val="0"/>
      <w:marBottom w:val="0"/>
      <w:divBdr>
        <w:top w:val="none" w:sz="0" w:space="0" w:color="auto"/>
        <w:left w:val="none" w:sz="0" w:space="0" w:color="auto"/>
        <w:bottom w:val="none" w:sz="0" w:space="0" w:color="auto"/>
        <w:right w:val="none" w:sz="0" w:space="0" w:color="auto"/>
      </w:divBdr>
    </w:div>
    <w:div w:id="507673527">
      <w:bodyDiv w:val="1"/>
      <w:marLeft w:val="0"/>
      <w:marRight w:val="0"/>
      <w:marTop w:val="0"/>
      <w:marBottom w:val="0"/>
      <w:divBdr>
        <w:top w:val="none" w:sz="0" w:space="0" w:color="auto"/>
        <w:left w:val="none" w:sz="0" w:space="0" w:color="auto"/>
        <w:bottom w:val="none" w:sz="0" w:space="0" w:color="auto"/>
        <w:right w:val="none" w:sz="0" w:space="0" w:color="auto"/>
      </w:divBdr>
    </w:div>
    <w:div w:id="516043105">
      <w:bodyDiv w:val="1"/>
      <w:marLeft w:val="0"/>
      <w:marRight w:val="0"/>
      <w:marTop w:val="0"/>
      <w:marBottom w:val="0"/>
      <w:divBdr>
        <w:top w:val="none" w:sz="0" w:space="0" w:color="auto"/>
        <w:left w:val="none" w:sz="0" w:space="0" w:color="auto"/>
        <w:bottom w:val="none" w:sz="0" w:space="0" w:color="auto"/>
        <w:right w:val="none" w:sz="0" w:space="0" w:color="auto"/>
      </w:divBdr>
    </w:div>
    <w:div w:id="517350703">
      <w:bodyDiv w:val="1"/>
      <w:marLeft w:val="0"/>
      <w:marRight w:val="0"/>
      <w:marTop w:val="0"/>
      <w:marBottom w:val="0"/>
      <w:divBdr>
        <w:top w:val="none" w:sz="0" w:space="0" w:color="auto"/>
        <w:left w:val="none" w:sz="0" w:space="0" w:color="auto"/>
        <w:bottom w:val="none" w:sz="0" w:space="0" w:color="auto"/>
        <w:right w:val="none" w:sz="0" w:space="0" w:color="auto"/>
      </w:divBdr>
    </w:div>
    <w:div w:id="520317015">
      <w:bodyDiv w:val="1"/>
      <w:marLeft w:val="0"/>
      <w:marRight w:val="0"/>
      <w:marTop w:val="0"/>
      <w:marBottom w:val="0"/>
      <w:divBdr>
        <w:top w:val="none" w:sz="0" w:space="0" w:color="auto"/>
        <w:left w:val="none" w:sz="0" w:space="0" w:color="auto"/>
        <w:bottom w:val="none" w:sz="0" w:space="0" w:color="auto"/>
        <w:right w:val="none" w:sz="0" w:space="0" w:color="auto"/>
      </w:divBdr>
    </w:div>
    <w:div w:id="527136399">
      <w:bodyDiv w:val="1"/>
      <w:marLeft w:val="0"/>
      <w:marRight w:val="0"/>
      <w:marTop w:val="0"/>
      <w:marBottom w:val="0"/>
      <w:divBdr>
        <w:top w:val="none" w:sz="0" w:space="0" w:color="auto"/>
        <w:left w:val="none" w:sz="0" w:space="0" w:color="auto"/>
        <w:bottom w:val="none" w:sz="0" w:space="0" w:color="auto"/>
        <w:right w:val="none" w:sz="0" w:space="0" w:color="auto"/>
      </w:divBdr>
    </w:div>
    <w:div w:id="537204929">
      <w:bodyDiv w:val="1"/>
      <w:marLeft w:val="0"/>
      <w:marRight w:val="0"/>
      <w:marTop w:val="0"/>
      <w:marBottom w:val="0"/>
      <w:divBdr>
        <w:top w:val="none" w:sz="0" w:space="0" w:color="auto"/>
        <w:left w:val="none" w:sz="0" w:space="0" w:color="auto"/>
        <w:bottom w:val="none" w:sz="0" w:space="0" w:color="auto"/>
        <w:right w:val="none" w:sz="0" w:space="0" w:color="auto"/>
      </w:divBdr>
    </w:div>
    <w:div w:id="539055736">
      <w:bodyDiv w:val="1"/>
      <w:marLeft w:val="0"/>
      <w:marRight w:val="0"/>
      <w:marTop w:val="0"/>
      <w:marBottom w:val="0"/>
      <w:divBdr>
        <w:top w:val="none" w:sz="0" w:space="0" w:color="auto"/>
        <w:left w:val="none" w:sz="0" w:space="0" w:color="auto"/>
        <w:bottom w:val="none" w:sz="0" w:space="0" w:color="auto"/>
        <w:right w:val="none" w:sz="0" w:space="0" w:color="auto"/>
      </w:divBdr>
    </w:div>
    <w:div w:id="539129562">
      <w:bodyDiv w:val="1"/>
      <w:marLeft w:val="0"/>
      <w:marRight w:val="0"/>
      <w:marTop w:val="0"/>
      <w:marBottom w:val="0"/>
      <w:divBdr>
        <w:top w:val="none" w:sz="0" w:space="0" w:color="auto"/>
        <w:left w:val="none" w:sz="0" w:space="0" w:color="auto"/>
        <w:bottom w:val="none" w:sz="0" w:space="0" w:color="auto"/>
        <w:right w:val="none" w:sz="0" w:space="0" w:color="auto"/>
      </w:divBdr>
    </w:div>
    <w:div w:id="540674900">
      <w:bodyDiv w:val="1"/>
      <w:marLeft w:val="0"/>
      <w:marRight w:val="0"/>
      <w:marTop w:val="0"/>
      <w:marBottom w:val="0"/>
      <w:divBdr>
        <w:top w:val="none" w:sz="0" w:space="0" w:color="auto"/>
        <w:left w:val="none" w:sz="0" w:space="0" w:color="auto"/>
        <w:bottom w:val="none" w:sz="0" w:space="0" w:color="auto"/>
        <w:right w:val="none" w:sz="0" w:space="0" w:color="auto"/>
      </w:divBdr>
    </w:div>
    <w:div w:id="541867947">
      <w:bodyDiv w:val="1"/>
      <w:marLeft w:val="0"/>
      <w:marRight w:val="0"/>
      <w:marTop w:val="0"/>
      <w:marBottom w:val="0"/>
      <w:divBdr>
        <w:top w:val="none" w:sz="0" w:space="0" w:color="auto"/>
        <w:left w:val="none" w:sz="0" w:space="0" w:color="auto"/>
        <w:bottom w:val="none" w:sz="0" w:space="0" w:color="auto"/>
        <w:right w:val="none" w:sz="0" w:space="0" w:color="auto"/>
      </w:divBdr>
    </w:div>
    <w:div w:id="543450929">
      <w:bodyDiv w:val="1"/>
      <w:marLeft w:val="0"/>
      <w:marRight w:val="0"/>
      <w:marTop w:val="0"/>
      <w:marBottom w:val="0"/>
      <w:divBdr>
        <w:top w:val="none" w:sz="0" w:space="0" w:color="auto"/>
        <w:left w:val="none" w:sz="0" w:space="0" w:color="auto"/>
        <w:bottom w:val="none" w:sz="0" w:space="0" w:color="auto"/>
        <w:right w:val="none" w:sz="0" w:space="0" w:color="auto"/>
      </w:divBdr>
    </w:div>
    <w:div w:id="544101516">
      <w:bodyDiv w:val="1"/>
      <w:marLeft w:val="0"/>
      <w:marRight w:val="0"/>
      <w:marTop w:val="0"/>
      <w:marBottom w:val="0"/>
      <w:divBdr>
        <w:top w:val="none" w:sz="0" w:space="0" w:color="auto"/>
        <w:left w:val="none" w:sz="0" w:space="0" w:color="auto"/>
        <w:bottom w:val="none" w:sz="0" w:space="0" w:color="auto"/>
        <w:right w:val="none" w:sz="0" w:space="0" w:color="auto"/>
      </w:divBdr>
    </w:div>
    <w:div w:id="552348291">
      <w:bodyDiv w:val="1"/>
      <w:marLeft w:val="0"/>
      <w:marRight w:val="0"/>
      <w:marTop w:val="0"/>
      <w:marBottom w:val="0"/>
      <w:divBdr>
        <w:top w:val="none" w:sz="0" w:space="0" w:color="auto"/>
        <w:left w:val="none" w:sz="0" w:space="0" w:color="auto"/>
        <w:bottom w:val="none" w:sz="0" w:space="0" w:color="auto"/>
        <w:right w:val="none" w:sz="0" w:space="0" w:color="auto"/>
      </w:divBdr>
    </w:div>
    <w:div w:id="554706750">
      <w:bodyDiv w:val="1"/>
      <w:marLeft w:val="0"/>
      <w:marRight w:val="0"/>
      <w:marTop w:val="0"/>
      <w:marBottom w:val="0"/>
      <w:divBdr>
        <w:top w:val="none" w:sz="0" w:space="0" w:color="auto"/>
        <w:left w:val="none" w:sz="0" w:space="0" w:color="auto"/>
        <w:bottom w:val="none" w:sz="0" w:space="0" w:color="auto"/>
        <w:right w:val="none" w:sz="0" w:space="0" w:color="auto"/>
      </w:divBdr>
    </w:div>
    <w:div w:id="554857904">
      <w:bodyDiv w:val="1"/>
      <w:marLeft w:val="0"/>
      <w:marRight w:val="0"/>
      <w:marTop w:val="0"/>
      <w:marBottom w:val="0"/>
      <w:divBdr>
        <w:top w:val="none" w:sz="0" w:space="0" w:color="auto"/>
        <w:left w:val="none" w:sz="0" w:space="0" w:color="auto"/>
        <w:bottom w:val="none" w:sz="0" w:space="0" w:color="auto"/>
        <w:right w:val="none" w:sz="0" w:space="0" w:color="auto"/>
      </w:divBdr>
    </w:div>
    <w:div w:id="561673303">
      <w:bodyDiv w:val="1"/>
      <w:marLeft w:val="0"/>
      <w:marRight w:val="0"/>
      <w:marTop w:val="0"/>
      <w:marBottom w:val="0"/>
      <w:divBdr>
        <w:top w:val="none" w:sz="0" w:space="0" w:color="auto"/>
        <w:left w:val="none" w:sz="0" w:space="0" w:color="auto"/>
        <w:bottom w:val="none" w:sz="0" w:space="0" w:color="auto"/>
        <w:right w:val="none" w:sz="0" w:space="0" w:color="auto"/>
      </w:divBdr>
      <w:divsChild>
        <w:div w:id="110318213">
          <w:marLeft w:val="0"/>
          <w:marRight w:val="0"/>
          <w:marTop w:val="0"/>
          <w:marBottom w:val="0"/>
          <w:divBdr>
            <w:top w:val="none" w:sz="0" w:space="0" w:color="auto"/>
            <w:left w:val="none" w:sz="0" w:space="0" w:color="auto"/>
            <w:bottom w:val="none" w:sz="0" w:space="0" w:color="auto"/>
            <w:right w:val="none" w:sz="0" w:space="0" w:color="auto"/>
          </w:divBdr>
        </w:div>
        <w:div w:id="586885217">
          <w:marLeft w:val="0"/>
          <w:marRight w:val="0"/>
          <w:marTop w:val="0"/>
          <w:marBottom w:val="0"/>
          <w:divBdr>
            <w:top w:val="none" w:sz="0" w:space="0" w:color="auto"/>
            <w:left w:val="none" w:sz="0" w:space="0" w:color="auto"/>
            <w:bottom w:val="none" w:sz="0" w:space="0" w:color="auto"/>
            <w:right w:val="none" w:sz="0" w:space="0" w:color="auto"/>
          </w:divBdr>
        </w:div>
        <w:div w:id="630404332">
          <w:marLeft w:val="0"/>
          <w:marRight w:val="0"/>
          <w:marTop w:val="0"/>
          <w:marBottom w:val="0"/>
          <w:divBdr>
            <w:top w:val="none" w:sz="0" w:space="0" w:color="auto"/>
            <w:left w:val="none" w:sz="0" w:space="0" w:color="auto"/>
            <w:bottom w:val="none" w:sz="0" w:space="0" w:color="auto"/>
            <w:right w:val="none" w:sz="0" w:space="0" w:color="auto"/>
          </w:divBdr>
        </w:div>
        <w:div w:id="921451474">
          <w:marLeft w:val="0"/>
          <w:marRight w:val="0"/>
          <w:marTop w:val="0"/>
          <w:marBottom w:val="0"/>
          <w:divBdr>
            <w:top w:val="none" w:sz="0" w:space="0" w:color="auto"/>
            <w:left w:val="none" w:sz="0" w:space="0" w:color="auto"/>
            <w:bottom w:val="none" w:sz="0" w:space="0" w:color="auto"/>
            <w:right w:val="none" w:sz="0" w:space="0" w:color="auto"/>
          </w:divBdr>
        </w:div>
        <w:div w:id="1067800427">
          <w:marLeft w:val="0"/>
          <w:marRight w:val="0"/>
          <w:marTop w:val="0"/>
          <w:marBottom w:val="0"/>
          <w:divBdr>
            <w:top w:val="none" w:sz="0" w:space="0" w:color="auto"/>
            <w:left w:val="none" w:sz="0" w:space="0" w:color="auto"/>
            <w:bottom w:val="none" w:sz="0" w:space="0" w:color="auto"/>
            <w:right w:val="none" w:sz="0" w:space="0" w:color="auto"/>
          </w:divBdr>
        </w:div>
        <w:div w:id="1265966518">
          <w:marLeft w:val="0"/>
          <w:marRight w:val="0"/>
          <w:marTop w:val="0"/>
          <w:marBottom w:val="0"/>
          <w:divBdr>
            <w:top w:val="none" w:sz="0" w:space="0" w:color="auto"/>
            <w:left w:val="none" w:sz="0" w:space="0" w:color="auto"/>
            <w:bottom w:val="none" w:sz="0" w:space="0" w:color="auto"/>
            <w:right w:val="none" w:sz="0" w:space="0" w:color="auto"/>
          </w:divBdr>
        </w:div>
        <w:div w:id="1455633818">
          <w:marLeft w:val="0"/>
          <w:marRight w:val="0"/>
          <w:marTop w:val="0"/>
          <w:marBottom w:val="0"/>
          <w:divBdr>
            <w:top w:val="none" w:sz="0" w:space="0" w:color="auto"/>
            <w:left w:val="none" w:sz="0" w:space="0" w:color="auto"/>
            <w:bottom w:val="none" w:sz="0" w:space="0" w:color="auto"/>
            <w:right w:val="none" w:sz="0" w:space="0" w:color="auto"/>
          </w:divBdr>
        </w:div>
        <w:div w:id="1679454902">
          <w:marLeft w:val="0"/>
          <w:marRight w:val="0"/>
          <w:marTop w:val="0"/>
          <w:marBottom w:val="0"/>
          <w:divBdr>
            <w:top w:val="none" w:sz="0" w:space="0" w:color="auto"/>
            <w:left w:val="none" w:sz="0" w:space="0" w:color="auto"/>
            <w:bottom w:val="none" w:sz="0" w:space="0" w:color="auto"/>
            <w:right w:val="none" w:sz="0" w:space="0" w:color="auto"/>
          </w:divBdr>
        </w:div>
        <w:div w:id="1873111391">
          <w:marLeft w:val="0"/>
          <w:marRight w:val="0"/>
          <w:marTop w:val="0"/>
          <w:marBottom w:val="0"/>
          <w:divBdr>
            <w:top w:val="none" w:sz="0" w:space="0" w:color="auto"/>
            <w:left w:val="none" w:sz="0" w:space="0" w:color="auto"/>
            <w:bottom w:val="none" w:sz="0" w:space="0" w:color="auto"/>
            <w:right w:val="none" w:sz="0" w:space="0" w:color="auto"/>
          </w:divBdr>
        </w:div>
        <w:div w:id="1887451144">
          <w:marLeft w:val="0"/>
          <w:marRight w:val="0"/>
          <w:marTop w:val="0"/>
          <w:marBottom w:val="0"/>
          <w:divBdr>
            <w:top w:val="none" w:sz="0" w:space="0" w:color="auto"/>
            <w:left w:val="none" w:sz="0" w:space="0" w:color="auto"/>
            <w:bottom w:val="none" w:sz="0" w:space="0" w:color="auto"/>
            <w:right w:val="none" w:sz="0" w:space="0" w:color="auto"/>
          </w:divBdr>
        </w:div>
        <w:div w:id="1961108798">
          <w:marLeft w:val="0"/>
          <w:marRight w:val="0"/>
          <w:marTop w:val="0"/>
          <w:marBottom w:val="0"/>
          <w:divBdr>
            <w:top w:val="none" w:sz="0" w:space="0" w:color="auto"/>
            <w:left w:val="none" w:sz="0" w:space="0" w:color="auto"/>
            <w:bottom w:val="none" w:sz="0" w:space="0" w:color="auto"/>
            <w:right w:val="none" w:sz="0" w:space="0" w:color="auto"/>
          </w:divBdr>
        </w:div>
      </w:divsChild>
    </w:div>
    <w:div w:id="564872620">
      <w:bodyDiv w:val="1"/>
      <w:marLeft w:val="0"/>
      <w:marRight w:val="0"/>
      <w:marTop w:val="0"/>
      <w:marBottom w:val="0"/>
      <w:divBdr>
        <w:top w:val="none" w:sz="0" w:space="0" w:color="auto"/>
        <w:left w:val="none" w:sz="0" w:space="0" w:color="auto"/>
        <w:bottom w:val="none" w:sz="0" w:space="0" w:color="auto"/>
        <w:right w:val="none" w:sz="0" w:space="0" w:color="auto"/>
      </w:divBdr>
    </w:div>
    <w:div w:id="568658237">
      <w:bodyDiv w:val="1"/>
      <w:marLeft w:val="0"/>
      <w:marRight w:val="0"/>
      <w:marTop w:val="0"/>
      <w:marBottom w:val="0"/>
      <w:divBdr>
        <w:top w:val="none" w:sz="0" w:space="0" w:color="auto"/>
        <w:left w:val="none" w:sz="0" w:space="0" w:color="auto"/>
        <w:bottom w:val="none" w:sz="0" w:space="0" w:color="auto"/>
        <w:right w:val="none" w:sz="0" w:space="0" w:color="auto"/>
      </w:divBdr>
    </w:div>
    <w:div w:id="569774439">
      <w:bodyDiv w:val="1"/>
      <w:marLeft w:val="0"/>
      <w:marRight w:val="0"/>
      <w:marTop w:val="0"/>
      <w:marBottom w:val="0"/>
      <w:divBdr>
        <w:top w:val="none" w:sz="0" w:space="0" w:color="auto"/>
        <w:left w:val="none" w:sz="0" w:space="0" w:color="auto"/>
        <w:bottom w:val="none" w:sz="0" w:space="0" w:color="auto"/>
        <w:right w:val="none" w:sz="0" w:space="0" w:color="auto"/>
      </w:divBdr>
    </w:div>
    <w:div w:id="587537934">
      <w:bodyDiv w:val="1"/>
      <w:marLeft w:val="0"/>
      <w:marRight w:val="0"/>
      <w:marTop w:val="0"/>
      <w:marBottom w:val="0"/>
      <w:divBdr>
        <w:top w:val="none" w:sz="0" w:space="0" w:color="auto"/>
        <w:left w:val="none" w:sz="0" w:space="0" w:color="auto"/>
        <w:bottom w:val="none" w:sz="0" w:space="0" w:color="auto"/>
        <w:right w:val="none" w:sz="0" w:space="0" w:color="auto"/>
      </w:divBdr>
    </w:div>
    <w:div w:id="590357521">
      <w:bodyDiv w:val="1"/>
      <w:marLeft w:val="0"/>
      <w:marRight w:val="0"/>
      <w:marTop w:val="0"/>
      <w:marBottom w:val="0"/>
      <w:divBdr>
        <w:top w:val="none" w:sz="0" w:space="0" w:color="auto"/>
        <w:left w:val="none" w:sz="0" w:space="0" w:color="auto"/>
        <w:bottom w:val="none" w:sz="0" w:space="0" w:color="auto"/>
        <w:right w:val="none" w:sz="0" w:space="0" w:color="auto"/>
      </w:divBdr>
    </w:div>
    <w:div w:id="590966328">
      <w:bodyDiv w:val="1"/>
      <w:marLeft w:val="0"/>
      <w:marRight w:val="0"/>
      <w:marTop w:val="0"/>
      <w:marBottom w:val="0"/>
      <w:divBdr>
        <w:top w:val="none" w:sz="0" w:space="0" w:color="auto"/>
        <w:left w:val="none" w:sz="0" w:space="0" w:color="auto"/>
        <w:bottom w:val="none" w:sz="0" w:space="0" w:color="auto"/>
        <w:right w:val="none" w:sz="0" w:space="0" w:color="auto"/>
      </w:divBdr>
    </w:div>
    <w:div w:id="595988256">
      <w:bodyDiv w:val="1"/>
      <w:marLeft w:val="0"/>
      <w:marRight w:val="0"/>
      <w:marTop w:val="0"/>
      <w:marBottom w:val="0"/>
      <w:divBdr>
        <w:top w:val="none" w:sz="0" w:space="0" w:color="auto"/>
        <w:left w:val="none" w:sz="0" w:space="0" w:color="auto"/>
        <w:bottom w:val="none" w:sz="0" w:space="0" w:color="auto"/>
        <w:right w:val="none" w:sz="0" w:space="0" w:color="auto"/>
      </w:divBdr>
    </w:div>
    <w:div w:id="597107184">
      <w:bodyDiv w:val="1"/>
      <w:marLeft w:val="0"/>
      <w:marRight w:val="0"/>
      <w:marTop w:val="0"/>
      <w:marBottom w:val="0"/>
      <w:divBdr>
        <w:top w:val="none" w:sz="0" w:space="0" w:color="auto"/>
        <w:left w:val="none" w:sz="0" w:space="0" w:color="auto"/>
        <w:bottom w:val="none" w:sz="0" w:space="0" w:color="auto"/>
        <w:right w:val="none" w:sz="0" w:space="0" w:color="auto"/>
      </w:divBdr>
    </w:div>
    <w:div w:id="599029741">
      <w:bodyDiv w:val="1"/>
      <w:marLeft w:val="0"/>
      <w:marRight w:val="0"/>
      <w:marTop w:val="0"/>
      <w:marBottom w:val="0"/>
      <w:divBdr>
        <w:top w:val="none" w:sz="0" w:space="0" w:color="auto"/>
        <w:left w:val="none" w:sz="0" w:space="0" w:color="auto"/>
        <w:bottom w:val="none" w:sz="0" w:space="0" w:color="auto"/>
        <w:right w:val="none" w:sz="0" w:space="0" w:color="auto"/>
      </w:divBdr>
    </w:div>
    <w:div w:id="607932413">
      <w:bodyDiv w:val="1"/>
      <w:marLeft w:val="0"/>
      <w:marRight w:val="0"/>
      <w:marTop w:val="0"/>
      <w:marBottom w:val="0"/>
      <w:divBdr>
        <w:top w:val="none" w:sz="0" w:space="0" w:color="auto"/>
        <w:left w:val="none" w:sz="0" w:space="0" w:color="auto"/>
        <w:bottom w:val="none" w:sz="0" w:space="0" w:color="auto"/>
        <w:right w:val="none" w:sz="0" w:space="0" w:color="auto"/>
      </w:divBdr>
    </w:div>
    <w:div w:id="618681270">
      <w:bodyDiv w:val="1"/>
      <w:marLeft w:val="0"/>
      <w:marRight w:val="0"/>
      <w:marTop w:val="0"/>
      <w:marBottom w:val="0"/>
      <w:divBdr>
        <w:top w:val="none" w:sz="0" w:space="0" w:color="auto"/>
        <w:left w:val="none" w:sz="0" w:space="0" w:color="auto"/>
        <w:bottom w:val="none" w:sz="0" w:space="0" w:color="auto"/>
        <w:right w:val="none" w:sz="0" w:space="0" w:color="auto"/>
      </w:divBdr>
    </w:div>
    <w:div w:id="628778679">
      <w:bodyDiv w:val="1"/>
      <w:marLeft w:val="0"/>
      <w:marRight w:val="0"/>
      <w:marTop w:val="0"/>
      <w:marBottom w:val="0"/>
      <w:divBdr>
        <w:top w:val="none" w:sz="0" w:space="0" w:color="auto"/>
        <w:left w:val="none" w:sz="0" w:space="0" w:color="auto"/>
        <w:bottom w:val="none" w:sz="0" w:space="0" w:color="auto"/>
        <w:right w:val="none" w:sz="0" w:space="0" w:color="auto"/>
      </w:divBdr>
    </w:div>
    <w:div w:id="632948185">
      <w:bodyDiv w:val="1"/>
      <w:marLeft w:val="0"/>
      <w:marRight w:val="0"/>
      <w:marTop w:val="0"/>
      <w:marBottom w:val="0"/>
      <w:divBdr>
        <w:top w:val="none" w:sz="0" w:space="0" w:color="auto"/>
        <w:left w:val="none" w:sz="0" w:space="0" w:color="auto"/>
        <w:bottom w:val="none" w:sz="0" w:space="0" w:color="auto"/>
        <w:right w:val="none" w:sz="0" w:space="0" w:color="auto"/>
      </w:divBdr>
    </w:div>
    <w:div w:id="636953759">
      <w:bodyDiv w:val="1"/>
      <w:marLeft w:val="0"/>
      <w:marRight w:val="0"/>
      <w:marTop w:val="0"/>
      <w:marBottom w:val="0"/>
      <w:divBdr>
        <w:top w:val="none" w:sz="0" w:space="0" w:color="auto"/>
        <w:left w:val="none" w:sz="0" w:space="0" w:color="auto"/>
        <w:bottom w:val="none" w:sz="0" w:space="0" w:color="auto"/>
        <w:right w:val="none" w:sz="0" w:space="0" w:color="auto"/>
      </w:divBdr>
      <w:divsChild>
        <w:div w:id="435175166">
          <w:marLeft w:val="0"/>
          <w:marRight w:val="0"/>
          <w:marTop w:val="0"/>
          <w:marBottom w:val="0"/>
          <w:divBdr>
            <w:top w:val="none" w:sz="0" w:space="0" w:color="auto"/>
            <w:left w:val="none" w:sz="0" w:space="0" w:color="auto"/>
            <w:bottom w:val="none" w:sz="0" w:space="0" w:color="auto"/>
            <w:right w:val="none" w:sz="0" w:space="0" w:color="auto"/>
          </w:divBdr>
        </w:div>
        <w:div w:id="874737901">
          <w:marLeft w:val="0"/>
          <w:marRight w:val="0"/>
          <w:marTop w:val="0"/>
          <w:marBottom w:val="0"/>
          <w:divBdr>
            <w:top w:val="none" w:sz="0" w:space="0" w:color="auto"/>
            <w:left w:val="none" w:sz="0" w:space="0" w:color="auto"/>
            <w:bottom w:val="none" w:sz="0" w:space="0" w:color="auto"/>
            <w:right w:val="none" w:sz="0" w:space="0" w:color="auto"/>
          </w:divBdr>
        </w:div>
        <w:div w:id="895042261">
          <w:marLeft w:val="0"/>
          <w:marRight w:val="0"/>
          <w:marTop w:val="0"/>
          <w:marBottom w:val="0"/>
          <w:divBdr>
            <w:top w:val="none" w:sz="0" w:space="0" w:color="auto"/>
            <w:left w:val="none" w:sz="0" w:space="0" w:color="auto"/>
            <w:bottom w:val="none" w:sz="0" w:space="0" w:color="auto"/>
            <w:right w:val="none" w:sz="0" w:space="0" w:color="auto"/>
          </w:divBdr>
        </w:div>
        <w:div w:id="1549563927">
          <w:marLeft w:val="0"/>
          <w:marRight w:val="0"/>
          <w:marTop w:val="0"/>
          <w:marBottom w:val="0"/>
          <w:divBdr>
            <w:top w:val="none" w:sz="0" w:space="0" w:color="auto"/>
            <w:left w:val="none" w:sz="0" w:space="0" w:color="auto"/>
            <w:bottom w:val="none" w:sz="0" w:space="0" w:color="auto"/>
            <w:right w:val="none" w:sz="0" w:space="0" w:color="auto"/>
          </w:divBdr>
        </w:div>
        <w:div w:id="2054499779">
          <w:marLeft w:val="0"/>
          <w:marRight w:val="0"/>
          <w:marTop w:val="0"/>
          <w:marBottom w:val="0"/>
          <w:divBdr>
            <w:top w:val="none" w:sz="0" w:space="0" w:color="auto"/>
            <w:left w:val="none" w:sz="0" w:space="0" w:color="auto"/>
            <w:bottom w:val="none" w:sz="0" w:space="0" w:color="auto"/>
            <w:right w:val="none" w:sz="0" w:space="0" w:color="auto"/>
          </w:divBdr>
        </w:div>
      </w:divsChild>
    </w:div>
    <w:div w:id="638262372">
      <w:bodyDiv w:val="1"/>
      <w:marLeft w:val="0"/>
      <w:marRight w:val="0"/>
      <w:marTop w:val="0"/>
      <w:marBottom w:val="0"/>
      <w:divBdr>
        <w:top w:val="none" w:sz="0" w:space="0" w:color="auto"/>
        <w:left w:val="none" w:sz="0" w:space="0" w:color="auto"/>
        <w:bottom w:val="none" w:sz="0" w:space="0" w:color="auto"/>
        <w:right w:val="none" w:sz="0" w:space="0" w:color="auto"/>
      </w:divBdr>
    </w:div>
    <w:div w:id="649864588">
      <w:bodyDiv w:val="1"/>
      <w:marLeft w:val="0"/>
      <w:marRight w:val="0"/>
      <w:marTop w:val="0"/>
      <w:marBottom w:val="0"/>
      <w:divBdr>
        <w:top w:val="none" w:sz="0" w:space="0" w:color="auto"/>
        <w:left w:val="none" w:sz="0" w:space="0" w:color="auto"/>
        <w:bottom w:val="none" w:sz="0" w:space="0" w:color="auto"/>
        <w:right w:val="none" w:sz="0" w:space="0" w:color="auto"/>
      </w:divBdr>
    </w:div>
    <w:div w:id="654451300">
      <w:bodyDiv w:val="1"/>
      <w:marLeft w:val="0"/>
      <w:marRight w:val="0"/>
      <w:marTop w:val="0"/>
      <w:marBottom w:val="0"/>
      <w:divBdr>
        <w:top w:val="none" w:sz="0" w:space="0" w:color="auto"/>
        <w:left w:val="none" w:sz="0" w:space="0" w:color="auto"/>
        <w:bottom w:val="none" w:sz="0" w:space="0" w:color="auto"/>
        <w:right w:val="none" w:sz="0" w:space="0" w:color="auto"/>
      </w:divBdr>
    </w:div>
    <w:div w:id="656375702">
      <w:bodyDiv w:val="1"/>
      <w:marLeft w:val="0"/>
      <w:marRight w:val="0"/>
      <w:marTop w:val="0"/>
      <w:marBottom w:val="0"/>
      <w:divBdr>
        <w:top w:val="none" w:sz="0" w:space="0" w:color="auto"/>
        <w:left w:val="none" w:sz="0" w:space="0" w:color="auto"/>
        <w:bottom w:val="none" w:sz="0" w:space="0" w:color="auto"/>
        <w:right w:val="none" w:sz="0" w:space="0" w:color="auto"/>
      </w:divBdr>
    </w:div>
    <w:div w:id="664863338">
      <w:bodyDiv w:val="1"/>
      <w:marLeft w:val="0"/>
      <w:marRight w:val="0"/>
      <w:marTop w:val="0"/>
      <w:marBottom w:val="0"/>
      <w:divBdr>
        <w:top w:val="none" w:sz="0" w:space="0" w:color="auto"/>
        <w:left w:val="none" w:sz="0" w:space="0" w:color="auto"/>
        <w:bottom w:val="none" w:sz="0" w:space="0" w:color="auto"/>
        <w:right w:val="none" w:sz="0" w:space="0" w:color="auto"/>
      </w:divBdr>
    </w:div>
    <w:div w:id="665941254">
      <w:bodyDiv w:val="1"/>
      <w:marLeft w:val="0"/>
      <w:marRight w:val="0"/>
      <w:marTop w:val="0"/>
      <w:marBottom w:val="0"/>
      <w:divBdr>
        <w:top w:val="none" w:sz="0" w:space="0" w:color="auto"/>
        <w:left w:val="none" w:sz="0" w:space="0" w:color="auto"/>
        <w:bottom w:val="none" w:sz="0" w:space="0" w:color="auto"/>
        <w:right w:val="none" w:sz="0" w:space="0" w:color="auto"/>
      </w:divBdr>
    </w:div>
    <w:div w:id="668289383">
      <w:bodyDiv w:val="1"/>
      <w:marLeft w:val="0"/>
      <w:marRight w:val="0"/>
      <w:marTop w:val="0"/>
      <w:marBottom w:val="0"/>
      <w:divBdr>
        <w:top w:val="none" w:sz="0" w:space="0" w:color="auto"/>
        <w:left w:val="none" w:sz="0" w:space="0" w:color="auto"/>
        <w:bottom w:val="none" w:sz="0" w:space="0" w:color="auto"/>
        <w:right w:val="none" w:sz="0" w:space="0" w:color="auto"/>
      </w:divBdr>
    </w:div>
    <w:div w:id="670911546">
      <w:bodyDiv w:val="1"/>
      <w:marLeft w:val="0"/>
      <w:marRight w:val="0"/>
      <w:marTop w:val="0"/>
      <w:marBottom w:val="0"/>
      <w:divBdr>
        <w:top w:val="none" w:sz="0" w:space="0" w:color="auto"/>
        <w:left w:val="none" w:sz="0" w:space="0" w:color="auto"/>
        <w:bottom w:val="none" w:sz="0" w:space="0" w:color="auto"/>
        <w:right w:val="none" w:sz="0" w:space="0" w:color="auto"/>
      </w:divBdr>
    </w:div>
    <w:div w:id="672533679">
      <w:bodyDiv w:val="1"/>
      <w:marLeft w:val="0"/>
      <w:marRight w:val="0"/>
      <w:marTop w:val="0"/>
      <w:marBottom w:val="0"/>
      <w:divBdr>
        <w:top w:val="none" w:sz="0" w:space="0" w:color="auto"/>
        <w:left w:val="none" w:sz="0" w:space="0" w:color="auto"/>
        <w:bottom w:val="none" w:sz="0" w:space="0" w:color="auto"/>
        <w:right w:val="none" w:sz="0" w:space="0" w:color="auto"/>
      </w:divBdr>
    </w:div>
    <w:div w:id="674723438">
      <w:bodyDiv w:val="1"/>
      <w:marLeft w:val="0"/>
      <w:marRight w:val="0"/>
      <w:marTop w:val="0"/>
      <w:marBottom w:val="0"/>
      <w:divBdr>
        <w:top w:val="none" w:sz="0" w:space="0" w:color="auto"/>
        <w:left w:val="none" w:sz="0" w:space="0" w:color="auto"/>
        <w:bottom w:val="none" w:sz="0" w:space="0" w:color="auto"/>
        <w:right w:val="none" w:sz="0" w:space="0" w:color="auto"/>
      </w:divBdr>
    </w:div>
    <w:div w:id="680472627">
      <w:bodyDiv w:val="1"/>
      <w:marLeft w:val="0"/>
      <w:marRight w:val="0"/>
      <w:marTop w:val="0"/>
      <w:marBottom w:val="0"/>
      <w:divBdr>
        <w:top w:val="none" w:sz="0" w:space="0" w:color="auto"/>
        <w:left w:val="none" w:sz="0" w:space="0" w:color="auto"/>
        <w:bottom w:val="none" w:sz="0" w:space="0" w:color="auto"/>
        <w:right w:val="none" w:sz="0" w:space="0" w:color="auto"/>
      </w:divBdr>
    </w:div>
    <w:div w:id="680552560">
      <w:bodyDiv w:val="1"/>
      <w:marLeft w:val="0"/>
      <w:marRight w:val="0"/>
      <w:marTop w:val="0"/>
      <w:marBottom w:val="0"/>
      <w:divBdr>
        <w:top w:val="none" w:sz="0" w:space="0" w:color="auto"/>
        <w:left w:val="none" w:sz="0" w:space="0" w:color="auto"/>
        <w:bottom w:val="none" w:sz="0" w:space="0" w:color="auto"/>
        <w:right w:val="none" w:sz="0" w:space="0" w:color="auto"/>
      </w:divBdr>
    </w:div>
    <w:div w:id="681857270">
      <w:bodyDiv w:val="1"/>
      <w:marLeft w:val="0"/>
      <w:marRight w:val="0"/>
      <w:marTop w:val="0"/>
      <w:marBottom w:val="0"/>
      <w:divBdr>
        <w:top w:val="none" w:sz="0" w:space="0" w:color="auto"/>
        <w:left w:val="none" w:sz="0" w:space="0" w:color="auto"/>
        <w:bottom w:val="none" w:sz="0" w:space="0" w:color="auto"/>
        <w:right w:val="none" w:sz="0" w:space="0" w:color="auto"/>
      </w:divBdr>
    </w:div>
    <w:div w:id="685251401">
      <w:bodyDiv w:val="1"/>
      <w:marLeft w:val="0"/>
      <w:marRight w:val="0"/>
      <w:marTop w:val="0"/>
      <w:marBottom w:val="0"/>
      <w:divBdr>
        <w:top w:val="none" w:sz="0" w:space="0" w:color="auto"/>
        <w:left w:val="none" w:sz="0" w:space="0" w:color="auto"/>
        <w:bottom w:val="none" w:sz="0" w:space="0" w:color="auto"/>
        <w:right w:val="none" w:sz="0" w:space="0" w:color="auto"/>
      </w:divBdr>
    </w:div>
    <w:div w:id="692734054">
      <w:bodyDiv w:val="1"/>
      <w:marLeft w:val="0"/>
      <w:marRight w:val="0"/>
      <w:marTop w:val="0"/>
      <w:marBottom w:val="0"/>
      <w:divBdr>
        <w:top w:val="none" w:sz="0" w:space="0" w:color="auto"/>
        <w:left w:val="none" w:sz="0" w:space="0" w:color="auto"/>
        <w:bottom w:val="none" w:sz="0" w:space="0" w:color="auto"/>
        <w:right w:val="none" w:sz="0" w:space="0" w:color="auto"/>
      </w:divBdr>
    </w:div>
    <w:div w:id="697781880">
      <w:bodyDiv w:val="1"/>
      <w:marLeft w:val="0"/>
      <w:marRight w:val="0"/>
      <w:marTop w:val="0"/>
      <w:marBottom w:val="0"/>
      <w:divBdr>
        <w:top w:val="none" w:sz="0" w:space="0" w:color="auto"/>
        <w:left w:val="none" w:sz="0" w:space="0" w:color="auto"/>
        <w:bottom w:val="none" w:sz="0" w:space="0" w:color="auto"/>
        <w:right w:val="none" w:sz="0" w:space="0" w:color="auto"/>
      </w:divBdr>
    </w:div>
    <w:div w:id="698241206">
      <w:bodyDiv w:val="1"/>
      <w:marLeft w:val="0"/>
      <w:marRight w:val="0"/>
      <w:marTop w:val="0"/>
      <w:marBottom w:val="0"/>
      <w:divBdr>
        <w:top w:val="none" w:sz="0" w:space="0" w:color="auto"/>
        <w:left w:val="none" w:sz="0" w:space="0" w:color="auto"/>
        <w:bottom w:val="none" w:sz="0" w:space="0" w:color="auto"/>
        <w:right w:val="none" w:sz="0" w:space="0" w:color="auto"/>
      </w:divBdr>
    </w:div>
    <w:div w:id="714501458">
      <w:bodyDiv w:val="1"/>
      <w:marLeft w:val="0"/>
      <w:marRight w:val="0"/>
      <w:marTop w:val="0"/>
      <w:marBottom w:val="0"/>
      <w:divBdr>
        <w:top w:val="none" w:sz="0" w:space="0" w:color="auto"/>
        <w:left w:val="none" w:sz="0" w:space="0" w:color="auto"/>
        <w:bottom w:val="none" w:sz="0" w:space="0" w:color="auto"/>
        <w:right w:val="none" w:sz="0" w:space="0" w:color="auto"/>
      </w:divBdr>
    </w:div>
    <w:div w:id="716127181">
      <w:bodyDiv w:val="1"/>
      <w:marLeft w:val="0"/>
      <w:marRight w:val="0"/>
      <w:marTop w:val="0"/>
      <w:marBottom w:val="0"/>
      <w:divBdr>
        <w:top w:val="none" w:sz="0" w:space="0" w:color="auto"/>
        <w:left w:val="none" w:sz="0" w:space="0" w:color="auto"/>
        <w:bottom w:val="none" w:sz="0" w:space="0" w:color="auto"/>
        <w:right w:val="none" w:sz="0" w:space="0" w:color="auto"/>
      </w:divBdr>
    </w:div>
    <w:div w:id="721296714">
      <w:bodyDiv w:val="1"/>
      <w:marLeft w:val="0"/>
      <w:marRight w:val="0"/>
      <w:marTop w:val="0"/>
      <w:marBottom w:val="0"/>
      <w:divBdr>
        <w:top w:val="none" w:sz="0" w:space="0" w:color="auto"/>
        <w:left w:val="none" w:sz="0" w:space="0" w:color="auto"/>
        <w:bottom w:val="none" w:sz="0" w:space="0" w:color="auto"/>
        <w:right w:val="none" w:sz="0" w:space="0" w:color="auto"/>
      </w:divBdr>
    </w:div>
    <w:div w:id="721636653">
      <w:bodyDiv w:val="1"/>
      <w:marLeft w:val="0"/>
      <w:marRight w:val="0"/>
      <w:marTop w:val="0"/>
      <w:marBottom w:val="0"/>
      <w:divBdr>
        <w:top w:val="none" w:sz="0" w:space="0" w:color="auto"/>
        <w:left w:val="none" w:sz="0" w:space="0" w:color="auto"/>
        <w:bottom w:val="none" w:sz="0" w:space="0" w:color="auto"/>
        <w:right w:val="none" w:sz="0" w:space="0" w:color="auto"/>
      </w:divBdr>
    </w:div>
    <w:div w:id="725496485">
      <w:bodyDiv w:val="1"/>
      <w:marLeft w:val="0"/>
      <w:marRight w:val="0"/>
      <w:marTop w:val="0"/>
      <w:marBottom w:val="0"/>
      <w:divBdr>
        <w:top w:val="none" w:sz="0" w:space="0" w:color="auto"/>
        <w:left w:val="none" w:sz="0" w:space="0" w:color="auto"/>
        <w:bottom w:val="none" w:sz="0" w:space="0" w:color="auto"/>
        <w:right w:val="none" w:sz="0" w:space="0" w:color="auto"/>
      </w:divBdr>
    </w:div>
    <w:div w:id="729037676">
      <w:bodyDiv w:val="1"/>
      <w:marLeft w:val="0"/>
      <w:marRight w:val="0"/>
      <w:marTop w:val="0"/>
      <w:marBottom w:val="0"/>
      <w:divBdr>
        <w:top w:val="none" w:sz="0" w:space="0" w:color="auto"/>
        <w:left w:val="none" w:sz="0" w:space="0" w:color="auto"/>
        <w:bottom w:val="none" w:sz="0" w:space="0" w:color="auto"/>
        <w:right w:val="none" w:sz="0" w:space="0" w:color="auto"/>
      </w:divBdr>
    </w:div>
    <w:div w:id="731002570">
      <w:bodyDiv w:val="1"/>
      <w:marLeft w:val="0"/>
      <w:marRight w:val="0"/>
      <w:marTop w:val="0"/>
      <w:marBottom w:val="0"/>
      <w:divBdr>
        <w:top w:val="none" w:sz="0" w:space="0" w:color="auto"/>
        <w:left w:val="none" w:sz="0" w:space="0" w:color="auto"/>
        <w:bottom w:val="none" w:sz="0" w:space="0" w:color="auto"/>
        <w:right w:val="none" w:sz="0" w:space="0" w:color="auto"/>
      </w:divBdr>
    </w:div>
    <w:div w:id="734165804">
      <w:bodyDiv w:val="1"/>
      <w:marLeft w:val="0"/>
      <w:marRight w:val="0"/>
      <w:marTop w:val="0"/>
      <w:marBottom w:val="0"/>
      <w:divBdr>
        <w:top w:val="none" w:sz="0" w:space="0" w:color="auto"/>
        <w:left w:val="none" w:sz="0" w:space="0" w:color="auto"/>
        <w:bottom w:val="none" w:sz="0" w:space="0" w:color="auto"/>
        <w:right w:val="none" w:sz="0" w:space="0" w:color="auto"/>
      </w:divBdr>
    </w:div>
    <w:div w:id="735515539">
      <w:bodyDiv w:val="1"/>
      <w:marLeft w:val="0"/>
      <w:marRight w:val="0"/>
      <w:marTop w:val="0"/>
      <w:marBottom w:val="0"/>
      <w:divBdr>
        <w:top w:val="none" w:sz="0" w:space="0" w:color="auto"/>
        <w:left w:val="none" w:sz="0" w:space="0" w:color="auto"/>
        <w:bottom w:val="none" w:sz="0" w:space="0" w:color="auto"/>
        <w:right w:val="none" w:sz="0" w:space="0" w:color="auto"/>
      </w:divBdr>
    </w:div>
    <w:div w:id="739057852">
      <w:bodyDiv w:val="1"/>
      <w:marLeft w:val="0"/>
      <w:marRight w:val="0"/>
      <w:marTop w:val="0"/>
      <w:marBottom w:val="0"/>
      <w:divBdr>
        <w:top w:val="none" w:sz="0" w:space="0" w:color="auto"/>
        <w:left w:val="none" w:sz="0" w:space="0" w:color="auto"/>
        <w:bottom w:val="none" w:sz="0" w:space="0" w:color="auto"/>
        <w:right w:val="none" w:sz="0" w:space="0" w:color="auto"/>
      </w:divBdr>
    </w:div>
    <w:div w:id="739139998">
      <w:bodyDiv w:val="1"/>
      <w:marLeft w:val="0"/>
      <w:marRight w:val="0"/>
      <w:marTop w:val="0"/>
      <w:marBottom w:val="0"/>
      <w:divBdr>
        <w:top w:val="none" w:sz="0" w:space="0" w:color="auto"/>
        <w:left w:val="none" w:sz="0" w:space="0" w:color="auto"/>
        <w:bottom w:val="none" w:sz="0" w:space="0" w:color="auto"/>
        <w:right w:val="none" w:sz="0" w:space="0" w:color="auto"/>
      </w:divBdr>
    </w:div>
    <w:div w:id="745954176">
      <w:bodyDiv w:val="1"/>
      <w:marLeft w:val="0"/>
      <w:marRight w:val="0"/>
      <w:marTop w:val="0"/>
      <w:marBottom w:val="0"/>
      <w:divBdr>
        <w:top w:val="none" w:sz="0" w:space="0" w:color="auto"/>
        <w:left w:val="none" w:sz="0" w:space="0" w:color="auto"/>
        <w:bottom w:val="none" w:sz="0" w:space="0" w:color="auto"/>
        <w:right w:val="none" w:sz="0" w:space="0" w:color="auto"/>
      </w:divBdr>
      <w:divsChild>
        <w:div w:id="1879276570">
          <w:marLeft w:val="0"/>
          <w:marRight w:val="0"/>
          <w:marTop w:val="0"/>
          <w:marBottom w:val="0"/>
          <w:divBdr>
            <w:top w:val="none" w:sz="0" w:space="0" w:color="auto"/>
            <w:left w:val="none" w:sz="0" w:space="0" w:color="auto"/>
            <w:bottom w:val="none" w:sz="0" w:space="0" w:color="auto"/>
            <w:right w:val="none" w:sz="0" w:space="0" w:color="auto"/>
          </w:divBdr>
        </w:div>
      </w:divsChild>
    </w:div>
    <w:div w:id="754012165">
      <w:bodyDiv w:val="1"/>
      <w:marLeft w:val="0"/>
      <w:marRight w:val="0"/>
      <w:marTop w:val="0"/>
      <w:marBottom w:val="0"/>
      <w:divBdr>
        <w:top w:val="none" w:sz="0" w:space="0" w:color="auto"/>
        <w:left w:val="none" w:sz="0" w:space="0" w:color="auto"/>
        <w:bottom w:val="none" w:sz="0" w:space="0" w:color="auto"/>
        <w:right w:val="none" w:sz="0" w:space="0" w:color="auto"/>
      </w:divBdr>
    </w:div>
    <w:div w:id="760180985">
      <w:bodyDiv w:val="1"/>
      <w:marLeft w:val="0"/>
      <w:marRight w:val="0"/>
      <w:marTop w:val="0"/>
      <w:marBottom w:val="0"/>
      <w:divBdr>
        <w:top w:val="none" w:sz="0" w:space="0" w:color="auto"/>
        <w:left w:val="none" w:sz="0" w:space="0" w:color="auto"/>
        <w:bottom w:val="none" w:sz="0" w:space="0" w:color="auto"/>
        <w:right w:val="none" w:sz="0" w:space="0" w:color="auto"/>
      </w:divBdr>
    </w:div>
    <w:div w:id="771902696">
      <w:bodyDiv w:val="1"/>
      <w:marLeft w:val="0"/>
      <w:marRight w:val="0"/>
      <w:marTop w:val="0"/>
      <w:marBottom w:val="0"/>
      <w:divBdr>
        <w:top w:val="none" w:sz="0" w:space="0" w:color="auto"/>
        <w:left w:val="none" w:sz="0" w:space="0" w:color="auto"/>
        <w:bottom w:val="none" w:sz="0" w:space="0" w:color="auto"/>
        <w:right w:val="none" w:sz="0" w:space="0" w:color="auto"/>
      </w:divBdr>
    </w:div>
    <w:div w:id="773938045">
      <w:bodyDiv w:val="1"/>
      <w:marLeft w:val="0"/>
      <w:marRight w:val="0"/>
      <w:marTop w:val="0"/>
      <w:marBottom w:val="0"/>
      <w:divBdr>
        <w:top w:val="none" w:sz="0" w:space="0" w:color="auto"/>
        <w:left w:val="none" w:sz="0" w:space="0" w:color="auto"/>
        <w:bottom w:val="none" w:sz="0" w:space="0" w:color="auto"/>
        <w:right w:val="none" w:sz="0" w:space="0" w:color="auto"/>
      </w:divBdr>
    </w:div>
    <w:div w:id="776558164">
      <w:bodyDiv w:val="1"/>
      <w:marLeft w:val="0"/>
      <w:marRight w:val="0"/>
      <w:marTop w:val="0"/>
      <w:marBottom w:val="0"/>
      <w:divBdr>
        <w:top w:val="none" w:sz="0" w:space="0" w:color="auto"/>
        <w:left w:val="none" w:sz="0" w:space="0" w:color="auto"/>
        <w:bottom w:val="none" w:sz="0" w:space="0" w:color="auto"/>
        <w:right w:val="none" w:sz="0" w:space="0" w:color="auto"/>
      </w:divBdr>
    </w:div>
    <w:div w:id="779182295">
      <w:bodyDiv w:val="1"/>
      <w:marLeft w:val="0"/>
      <w:marRight w:val="0"/>
      <w:marTop w:val="0"/>
      <w:marBottom w:val="0"/>
      <w:divBdr>
        <w:top w:val="none" w:sz="0" w:space="0" w:color="auto"/>
        <w:left w:val="none" w:sz="0" w:space="0" w:color="auto"/>
        <w:bottom w:val="none" w:sz="0" w:space="0" w:color="auto"/>
        <w:right w:val="none" w:sz="0" w:space="0" w:color="auto"/>
      </w:divBdr>
    </w:div>
    <w:div w:id="783116922">
      <w:bodyDiv w:val="1"/>
      <w:marLeft w:val="0"/>
      <w:marRight w:val="0"/>
      <w:marTop w:val="0"/>
      <w:marBottom w:val="0"/>
      <w:divBdr>
        <w:top w:val="none" w:sz="0" w:space="0" w:color="auto"/>
        <w:left w:val="none" w:sz="0" w:space="0" w:color="auto"/>
        <w:bottom w:val="none" w:sz="0" w:space="0" w:color="auto"/>
        <w:right w:val="none" w:sz="0" w:space="0" w:color="auto"/>
      </w:divBdr>
    </w:div>
    <w:div w:id="790637702">
      <w:bodyDiv w:val="1"/>
      <w:marLeft w:val="0"/>
      <w:marRight w:val="0"/>
      <w:marTop w:val="0"/>
      <w:marBottom w:val="0"/>
      <w:divBdr>
        <w:top w:val="none" w:sz="0" w:space="0" w:color="auto"/>
        <w:left w:val="none" w:sz="0" w:space="0" w:color="auto"/>
        <w:bottom w:val="none" w:sz="0" w:space="0" w:color="auto"/>
        <w:right w:val="none" w:sz="0" w:space="0" w:color="auto"/>
      </w:divBdr>
    </w:div>
    <w:div w:id="792094365">
      <w:bodyDiv w:val="1"/>
      <w:marLeft w:val="0"/>
      <w:marRight w:val="0"/>
      <w:marTop w:val="0"/>
      <w:marBottom w:val="0"/>
      <w:divBdr>
        <w:top w:val="none" w:sz="0" w:space="0" w:color="auto"/>
        <w:left w:val="none" w:sz="0" w:space="0" w:color="auto"/>
        <w:bottom w:val="none" w:sz="0" w:space="0" w:color="auto"/>
        <w:right w:val="none" w:sz="0" w:space="0" w:color="auto"/>
      </w:divBdr>
    </w:div>
    <w:div w:id="794912174">
      <w:bodyDiv w:val="1"/>
      <w:marLeft w:val="0"/>
      <w:marRight w:val="0"/>
      <w:marTop w:val="0"/>
      <w:marBottom w:val="0"/>
      <w:divBdr>
        <w:top w:val="none" w:sz="0" w:space="0" w:color="auto"/>
        <w:left w:val="none" w:sz="0" w:space="0" w:color="auto"/>
        <w:bottom w:val="none" w:sz="0" w:space="0" w:color="auto"/>
        <w:right w:val="none" w:sz="0" w:space="0" w:color="auto"/>
      </w:divBdr>
    </w:div>
    <w:div w:id="795223875">
      <w:bodyDiv w:val="1"/>
      <w:marLeft w:val="0"/>
      <w:marRight w:val="0"/>
      <w:marTop w:val="0"/>
      <w:marBottom w:val="0"/>
      <w:divBdr>
        <w:top w:val="none" w:sz="0" w:space="0" w:color="auto"/>
        <w:left w:val="none" w:sz="0" w:space="0" w:color="auto"/>
        <w:bottom w:val="none" w:sz="0" w:space="0" w:color="auto"/>
        <w:right w:val="none" w:sz="0" w:space="0" w:color="auto"/>
      </w:divBdr>
    </w:div>
    <w:div w:id="803234498">
      <w:bodyDiv w:val="1"/>
      <w:marLeft w:val="0"/>
      <w:marRight w:val="0"/>
      <w:marTop w:val="0"/>
      <w:marBottom w:val="0"/>
      <w:divBdr>
        <w:top w:val="none" w:sz="0" w:space="0" w:color="auto"/>
        <w:left w:val="none" w:sz="0" w:space="0" w:color="auto"/>
        <w:bottom w:val="none" w:sz="0" w:space="0" w:color="auto"/>
        <w:right w:val="none" w:sz="0" w:space="0" w:color="auto"/>
      </w:divBdr>
    </w:div>
    <w:div w:id="805002009">
      <w:bodyDiv w:val="1"/>
      <w:marLeft w:val="0"/>
      <w:marRight w:val="0"/>
      <w:marTop w:val="0"/>
      <w:marBottom w:val="0"/>
      <w:divBdr>
        <w:top w:val="none" w:sz="0" w:space="0" w:color="auto"/>
        <w:left w:val="none" w:sz="0" w:space="0" w:color="auto"/>
        <w:bottom w:val="none" w:sz="0" w:space="0" w:color="auto"/>
        <w:right w:val="none" w:sz="0" w:space="0" w:color="auto"/>
      </w:divBdr>
    </w:div>
    <w:div w:id="806552620">
      <w:bodyDiv w:val="1"/>
      <w:marLeft w:val="0"/>
      <w:marRight w:val="0"/>
      <w:marTop w:val="0"/>
      <w:marBottom w:val="0"/>
      <w:divBdr>
        <w:top w:val="none" w:sz="0" w:space="0" w:color="auto"/>
        <w:left w:val="none" w:sz="0" w:space="0" w:color="auto"/>
        <w:bottom w:val="none" w:sz="0" w:space="0" w:color="auto"/>
        <w:right w:val="none" w:sz="0" w:space="0" w:color="auto"/>
      </w:divBdr>
    </w:div>
    <w:div w:id="808133343">
      <w:bodyDiv w:val="1"/>
      <w:marLeft w:val="0"/>
      <w:marRight w:val="0"/>
      <w:marTop w:val="0"/>
      <w:marBottom w:val="0"/>
      <w:divBdr>
        <w:top w:val="none" w:sz="0" w:space="0" w:color="auto"/>
        <w:left w:val="none" w:sz="0" w:space="0" w:color="auto"/>
        <w:bottom w:val="none" w:sz="0" w:space="0" w:color="auto"/>
        <w:right w:val="none" w:sz="0" w:space="0" w:color="auto"/>
      </w:divBdr>
    </w:div>
    <w:div w:id="816073279">
      <w:bodyDiv w:val="1"/>
      <w:marLeft w:val="0"/>
      <w:marRight w:val="0"/>
      <w:marTop w:val="0"/>
      <w:marBottom w:val="0"/>
      <w:divBdr>
        <w:top w:val="none" w:sz="0" w:space="0" w:color="auto"/>
        <w:left w:val="none" w:sz="0" w:space="0" w:color="auto"/>
        <w:bottom w:val="none" w:sz="0" w:space="0" w:color="auto"/>
        <w:right w:val="none" w:sz="0" w:space="0" w:color="auto"/>
      </w:divBdr>
    </w:div>
    <w:div w:id="817960655">
      <w:bodyDiv w:val="1"/>
      <w:marLeft w:val="0"/>
      <w:marRight w:val="0"/>
      <w:marTop w:val="0"/>
      <w:marBottom w:val="0"/>
      <w:divBdr>
        <w:top w:val="none" w:sz="0" w:space="0" w:color="auto"/>
        <w:left w:val="none" w:sz="0" w:space="0" w:color="auto"/>
        <w:bottom w:val="none" w:sz="0" w:space="0" w:color="auto"/>
        <w:right w:val="none" w:sz="0" w:space="0" w:color="auto"/>
      </w:divBdr>
    </w:div>
    <w:div w:id="818110260">
      <w:bodyDiv w:val="1"/>
      <w:marLeft w:val="0"/>
      <w:marRight w:val="0"/>
      <w:marTop w:val="0"/>
      <w:marBottom w:val="0"/>
      <w:divBdr>
        <w:top w:val="none" w:sz="0" w:space="0" w:color="auto"/>
        <w:left w:val="none" w:sz="0" w:space="0" w:color="auto"/>
        <w:bottom w:val="none" w:sz="0" w:space="0" w:color="auto"/>
        <w:right w:val="none" w:sz="0" w:space="0" w:color="auto"/>
      </w:divBdr>
    </w:div>
    <w:div w:id="818880323">
      <w:bodyDiv w:val="1"/>
      <w:marLeft w:val="0"/>
      <w:marRight w:val="0"/>
      <w:marTop w:val="0"/>
      <w:marBottom w:val="0"/>
      <w:divBdr>
        <w:top w:val="none" w:sz="0" w:space="0" w:color="auto"/>
        <w:left w:val="none" w:sz="0" w:space="0" w:color="auto"/>
        <w:bottom w:val="none" w:sz="0" w:space="0" w:color="auto"/>
        <w:right w:val="none" w:sz="0" w:space="0" w:color="auto"/>
      </w:divBdr>
    </w:div>
    <w:div w:id="822047268">
      <w:bodyDiv w:val="1"/>
      <w:marLeft w:val="0"/>
      <w:marRight w:val="0"/>
      <w:marTop w:val="0"/>
      <w:marBottom w:val="0"/>
      <w:divBdr>
        <w:top w:val="none" w:sz="0" w:space="0" w:color="auto"/>
        <w:left w:val="none" w:sz="0" w:space="0" w:color="auto"/>
        <w:bottom w:val="none" w:sz="0" w:space="0" w:color="auto"/>
        <w:right w:val="none" w:sz="0" w:space="0" w:color="auto"/>
      </w:divBdr>
    </w:div>
    <w:div w:id="826017295">
      <w:bodyDiv w:val="1"/>
      <w:marLeft w:val="0"/>
      <w:marRight w:val="0"/>
      <w:marTop w:val="0"/>
      <w:marBottom w:val="0"/>
      <w:divBdr>
        <w:top w:val="none" w:sz="0" w:space="0" w:color="auto"/>
        <w:left w:val="none" w:sz="0" w:space="0" w:color="auto"/>
        <w:bottom w:val="none" w:sz="0" w:space="0" w:color="auto"/>
        <w:right w:val="none" w:sz="0" w:space="0" w:color="auto"/>
      </w:divBdr>
    </w:div>
    <w:div w:id="835002364">
      <w:bodyDiv w:val="1"/>
      <w:marLeft w:val="0"/>
      <w:marRight w:val="0"/>
      <w:marTop w:val="0"/>
      <w:marBottom w:val="0"/>
      <w:divBdr>
        <w:top w:val="none" w:sz="0" w:space="0" w:color="auto"/>
        <w:left w:val="none" w:sz="0" w:space="0" w:color="auto"/>
        <w:bottom w:val="none" w:sz="0" w:space="0" w:color="auto"/>
        <w:right w:val="none" w:sz="0" w:space="0" w:color="auto"/>
      </w:divBdr>
    </w:div>
    <w:div w:id="837427379">
      <w:bodyDiv w:val="1"/>
      <w:marLeft w:val="0"/>
      <w:marRight w:val="0"/>
      <w:marTop w:val="0"/>
      <w:marBottom w:val="0"/>
      <w:divBdr>
        <w:top w:val="none" w:sz="0" w:space="0" w:color="auto"/>
        <w:left w:val="none" w:sz="0" w:space="0" w:color="auto"/>
        <w:bottom w:val="none" w:sz="0" w:space="0" w:color="auto"/>
        <w:right w:val="none" w:sz="0" w:space="0" w:color="auto"/>
      </w:divBdr>
    </w:div>
    <w:div w:id="838885974">
      <w:bodyDiv w:val="1"/>
      <w:marLeft w:val="0"/>
      <w:marRight w:val="0"/>
      <w:marTop w:val="0"/>
      <w:marBottom w:val="0"/>
      <w:divBdr>
        <w:top w:val="none" w:sz="0" w:space="0" w:color="auto"/>
        <w:left w:val="none" w:sz="0" w:space="0" w:color="auto"/>
        <w:bottom w:val="none" w:sz="0" w:space="0" w:color="auto"/>
        <w:right w:val="none" w:sz="0" w:space="0" w:color="auto"/>
      </w:divBdr>
    </w:div>
    <w:div w:id="846094427">
      <w:bodyDiv w:val="1"/>
      <w:marLeft w:val="0"/>
      <w:marRight w:val="0"/>
      <w:marTop w:val="0"/>
      <w:marBottom w:val="0"/>
      <w:divBdr>
        <w:top w:val="none" w:sz="0" w:space="0" w:color="auto"/>
        <w:left w:val="none" w:sz="0" w:space="0" w:color="auto"/>
        <w:bottom w:val="none" w:sz="0" w:space="0" w:color="auto"/>
        <w:right w:val="none" w:sz="0" w:space="0" w:color="auto"/>
      </w:divBdr>
    </w:div>
    <w:div w:id="849761571">
      <w:bodyDiv w:val="1"/>
      <w:marLeft w:val="0"/>
      <w:marRight w:val="0"/>
      <w:marTop w:val="0"/>
      <w:marBottom w:val="0"/>
      <w:divBdr>
        <w:top w:val="none" w:sz="0" w:space="0" w:color="auto"/>
        <w:left w:val="none" w:sz="0" w:space="0" w:color="auto"/>
        <w:bottom w:val="none" w:sz="0" w:space="0" w:color="auto"/>
        <w:right w:val="none" w:sz="0" w:space="0" w:color="auto"/>
      </w:divBdr>
    </w:div>
    <w:div w:id="854882785">
      <w:bodyDiv w:val="1"/>
      <w:marLeft w:val="0"/>
      <w:marRight w:val="0"/>
      <w:marTop w:val="0"/>
      <w:marBottom w:val="0"/>
      <w:divBdr>
        <w:top w:val="none" w:sz="0" w:space="0" w:color="auto"/>
        <w:left w:val="none" w:sz="0" w:space="0" w:color="auto"/>
        <w:bottom w:val="none" w:sz="0" w:space="0" w:color="auto"/>
        <w:right w:val="none" w:sz="0" w:space="0" w:color="auto"/>
      </w:divBdr>
    </w:div>
    <w:div w:id="857046001">
      <w:bodyDiv w:val="1"/>
      <w:marLeft w:val="0"/>
      <w:marRight w:val="0"/>
      <w:marTop w:val="0"/>
      <w:marBottom w:val="0"/>
      <w:divBdr>
        <w:top w:val="none" w:sz="0" w:space="0" w:color="auto"/>
        <w:left w:val="none" w:sz="0" w:space="0" w:color="auto"/>
        <w:bottom w:val="none" w:sz="0" w:space="0" w:color="auto"/>
        <w:right w:val="none" w:sz="0" w:space="0" w:color="auto"/>
      </w:divBdr>
    </w:div>
    <w:div w:id="858469220">
      <w:bodyDiv w:val="1"/>
      <w:marLeft w:val="0"/>
      <w:marRight w:val="0"/>
      <w:marTop w:val="0"/>
      <w:marBottom w:val="0"/>
      <w:divBdr>
        <w:top w:val="none" w:sz="0" w:space="0" w:color="auto"/>
        <w:left w:val="none" w:sz="0" w:space="0" w:color="auto"/>
        <w:bottom w:val="none" w:sz="0" w:space="0" w:color="auto"/>
        <w:right w:val="none" w:sz="0" w:space="0" w:color="auto"/>
      </w:divBdr>
    </w:div>
    <w:div w:id="861166214">
      <w:bodyDiv w:val="1"/>
      <w:marLeft w:val="0"/>
      <w:marRight w:val="0"/>
      <w:marTop w:val="0"/>
      <w:marBottom w:val="0"/>
      <w:divBdr>
        <w:top w:val="none" w:sz="0" w:space="0" w:color="auto"/>
        <w:left w:val="none" w:sz="0" w:space="0" w:color="auto"/>
        <w:bottom w:val="none" w:sz="0" w:space="0" w:color="auto"/>
        <w:right w:val="none" w:sz="0" w:space="0" w:color="auto"/>
      </w:divBdr>
    </w:div>
    <w:div w:id="862287195">
      <w:bodyDiv w:val="1"/>
      <w:marLeft w:val="0"/>
      <w:marRight w:val="0"/>
      <w:marTop w:val="0"/>
      <w:marBottom w:val="0"/>
      <w:divBdr>
        <w:top w:val="none" w:sz="0" w:space="0" w:color="auto"/>
        <w:left w:val="none" w:sz="0" w:space="0" w:color="auto"/>
        <w:bottom w:val="none" w:sz="0" w:space="0" w:color="auto"/>
        <w:right w:val="none" w:sz="0" w:space="0" w:color="auto"/>
      </w:divBdr>
    </w:div>
    <w:div w:id="864708264">
      <w:bodyDiv w:val="1"/>
      <w:marLeft w:val="0"/>
      <w:marRight w:val="0"/>
      <w:marTop w:val="0"/>
      <w:marBottom w:val="0"/>
      <w:divBdr>
        <w:top w:val="none" w:sz="0" w:space="0" w:color="auto"/>
        <w:left w:val="none" w:sz="0" w:space="0" w:color="auto"/>
        <w:bottom w:val="none" w:sz="0" w:space="0" w:color="auto"/>
        <w:right w:val="none" w:sz="0" w:space="0" w:color="auto"/>
      </w:divBdr>
    </w:div>
    <w:div w:id="874201013">
      <w:bodyDiv w:val="1"/>
      <w:marLeft w:val="0"/>
      <w:marRight w:val="0"/>
      <w:marTop w:val="0"/>
      <w:marBottom w:val="0"/>
      <w:divBdr>
        <w:top w:val="none" w:sz="0" w:space="0" w:color="auto"/>
        <w:left w:val="none" w:sz="0" w:space="0" w:color="auto"/>
        <w:bottom w:val="none" w:sz="0" w:space="0" w:color="auto"/>
        <w:right w:val="none" w:sz="0" w:space="0" w:color="auto"/>
      </w:divBdr>
    </w:div>
    <w:div w:id="892153253">
      <w:bodyDiv w:val="1"/>
      <w:marLeft w:val="0"/>
      <w:marRight w:val="0"/>
      <w:marTop w:val="0"/>
      <w:marBottom w:val="0"/>
      <w:divBdr>
        <w:top w:val="none" w:sz="0" w:space="0" w:color="auto"/>
        <w:left w:val="none" w:sz="0" w:space="0" w:color="auto"/>
        <w:bottom w:val="none" w:sz="0" w:space="0" w:color="auto"/>
        <w:right w:val="none" w:sz="0" w:space="0" w:color="auto"/>
      </w:divBdr>
    </w:div>
    <w:div w:id="894967036">
      <w:bodyDiv w:val="1"/>
      <w:marLeft w:val="0"/>
      <w:marRight w:val="0"/>
      <w:marTop w:val="0"/>
      <w:marBottom w:val="0"/>
      <w:divBdr>
        <w:top w:val="none" w:sz="0" w:space="0" w:color="auto"/>
        <w:left w:val="none" w:sz="0" w:space="0" w:color="auto"/>
        <w:bottom w:val="none" w:sz="0" w:space="0" w:color="auto"/>
        <w:right w:val="none" w:sz="0" w:space="0" w:color="auto"/>
      </w:divBdr>
    </w:div>
    <w:div w:id="902522339">
      <w:bodyDiv w:val="1"/>
      <w:marLeft w:val="0"/>
      <w:marRight w:val="0"/>
      <w:marTop w:val="0"/>
      <w:marBottom w:val="0"/>
      <w:divBdr>
        <w:top w:val="none" w:sz="0" w:space="0" w:color="auto"/>
        <w:left w:val="none" w:sz="0" w:space="0" w:color="auto"/>
        <w:bottom w:val="none" w:sz="0" w:space="0" w:color="auto"/>
        <w:right w:val="none" w:sz="0" w:space="0" w:color="auto"/>
      </w:divBdr>
    </w:div>
    <w:div w:id="902981762">
      <w:bodyDiv w:val="1"/>
      <w:marLeft w:val="0"/>
      <w:marRight w:val="0"/>
      <w:marTop w:val="0"/>
      <w:marBottom w:val="0"/>
      <w:divBdr>
        <w:top w:val="none" w:sz="0" w:space="0" w:color="auto"/>
        <w:left w:val="none" w:sz="0" w:space="0" w:color="auto"/>
        <w:bottom w:val="none" w:sz="0" w:space="0" w:color="auto"/>
        <w:right w:val="none" w:sz="0" w:space="0" w:color="auto"/>
      </w:divBdr>
    </w:div>
    <w:div w:id="905577231">
      <w:bodyDiv w:val="1"/>
      <w:marLeft w:val="0"/>
      <w:marRight w:val="0"/>
      <w:marTop w:val="0"/>
      <w:marBottom w:val="0"/>
      <w:divBdr>
        <w:top w:val="none" w:sz="0" w:space="0" w:color="auto"/>
        <w:left w:val="none" w:sz="0" w:space="0" w:color="auto"/>
        <w:bottom w:val="none" w:sz="0" w:space="0" w:color="auto"/>
        <w:right w:val="none" w:sz="0" w:space="0" w:color="auto"/>
      </w:divBdr>
    </w:div>
    <w:div w:id="912545207">
      <w:bodyDiv w:val="1"/>
      <w:marLeft w:val="0"/>
      <w:marRight w:val="0"/>
      <w:marTop w:val="0"/>
      <w:marBottom w:val="0"/>
      <w:divBdr>
        <w:top w:val="none" w:sz="0" w:space="0" w:color="auto"/>
        <w:left w:val="none" w:sz="0" w:space="0" w:color="auto"/>
        <w:bottom w:val="none" w:sz="0" w:space="0" w:color="auto"/>
        <w:right w:val="none" w:sz="0" w:space="0" w:color="auto"/>
      </w:divBdr>
    </w:div>
    <w:div w:id="917249776">
      <w:bodyDiv w:val="1"/>
      <w:marLeft w:val="0"/>
      <w:marRight w:val="0"/>
      <w:marTop w:val="0"/>
      <w:marBottom w:val="0"/>
      <w:divBdr>
        <w:top w:val="none" w:sz="0" w:space="0" w:color="auto"/>
        <w:left w:val="none" w:sz="0" w:space="0" w:color="auto"/>
        <w:bottom w:val="none" w:sz="0" w:space="0" w:color="auto"/>
        <w:right w:val="none" w:sz="0" w:space="0" w:color="auto"/>
      </w:divBdr>
    </w:div>
    <w:div w:id="932514900">
      <w:bodyDiv w:val="1"/>
      <w:marLeft w:val="0"/>
      <w:marRight w:val="0"/>
      <w:marTop w:val="0"/>
      <w:marBottom w:val="0"/>
      <w:divBdr>
        <w:top w:val="none" w:sz="0" w:space="0" w:color="auto"/>
        <w:left w:val="none" w:sz="0" w:space="0" w:color="auto"/>
        <w:bottom w:val="none" w:sz="0" w:space="0" w:color="auto"/>
        <w:right w:val="none" w:sz="0" w:space="0" w:color="auto"/>
      </w:divBdr>
    </w:div>
    <w:div w:id="936716714">
      <w:bodyDiv w:val="1"/>
      <w:marLeft w:val="0"/>
      <w:marRight w:val="0"/>
      <w:marTop w:val="0"/>
      <w:marBottom w:val="0"/>
      <w:divBdr>
        <w:top w:val="none" w:sz="0" w:space="0" w:color="auto"/>
        <w:left w:val="none" w:sz="0" w:space="0" w:color="auto"/>
        <w:bottom w:val="none" w:sz="0" w:space="0" w:color="auto"/>
        <w:right w:val="none" w:sz="0" w:space="0" w:color="auto"/>
      </w:divBdr>
    </w:div>
    <w:div w:id="936865453">
      <w:bodyDiv w:val="1"/>
      <w:marLeft w:val="0"/>
      <w:marRight w:val="0"/>
      <w:marTop w:val="0"/>
      <w:marBottom w:val="0"/>
      <w:divBdr>
        <w:top w:val="none" w:sz="0" w:space="0" w:color="auto"/>
        <w:left w:val="none" w:sz="0" w:space="0" w:color="auto"/>
        <w:bottom w:val="none" w:sz="0" w:space="0" w:color="auto"/>
        <w:right w:val="none" w:sz="0" w:space="0" w:color="auto"/>
      </w:divBdr>
    </w:div>
    <w:div w:id="940340462">
      <w:bodyDiv w:val="1"/>
      <w:marLeft w:val="0"/>
      <w:marRight w:val="0"/>
      <w:marTop w:val="0"/>
      <w:marBottom w:val="0"/>
      <w:divBdr>
        <w:top w:val="none" w:sz="0" w:space="0" w:color="auto"/>
        <w:left w:val="none" w:sz="0" w:space="0" w:color="auto"/>
        <w:bottom w:val="none" w:sz="0" w:space="0" w:color="auto"/>
        <w:right w:val="none" w:sz="0" w:space="0" w:color="auto"/>
      </w:divBdr>
    </w:div>
    <w:div w:id="940454537">
      <w:bodyDiv w:val="1"/>
      <w:marLeft w:val="0"/>
      <w:marRight w:val="0"/>
      <w:marTop w:val="0"/>
      <w:marBottom w:val="0"/>
      <w:divBdr>
        <w:top w:val="none" w:sz="0" w:space="0" w:color="auto"/>
        <w:left w:val="none" w:sz="0" w:space="0" w:color="auto"/>
        <w:bottom w:val="none" w:sz="0" w:space="0" w:color="auto"/>
        <w:right w:val="none" w:sz="0" w:space="0" w:color="auto"/>
      </w:divBdr>
    </w:div>
    <w:div w:id="949625842">
      <w:bodyDiv w:val="1"/>
      <w:marLeft w:val="0"/>
      <w:marRight w:val="0"/>
      <w:marTop w:val="0"/>
      <w:marBottom w:val="0"/>
      <w:divBdr>
        <w:top w:val="none" w:sz="0" w:space="0" w:color="auto"/>
        <w:left w:val="none" w:sz="0" w:space="0" w:color="auto"/>
        <w:bottom w:val="none" w:sz="0" w:space="0" w:color="auto"/>
        <w:right w:val="none" w:sz="0" w:space="0" w:color="auto"/>
      </w:divBdr>
    </w:div>
    <w:div w:id="950864643">
      <w:bodyDiv w:val="1"/>
      <w:marLeft w:val="0"/>
      <w:marRight w:val="0"/>
      <w:marTop w:val="0"/>
      <w:marBottom w:val="0"/>
      <w:divBdr>
        <w:top w:val="none" w:sz="0" w:space="0" w:color="auto"/>
        <w:left w:val="none" w:sz="0" w:space="0" w:color="auto"/>
        <w:bottom w:val="none" w:sz="0" w:space="0" w:color="auto"/>
        <w:right w:val="none" w:sz="0" w:space="0" w:color="auto"/>
      </w:divBdr>
    </w:div>
    <w:div w:id="954099259">
      <w:bodyDiv w:val="1"/>
      <w:marLeft w:val="0"/>
      <w:marRight w:val="0"/>
      <w:marTop w:val="0"/>
      <w:marBottom w:val="0"/>
      <w:divBdr>
        <w:top w:val="none" w:sz="0" w:space="0" w:color="auto"/>
        <w:left w:val="none" w:sz="0" w:space="0" w:color="auto"/>
        <w:bottom w:val="none" w:sz="0" w:space="0" w:color="auto"/>
        <w:right w:val="none" w:sz="0" w:space="0" w:color="auto"/>
      </w:divBdr>
    </w:div>
    <w:div w:id="959996059">
      <w:bodyDiv w:val="1"/>
      <w:marLeft w:val="0"/>
      <w:marRight w:val="0"/>
      <w:marTop w:val="0"/>
      <w:marBottom w:val="0"/>
      <w:divBdr>
        <w:top w:val="none" w:sz="0" w:space="0" w:color="auto"/>
        <w:left w:val="none" w:sz="0" w:space="0" w:color="auto"/>
        <w:bottom w:val="none" w:sz="0" w:space="0" w:color="auto"/>
        <w:right w:val="none" w:sz="0" w:space="0" w:color="auto"/>
      </w:divBdr>
    </w:div>
    <w:div w:id="962661593">
      <w:bodyDiv w:val="1"/>
      <w:marLeft w:val="0"/>
      <w:marRight w:val="0"/>
      <w:marTop w:val="0"/>
      <w:marBottom w:val="0"/>
      <w:divBdr>
        <w:top w:val="none" w:sz="0" w:space="0" w:color="auto"/>
        <w:left w:val="none" w:sz="0" w:space="0" w:color="auto"/>
        <w:bottom w:val="none" w:sz="0" w:space="0" w:color="auto"/>
        <w:right w:val="none" w:sz="0" w:space="0" w:color="auto"/>
      </w:divBdr>
    </w:div>
    <w:div w:id="963341965">
      <w:bodyDiv w:val="1"/>
      <w:marLeft w:val="0"/>
      <w:marRight w:val="0"/>
      <w:marTop w:val="0"/>
      <w:marBottom w:val="0"/>
      <w:divBdr>
        <w:top w:val="none" w:sz="0" w:space="0" w:color="auto"/>
        <w:left w:val="none" w:sz="0" w:space="0" w:color="auto"/>
        <w:bottom w:val="none" w:sz="0" w:space="0" w:color="auto"/>
        <w:right w:val="none" w:sz="0" w:space="0" w:color="auto"/>
      </w:divBdr>
    </w:div>
    <w:div w:id="975259972">
      <w:bodyDiv w:val="1"/>
      <w:marLeft w:val="0"/>
      <w:marRight w:val="0"/>
      <w:marTop w:val="0"/>
      <w:marBottom w:val="0"/>
      <w:divBdr>
        <w:top w:val="none" w:sz="0" w:space="0" w:color="auto"/>
        <w:left w:val="none" w:sz="0" w:space="0" w:color="auto"/>
        <w:bottom w:val="none" w:sz="0" w:space="0" w:color="auto"/>
        <w:right w:val="none" w:sz="0" w:space="0" w:color="auto"/>
      </w:divBdr>
    </w:div>
    <w:div w:id="977303847">
      <w:bodyDiv w:val="1"/>
      <w:marLeft w:val="0"/>
      <w:marRight w:val="0"/>
      <w:marTop w:val="0"/>
      <w:marBottom w:val="0"/>
      <w:divBdr>
        <w:top w:val="none" w:sz="0" w:space="0" w:color="auto"/>
        <w:left w:val="none" w:sz="0" w:space="0" w:color="auto"/>
        <w:bottom w:val="none" w:sz="0" w:space="0" w:color="auto"/>
        <w:right w:val="none" w:sz="0" w:space="0" w:color="auto"/>
      </w:divBdr>
    </w:div>
    <w:div w:id="978462417">
      <w:bodyDiv w:val="1"/>
      <w:marLeft w:val="0"/>
      <w:marRight w:val="0"/>
      <w:marTop w:val="0"/>
      <w:marBottom w:val="0"/>
      <w:divBdr>
        <w:top w:val="none" w:sz="0" w:space="0" w:color="auto"/>
        <w:left w:val="none" w:sz="0" w:space="0" w:color="auto"/>
        <w:bottom w:val="none" w:sz="0" w:space="0" w:color="auto"/>
        <w:right w:val="none" w:sz="0" w:space="0" w:color="auto"/>
      </w:divBdr>
    </w:div>
    <w:div w:id="981540890">
      <w:bodyDiv w:val="1"/>
      <w:marLeft w:val="0"/>
      <w:marRight w:val="0"/>
      <w:marTop w:val="0"/>
      <w:marBottom w:val="0"/>
      <w:divBdr>
        <w:top w:val="none" w:sz="0" w:space="0" w:color="auto"/>
        <w:left w:val="none" w:sz="0" w:space="0" w:color="auto"/>
        <w:bottom w:val="none" w:sz="0" w:space="0" w:color="auto"/>
        <w:right w:val="none" w:sz="0" w:space="0" w:color="auto"/>
      </w:divBdr>
    </w:div>
    <w:div w:id="981690347">
      <w:bodyDiv w:val="1"/>
      <w:marLeft w:val="0"/>
      <w:marRight w:val="0"/>
      <w:marTop w:val="0"/>
      <w:marBottom w:val="0"/>
      <w:divBdr>
        <w:top w:val="none" w:sz="0" w:space="0" w:color="auto"/>
        <w:left w:val="none" w:sz="0" w:space="0" w:color="auto"/>
        <w:bottom w:val="none" w:sz="0" w:space="0" w:color="auto"/>
        <w:right w:val="none" w:sz="0" w:space="0" w:color="auto"/>
      </w:divBdr>
    </w:div>
    <w:div w:id="984239648">
      <w:bodyDiv w:val="1"/>
      <w:marLeft w:val="0"/>
      <w:marRight w:val="0"/>
      <w:marTop w:val="0"/>
      <w:marBottom w:val="0"/>
      <w:divBdr>
        <w:top w:val="none" w:sz="0" w:space="0" w:color="auto"/>
        <w:left w:val="none" w:sz="0" w:space="0" w:color="auto"/>
        <w:bottom w:val="none" w:sz="0" w:space="0" w:color="auto"/>
        <w:right w:val="none" w:sz="0" w:space="0" w:color="auto"/>
      </w:divBdr>
    </w:div>
    <w:div w:id="986740652">
      <w:bodyDiv w:val="1"/>
      <w:marLeft w:val="0"/>
      <w:marRight w:val="0"/>
      <w:marTop w:val="0"/>
      <w:marBottom w:val="0"/>
      <w:divBdr>
        <w:top w:val="none" w:sz="0" w:space="0" w:color="auto"/>
        <w:left w:val="none" w:sz="0" w:space="0" w:color="auto"/>
        <w:bottom w:val="none" w:sz="0" w:space="0" w:color="auto"/>
        <w:right w:val="none" w:sz="0" w:space="0" w:color="auto"/>
      </w:divBdr>
    </w:div>
    <w:div w:id="987592317">
      <w:bodyDiv w:val="1"/>
      <w:marLeft w:val="0"/>
      <w:marRight w:val="0"/>
      <w:marTop w:val="0"/>
      <w:marBottom w:val="0"/>
      <w:divBdr>
        <w:top w:val="none" w:sz="0" w:space="0" w:color="auto"/>
        <w:left w:val="none" w:sz="0" w:space="0" w:color="auto"/>
        <w:bottom w:val="none" w:sz="0" w:space="0" w:color="auto"/>
        <w:right w:val="none" w:sz="0" w:space="0" w:color="auto"/>
      </w:divBdr>
      <w:divsChild>
        <w:div w:id="600644044">
          <w:marLeft w:val="0"/>
          <w:marRight w:val="0"/>
          <w:marTop w:val="0"/>
          <w:marBottom w:val="0"/>
          <w:divBdr>
            <w:top w:val="none" w:sz="0" w:space="0" w:color="auto"/>
            <w:left w:val="none" w:sz="0" w:space="0" w:color="auto"/>
            <w:bottom w:val="none" w:sz="0" w:space="0" w:color="auto"/>
            <w:right w:val="none" w:sz="0" w:space="0" w:color="auto"/>
          </w:divBdr>
        </w:div>
        <w:div w:id="830366602">
          <w:marLeft w:val="0"/>
          <w:marRight w:val="0"/>
          <w:marTop w:val="0"/>
          <w:marBottom w:val="0"/>
          <w:divBdr>
            <w:top w:val="none" w:sz="0" w:space="0" w:color="auto"/>
            <w:left w:val="none" w:sz="0" w:space="0" w:color="auto"/>
            <w:bottom w:val="none" w:sz="0" w:space="0" w:color="auto"/>
            <w:right w:val="none" w:sz="0" w:space="0" w:color="auto"/>
          </w:divBdr>
        </w:div>
        <w:div w:id="1182160319">
          <w:marLeft w:val="0"/>
          <w:marRight w:val="0"/>
          <w:marTop w:val="0"/>
          <w:marBottom w:val="0"/>
          <w:divBdr>
            <w:top w:val="none" w:sz="0" w:space="0" w:color="auto"/>
            <w:left w:val="none" w:sz="0" w:space="0" w:color="auto"/>
            <w:bottom w:val="none" w:sz="0" w:space="0" w:color="auto"/>
            <w:right w:val="none" w:sz="0" w:space="0" w:color="auto"/>
          </w:divBdr>
        </w:div>
      </w:divsChild>
    </w:div>
    <w:div w:id="990450931">
      <w:bodyDiv w:val="1"/>
      <w:marLeft w:val="0"/>
      <w:marRight w:val="0"/>
      <w:marTop w:val="0"/>
      <w:marBottom w:val="0"/>
      <w:divBdr>
        <w:top w:val="none" w:sz="0" w:space="0" w:color="auto"/>
        <w:left w:val="none" w:sz="0" w:space="0" w:color="auto"/>
        <w:bottom w:val="none" w:sz="0" w:space="0" w:color="auto"/>
        <w:right w:val="none" w:sz="0" w:space="0" w:color="auto"/>
      </w:divBdr>
    </w:div>
    <w:div w:id="990477315">
      <w:bodyDiv w:val="1"/>
      <w:marLeft w:val="0"/>
      <w:marRight w:val="0"/>
      <w:marTop w:val="0"/>
      <w:marBottom w:val="0"/>
      <w:divBdr>
        <w:top w:val="none" w:sz="0" w:space="0" w:color="auto"/>
        <w:left w:val="none" w:sz="0" w:space="0" w:color="auto"/>
        <w:bottom w:val="none" w:sz="0" w:space="0" w:color="auto"/>
        <w:right w:val="none" w:sz="0" w:space="0" w:color="auto"/>
      </w:divBdr>
    </w:div>
    <w:div w:id="990788362">
      <w:bodyDiv w:val="1"/>
      <w:marLeft w:val="0"/>
      <w:marRight w:val="0"/>
      <w:marTop w:val="0"/>
      <w:marBottom w:val="0"/>
      <w:divBdr>
        <w:top w:val="none" w:sz="0" w:space="0" w:color="auto"/>
        <w:left w:val="none" w:sz="0" w:space="0" w:color="auto"/>
        <w:bottom w:val="none" w:sz="0" w:space="0" w:color="auto"/>
        <w:right w:val="none" w:sz="0" w:space="0" w:color="auto"/>
      </w:divBdr>
    </w:div>
    <w:div w:id="992486697">
      <w:bodyDiv w:val="1"/>
      <w:marLeft w:val="0"/>
      <w:marRight w:val="0"/>
      <w:marTop w:val="0"/>
      <w:marBottom w:val="0"/>
      <w:divBdr>
        <w:top w:val="none" w:sz="0" w:space="0" w:color="auto"/>
        <w:left w:val="none" w:sz="0" w:space="0" w:color="auto"/>
        <w:bottom w:val="none" w:sz="0" w:space="0" w:color="auto"/>
        <w:right w:val="none" w:sz="0" w:space="0" w:color="auto"/>
      </w:divBdr>
    </w:div>
    <w:div w:id="992830344">
      <w:bodyDiv w:val="1"/>
      <w:marLeft w:val="0"/>
      <w:marRight w:val="0"/>
      <w:marTop w:val="0"/>
      <w:marBottom w:val="0"/>
      <w:divBdr>
        <w:top w:val="none" w:sz="0" w:space="0" w:color="auto"/>
        <w:left w:val="none" w:sz="0" w:space="0" w:color="auto"/>
        <w:bottom w:val="none" w:sz="0" w:space="0" w:color="auto"/>
        <w:right w:val="none" w:sz="0" w:space="0" w:color="auto"/>
      </w:divBdr>
    </w:div>
    <w:div w:id="995033752">
      <w:bodyDiv w:val="1"/>
      <w:marLeft w:val="0"/>
      <w:marRight w:val="0"/>
      <w:marTop w:val="0"/>
      <w:marBottom w:val="0"/>
      <w:divBdr>
        <w:top w:val="none" w:sz="0" w:space="0" w:color="auto"/>
        <w:left w:val="none" w:sz="0" w:space="0" w:color="auto"/>
        <w:bottom w:val="none" w:sz="0" w:space="0" w:color="auto"/>
        <w:right w:val="none" w:sz="0" w:space="0" w:color="auto"/>
      </w:divBdr>
    </w:div>
    <w:div w:id="996305411">
      <w:bodyDiv w:val="1"/>
      <w:marLeft w:val="0"/>
      <w:marRight w:val="0"/>
      <w:marTop w:val="0"/>
      <w:marBottom w:val="0"/>
      <w:divBdr>
        <w:top w:val="none" w:sz="0" w:space="0" w:color="auto"/>
        <w:left w:val="none" w:sz="0" w:space="0" w:color="auto"/>
        <w:bottom w:val="none" w:sz="0" w:space="0" w:color="auto"/>
        <w:right w:val="none" w:sz="0" w:space="0" w:color="auto"/>
      </w:divBdr>
    </w:div>
    <w:div w:id="996962472">
      <w:bodyDiv w:val="1"/>
      <w:marLeft w:val="0"/>
      <w:marRight w:val="0"/>
      <w:marTop w:val="0"/>
      <w:marBottom w:val="0"/>
      <w:divBdr>
        <w:top w:val="none" w:sz="0" w:space="0" w:color="auto"/>
        <w:left w:val="none" w:sz="0" w:space="0" w:color="auto"/>
        <w:bottom w:val="none" w:sz="0" w:space="0" w:color="auto"/>
        <w:right w:val="none" w:sz="0" w:space="0" w:color="auto"/>
      </w:divBdr>
    </w:div>
    <w:div w:id="997657797">
      <w:bodyDiv w:val="1"/>
      <w:marLeft w:val="0"/>
      <w:marRight w:val="0"/>
      <w:marTop w:val="0"/>
      <w:marBottom w:val="0"/>
      <w:divBdr>
        <w:top w:val="none" w:sz="0" w:space="0" w:color="auto"/>
        <w:left w:val="none" w:sz="0" w:space="0" w:color="auto"/>
        <w:bottom w:val="none" w:sz="0" w:space="0" w:color="auto"/>
        <w:right w:val="none" w:sz="0" w:space="0" w:color="auto"/>
      </w:divBdr>
    </w:div>
    <w:div w:id="999575663">
      <w:bodyDiv w:val="1"/>
      <w:marLeft w:val="0"/>
      <w:marRight w:val="0"/>
      <w:marTop w:val="0"/>
      <w:marBottom w:val="0"/>
      <w:divBdr>
        <w:top w:val="none" w:sz="0" w:space="0" w:color="auto"/>
        <w:left w:val="none" w:sz="0" w:space="0" w:color="auto"/>
        <w:bottom w:val="none" w:sz="0" w:space="0" w:color="auto"/>
        <w:right w:val="none" w:sz="0" w:space="0" w:color="auto"/>
      </w:divBdr>
    </w:div>
    <w:div w:id="1000230955">
      <w:bodyDiv w:val="1"/>
      <w:marLeft w:val="0"/>
      <w:marRight w:val="0"/>
      <w:marTop w:val="0"/>
      <w:marBottom w:val="0"/>
      <w:divBdr>
        <w:top w:val="none" w:sz="0" w:space="0" w:color="auto"/>
        <w:left w:val="none" w:sz="0" w:space="0" w:color="auto"/>
        <w:bottom w:val="none" w:sz="0" w:space="0" w:color="auto"/>
        <w:right w:val="none" w:sz="0" w:space="0" w:color="auto"/>
      </w:divBdr>
    </w:div>
    <w:div w:id="1015351663">
      <w:bodyDiv w:val="1"/>
      <w:marLeft w:val="0"/>
      <w:marRight w:val="0"/>
      <w:marTop w:val="0"/>
      <w:marBottom w:val="0"/>
      <w:divBdr>
        <w:top w:val="none" w:sz="0" w:space="0" w:color="auto"/>
        <w:left w:val="none" w:sz="0" w:space="0" w:color="auto"/>
        <w:bottom w:val="none" w:sz="0" w:space="0" w:color="auto"/>
        <w:right w:val="none" w:sz="0" w:space="0" w:color="auto"/>
      </w:divBdr>
    </w:div>
    <w:div w:id="1016344058">
      <w:bodyDiv w:val="1"/>
      <w:marLeft w:val="0"/>
      <w:marRight w:val="0"/>
      <w:marTop w:val="0"/>
      <w:marBottom w:val="0"/>
      <w:divBdr>
        <w:top w:val="none" w:sz="0" w:space="0" w:color="auto"/>
        <w:left w:val="none" w:sz="0" w:space="0" w:color="auto"/>
        <w:bottom w:val="none" w:sz="0" w:space="0" w:color="auto"/>
        <w:right w:val="none" w:sz="0" w:space="0" w:color="auto"/>
      </w:divBdr>
    </w:div>
    <w:div w:id="1021738849">
      <w:bodyDiv w:val="1"/>
      <w:marLeft w:val="0"/>
      <w:marRight w:val="0"/>
      <w:marTop w:val="0"/>
      <w:marBottom w:val="0"/>
      <w:divBdr>
        <w:top w:val="none" w:sz="0" w:space="0" w:color="auto"/>
        <w:left w:val="none" w:sz="0" w:space="0" w:color="auto"/>
        <w:bottom w:val="none" w:sz="0" w:space="0" w:color="auto"/>
        <w:right w:val="none" w:sz="0" w:space="0" w:color="auto"/>
      </w:divBdr>
    </w:div>
    <w:div w:id="1032850094">
      <w:bodyDiv w:val="1"/>
      <w:marLeft w:val="0"/>
      <w:marRight w:val="0"/>
      <w:marTop w:val="0"/>
      <w:marBottom w:val="0"/>
      <w:divBdr>
        <w:top w:val="none" w:sz="0" w:space="0" w:color="auto"/>
        <w:left w:val="none" w:sz="0" w:space="0" w:color="auto"/>
        <w:bottom w:val="none" w:sz="0" w:space="0" w:color="auto"/>
        <w:right w:val="none" w:sz="0" w:space="0" w:color="auto"/>
      </w:divBdr>
    </w:div>
    <w:div w:id="1033385888">
      <w:bodyDiv w:val="1"/>
      <w:marLeft w:val="0"/>
      <w:marRight w:val="0"/>
      <w:marTop w:val="0"/>
      <w:marBottom w:val="0"/>
      <w:divBdr>
        <w:top w:val="none" w:sz="0" w:space="0" w:color="auto"/>
        <w:left w:val="none" w:sz="0" w:space="0" w:color="auto"/>
        <w:bottom w:val="none" w:sz="0" w:space="0" w:color="auto"/>
        <w:right w:val="none" w:sz="0" w:space="0" w:color="auto"/>
      </w:divBdr>
    </w:div>
    <w:div w:id="1033648856">
      <w:bodyDiv w:val="1"/>
      <w:marLeft w:val="0"/>
      <w:marRight w:val="0"/>
      <w:marTop w:val="0"/>
      <w:marBottom w:val="0"/>
      <w:divBdr>
        <w:top w:val="none" w:sz="0" w:space="0" w:color="auto"/>
        <w:left w:val="none" w:sz="0" w:space="0" w:color="auto"/>
        <w:bottom w:val="none" w:sz="0" w:space="0" w:color="auto"/>
        <w:right w:val="none" w:sz="0" w:space="0" w:color="auto"/>
      </w:divBdr>
    </w:div>
    <w:div w:id="1036930818">
      <w:bodyDiv w:val="1"/>
      <w:marLeft w:val="0"/>
      <w:marRight w:val="0"/>
      <w:marTop w:val="0"/>
      <w:marBottom w:val="0"/>
      <w:divBdr>
        <w:top w:val="none" w:sz="0" w:space="0" w:color="auto"/>
        <w:left w:val="none" w:sz="0" w:space="0" w:color="auto"/>
        <w:bottom w:val="none" w:sz="0" w:space="0" w:color="auto"/>
        <w:right w:val="none" w:sz="0" w:space="0" w:color="auto"/>
      </w:divBdr>
    </w:div>
    <w:div w:id="1043166884">
      <w:bodyDiv w:val="1"/>
      <w:marLeft w:val="0"/>
      <w:marRight w:val="0"/>
      <w:marTop w:val="0"/>
      <w:marBottom w:val="0"/>
      <w:divBdr>
        <w:top w:val="none" w:sz="0" w:space="0" w:color="auto"/>
        <w:left w:val="none" w:sz="0" w:space="0" w:color="auto"/>
        <w:bottom w:val="none" w:sz="0" w:space="0" w:color="auto"/>
        <w:right w:val="none" w:sz="0" w:space="0" w:color="auto"/>
      </w:divBdr>
    </w:div>
    <w:div w:id="1046904015">
      <w:bodyDiv w:val="1"/>
      <w:marLeft w:val="0"/>
      <w:marRight w:val="0"/>
      <w:marTop w:val="0"/>
      <w:marBottom w:val="0"/>
      <w:divBdr>
        <w:top w:val="none" w:sz="0" w:space="0" w:color="auto"/>
        <w:left w:val="none" w:sz="0" w:space="0" w:color="auto"/>
        <w:bottom w:val="none" w:sz="0" w:space="0" w:color="auto"/>
        <w:right w:val="none" w:sz="0" w:space="0" w:color="auto"/>
      </w:divBdr>
    </w:div>
    <w:div w:id="1052461251">
      <w:bodyDiv w:val="1"/>
      <w:marLeft w:val="0"/>
      <w:marRight w:val="0"/>
      <w:marTop w:val="0"/>
      <w:marBottom w:val="0"/>
      <w:divBdr>
        <w:top w:val="none" w:sz="0" w:space="0" w:color="auto"/>
        <w:left w:val="none" w:sz="0" w:space="0" w:color="auto"/>
        <w:bottom w:val="none" w:sz="0" w:space="0" w:color="auto"/>
        <w:right w:val="none" w:sz="0" w:space="0" w:color="auto"/>
      </w:divBdr>
    </w:div>
    <w:div w:id="1052998547">
      <w:bodyDiv w:val="1"/>
      <w:marLeft w:val="0"/>
      <w:marRight w:val="0"/>
      <w:marTop w:val="0"/>
      <w:marBottom w:val="0"/>
      <w:divBdr>
        <w:top w:val="none" w:sz="0" w:space="0" w:color="auto"/>
        <w:left w:val="none" w:sz="0" w:space="0" w:color="auto"/>
        <w:bottom w:val="none" w:sz="0" w:space="0" w:color="auto"/>
        <w:right w:val="none" w:sz="0" w:space="0" w:color="auto"/>
      </w:divBdr>
    </w:div>
    <w:div w:id="1053113420">
      <w:bodyDiv w:val="1"/>
      <w:marLeft w:val="0"/>
      <w:marRight w:val="0"/>
      <w:marTop w:val="0"/>
      <w:marBottom w:val="0"/>
      <w:divBdr>
        <w:top w:val="none" w:sz="0" w:space="0" w:color="auto"/>
        <w:left w:val="none" w:sz="0" w:space="0" w:color="auto"/>
        <w:bottom w:val="none" w:sz="0" w:space="0" w:color="auto"/>
        <w:right w:val="none" w:sz="0" w:space="0" w:color="auto"/>
      </w:divBdr>
    </w:div>
    <w:div w:id="1055545263">
      <w:bodyDiv w:val="1"/>
      <w:marLeft w:val="0"/>
      <w:marRight w:val="0"/>
      <w:marTop w:val="0"/>
      <w:marBottom w:val="0"/>
      <w:divBdr>
        <w:top w:val="none" w:sz="0" w:space="0" w:color="auto"/>
        <w:left w:val="none" w:sz="0" w:space="0" w:color="auto"/>
        <w:bottom w:val="none" w:sz="0" w:space="0" w:color="auto"/>
        <w:right w:val="none" w:sz="0" w:space="0" w:color="auto"/>
      </w:divBdr>
    </w:div>
    <w:div w:id="1058044400">
      <w:bodyDiv w:val="1"/>
      <w:marLeft w:val="0"/>
      <w:marRight w:val="0"/>
      <w:marTop w:val="0"/>
      <w:marBottom w:val="0"/>
      <w:divBdr>
        <w:top w:val="none" w:sz="0" w:space="0" w:color="auto"/>
        <w:left w:val="none" w:sz="0" w:space="0" w:color="auto"/>
        <w:bottom w:val="none" w:sz="0" w:space="0" w:color="auto"/>
        <w:right w:val="none" w:sz="0" w:space="0" w:color="auto"/>
      </w:divBdr>
    </w:div>
    <w:div w:id="1060372822">
      <w:bodyDiv w:val="1"/>
      <w:marLeft w:val="0"/>
      <w:marRight w:val="0"/>
      <w:marTop w:val="0"/>
      <w:marBottom w:val="0"/>
      <w:divBdr>
        <w:top w:val="none" w:sz="0" w:space="0" w:color="auto"/>
        <w:left w:val="none" w:sz="0" w:space="0" w:color="auto"/>
        <w:bottom w:val="none" w:sz="0" w:space="0" w:color="auto"/>
        <w:right w:val="none" w:sz="0" w:space="0" w:color="auto"/>
      </w:divBdr>
    </w:div>
    <w:div w:id="1077165159">
      <w:bodyDiv w:val="1"/>
      <w:marLeft w:val="0"/>
      <w:marRight w:val="0"/>
      <w:marTop w:val="0"/>
      <w:marBottom w:val="0"/>
      <w:divBdr>
        <w:top w:val="none" w:sz="0" w:space="0" w:color="auto"/>
        <w:left w:val="none" w:sz="0" w:space="0" w:color="auto"/>
        <w:bottom w:val="none" w:sz="0" w:space="0" w:color="auto"/>
        <w:right w:val="none" w:sz="0" w:space="0" w:color="auto"/>
      </w:divBdr>
    </w:div>
    <w:div w:id="1080180818">
      <w:bodyDiv w:val="1"/>
      <w:marLeft w:val="0"/>
      <w:marRight w:val="0"/>
      <w:marTop w:val="0"/>
      <w:marBottom w:val="0"/>
      <w:divBdr>
        <w:top w:val="none" w:sz="0" w:space="0" w:color="auto"/>
        <w:left w:val="none" w:sz="0" w:space="0" w:color="auto"/>
        <w:bottom w:val="none" w:sz="0" w:space="0" w:color="auto"/>
        <w:right w:val="none" w:sz="0" w:space="0" w:color="auto"/>
      </w:divBdr>
    </w:div>
    <w:div w:id="1082684153">
      <w:bodyDiv w:val="1"/>
      <w:marLeft w:val="0"/>
      <w:marRight w:val="0"/>
      <w:marTop w:val="0"/>
      <w:marBottom w:val="0"/>
      <w:divBdr>
        <w:top w:val="none" w:sz="0" w:space="0" w:color="auto"/>
        <w:left w:val="none" w:sz="0" w:space="0" w:color="auto"/>
        <w:bottom w:val="none" w:sz="0" w:space="0" w:color="auto"/>
        <w:right w:val="none" w:sz="0" w:space="0" w:color="auto"/>
      </w:divBdr>
    </w:div>
    <w:div w:id="1087187681">
      <w:bodyDiv w:val="1"/>
      <w:marLeft w:val="0"/>
      <w:marRight w:val="0"/>
      <w:marTop w:val="0"/>
      <w:marBottom w:val="0"/>
      <w:divBdr>
        <w:top w:val="none" w:sz="0" w:space="0" w:color="auto"/>
        <w:left w:val="none" w:sz="0" w:space="0" w:color="auto"/>
        <w:bottom w:val="none" w:sz="0" w:space="0" w:color="auto"/>
        <w:right w:val="none" w:sz="0" w:space="0" w:color="auto"/>
      </w:divBdr>
    </w:div>
    <w:div w:id="1095592654">
      <w:bodyDiv w:val="1"/>
      <w:marLeft w:val="0"/>
      <w:marRight w:val="0"/>
      <w:marTop w:val="0"/>
      <w:marBottom w:val="0"/>
      <w:divBdr>
        <w:top w:val="none" w:sz="0" w:space="0" w:color="auto"/>
        <w:left w:val="none" w:sz="0" w:space="0" w:color="auto"/>
        <w:bottom w:val="none" w:sz="0" w:space="0" w:color="auto"/>
        <w:right w:val="none" w:sz="0" w:space="0" w:color="auto"/>
      </w:divBdr>
    </w:div>
    <w:div w:id="1101683078">
      <w:bodyDiv w:val="1"/>
      <w:marLeft w:val="0"/>
      <w:marRight w:val="0"/>
      <w:marTop w:val="0"/>
      <w:marBottom w:val="0"/>
      <w:divBdr>
        <w:top w:val="none" w:sz="0" w:space="0" w:color="auto"/>
        <w:left w:val="none" w:sz="0" w:space="0" w:color="auto"/>
        <w:bottom w:val="none" w:sz="0" w:space="0" w:color="auto"/>
        <w:right w:val="none" w:sz="0" w:space="0" w:color="auto"/>
      </w:divBdr>
    </w:div>
    <w:div w:id="1102914288">
      <w:bodyDiv w:val="1"/>
      <w:marLeft w:val="0"/>
      <w:marRight w:val="0"/>
      <w:marTop w:val="0"/>
      <w:marBottom w:val="0"/>
      <w:divBdr>
        <w:top w:val="none" w:sz="0" w:space="0" w:color="auto"/>
        <w:left w:val="none" w:sz="0" w:space="0" w:color="auto"/>
        <w:bottom w:val="none" w:sz="0" w:space="0" w:color="auto"/>
        <w:right w:val="none" w:sz="0" w:space="0" w:color="auto"/>
      </w:divBdr>
    </w:div>
    <w:div w:id="1103186019">
      <w:bodyDiv w:val="1"/>
      <w:marLeft w:val="0"/>
      <w:marRight w:val="0"/>
      <w:marTop w:val="0"/>
      <w:marBottom w:val="0"/>
      <w:divBdr>
        <w:top w:val="none" w:sz="0" w:space="0" w:color="auto"/>
        <w:left w:val="none" w:sz="0" w:space="0" w:color="auto"/>
        <w:bottom w:val="none" w:sz="0" w:space="0" w:color="auto"/>
        <w:right w:val="none" w:sz="0" w:space="0" w:color="auto"/>
      </w:divBdr>
    </w:div>
    <w:div w:id="1103837525">
      <w:bodyDiv w:val="1"/>
      <w:marLeft w:val="0"/>
      <w:marRight w:val="0"/>
      <w:marTop w:val="0"/>
      <w:marBottom w:val="0"/>
      <w:divBdr>
        <w:top w:val="none" w:sz="0" w:space="0" w:color="auto"/>
        <w:left w:val="none" w:sz="0" w:space="0" w:color="auto"/>
        <w:bottom w:val="none" w:sz="0" w:space="0" w:color="auto"/>
        <w:right w:val="none" w:sz="0" w:space="0" w:color="auto"/>
      </w:divBdr>
    </w:div>
    <w:div w:id="1119110404">
      <w:bodyDiv w:val="1"/>
      <w:marLeft w:val="0"/>
      <w:marRight w:val="0"/>
      <w:marTop w:val="0"/>
      <w:marBottom w:val="0"/>
      <w:divBdr>
        <w:top w:val="none" w:sz="0" w:space="0" w:color="auto"/>
        <w:left w:val="none" w:sz="0" w:space="0" w:color="auto"/>
        <w:bottom w:val="none" w:sz="0" w:space="0" w:color="auto"/>
        <w:right w:val="none" w:sz="0" w:space="0" w:color="auto"/>
      </w:divBdr>
    </w:div>
    <w:div w:id="1125154073">
      <w:bodyDiv w:val="1"/>
      <w:marLeft w:val="0"/>
      <w:marRight w:val="0"/>
      <w:marTop w:val="0"/>
      <w:marBottom w:val="0"/>
      <w:divBdr>
        <w:top w:val="none" w:sz="0" w:space="0" w:color="auto"/>
        <w:left w:val="none" w:sz="0" w:space="0" w:color="auto"/>
        <w:bottom w:val="none" w:sz="0" w:space="0" w:color="auto"/>
        <w:right w:val="none" w:sz="0" w:space="0" w:color="auto"/>
      </w:divBdr>
    </w:div>
    <w:div w:id="1125582998">
      <w:bodyDiv w:val="1"/>
      <w:marLeft w:val="0"/>
      <w:marRight w:val="0"/>
      <w:marTop w:val="0"/>
      <w:marBottom w:val="0"/>
      <w:divBdr>
        <w:top w:val="none" w:sz="0" w:space="0" w:color="auto"/>
        <w:left w:val="none" w:sz="0" w:space="0" w:color="auto"/>
        <w:bottom w:val="none" w:sz="0" w:space="0" w:color="auto"/>
        <w:right w:val="none" w:sz="0" w:space="0" w:color="auto"/>
      </w:divBdr>
    </w:div>
    <w:div w:id="1130366763">
      <w:bodyDiv w:val="1"/>
      <w:marLeft w:val="0"/>
      <w:marRight w:val="0"/>
      <w:marTop w:val="0"/>
      <w:marBottom w:val="0"/>
      <w:divBdr>
        <w:top w:val="none" w:sz="0" w:space="0" w:color="auto"/>
        <w:left w:val="none" w:sz="0" w:space="0" w:color="auto"/>
        <w:bottom w:val="none" w:sz="0" w:space="0" w:color="auto"/>
        <w:right w:val="none" w:sz="0" w:space="0" w:color="auto"/>
      </w:divBdr>
    </w:div>
    <w:div w:id="1130974205">
      <w:bodyDiv w:val="1"/>
      <w:marLeft w:val="0"/>
      <w:marRight w:val="0"/>
      <w:marTop w:val="0"/>
      <w:marBottom w:val="0"/>
      <w:divBdr>
        <w:top w:val="none" w:sz="0" w:space="0" w:color="auto"/>
        <w:left w:val="none" w:sz="0" w:space="0" w:color="auto"/>
        <w:bottom w:val="none" w:sz="0" w:space="0" w:color="auto"/>
        <w:right w:val="none" w:sz="0" w:space="0" w:color="auto"/>
      </w:divBdr>
    </w:div>
    <w:div w:id="1135560120">
      <w:bodyDiv w:val="1"/>
      <w:marLeft w:val="0"/>
      <w:marRight w:val="0"/>
      <w:marTop w:val="0"/>
      <w:marBottom w:val="0"/>
      <w:divBdr>
        <w:top w:val="none" w:sz="0" w:space="0" w:color="auto"/>
        <w:left w:val="none" w:sz="0" w:space="0" w:color="auto"/>
        <w:bottom w:val="none" w:sz="0" w:space="0" w:color="auto"/>
        <w:right w:val="none" w:sz="0" w:space="0" w:color="auto"/>
      </w:divBdr>
    </w:div>
    <w:div w:id="1138839430">
      <w:bodyDiv w:val="1"/>
      <w:marLeft w:val="0"/>
      <w:marRight w:val="0"/>
      <w:marTop w:val="0"/>
      <w:marBottom w:val="0"/>
      <w:divBdr>
        <w:top w:val="none" w:sz="0" w:space="0" w:color="auto"/>
        <w:left w:val="none" w:sz="0" w:space="0" w:color="auto"/>
        <w:bottom w:val="none" w:sz="0" w:space="0" w:color="auto"/>
        <w:right w:val="none" w:sz="0" w:space="0" w:color="auto"/>
      </w:divBdr>
    </w:div>
    <w:div w:id="1143545125">
      <w:bodyDiv w:val="1"/>
      <w:marLeft w:val="0"/>
      <w:marRight w:val="0"/>
      <w:marTop w:val="0"/>
      <w:marBottom w:val="0"/>
      <w:divBdr>
        <w:top w:val="none" w:sz="0" w:space="0" w:color="auto"/>
        <w:left w:val="none" w:sz="0" w:space="0" w:color="auto"/>
        <w:bottom w:val="none" w:sz="0" w:space="0" w:color="auto"/>
        <w:right w:val="none" w:sz="0" w:space="0" w:color="auto"/>
      </w:divBdr>
    </w:div>
    <w:div w:id="1155335226">
      <w:bodyDiv w:val="1"/>
      <w:marLeft w:val="0"/>
      <w:marRight w:val="0"/>
      <w:marTop w:val="0"/>
      <w:marBottom w:val="0"/>
      <w:divBdr>
        <w:top w:val="none" w:sz="0" w:space="0" w:color="auto"/>
        <w:left w:val="none" w:sz="0" w:space="0" w:color="auto"/>
        <w:bottom w:val="none" w:sz="0" w:space="0" w:color="auto"/>
        <w:right w:val="none" w:sz="0" w:space="0" w:color="auto"/>
      </w:divBdr>
    </w:div>
    <w:div w:id="1164859838">
      <w:bodyDiv w:val="1"/>
      <w:marLeft w:val="0"/>
      <w:marRight w:val="0"/>
      <w:marTop w:val="0"/>
      <w:marBottom w:val="0"/>
      <w:divBdr>
        <w:top w:val="none" w:sz="0" w:space="0" w:color="auto"/>
        <w:left w:val="none" w:sz="0" w:space="0" w:color="auto"/>
        <w:bottom w:val="none" w:sz="0" w:space="0" w:color="auto"/>
        <w:right w:val="none" w:sz="0" w:space="0" w:color="auto"/>
      </w:divBdr>
    </w:div>
    <w:div w:id="1173034745">
      <w:bodyDiv w:val="1"/>
      <w:marLeft w:val="0"/>
      <w:marRight w:val="0"/>
      <w:marTop w:val="0"/>
      <w:marBottom w:val="0"/>
      <w:divBdr>
        <w:top w:val="none" w:sz="0" w:space="0" w:color="auto"/>
        <w:left w:val="none" w:sz="0" w:space="0" w:color="auto"/>
        <w:bottom w:val="none" w:sz="0" w:space="0" w:color="auto"/>
        <w:right w:val="none" w:sz="0" w:space="0" w:color="auto"/>
      </w:divBdr>
    </w:div>
    <w:div w:id="1173183766">
      <w:bodyDiv w:val="1"/>
      <w:marLeft w:val="0"/>
      <w:marRight w:val="0"/>
      <w:marTop w:val="0"/>
      <w:marBottom w:val="0"/>
      <w:divBdr>
        <w:top w:val="none" w:sz="0" w:space="0" w:color="auto"/>
        <w:left w:val="none" w:sz="0" w:space="0" w:color="auto"/>
        <w:bottom w:val="none" w:sz="0" w:space="0" w:color="auto"/>
        <w:right w:val="none" w:sz="0" w:space="0" w:color="auto"/>
      </w:divBdr>
    </w:div>
    <w:div w:id="1173304695">
      <w:bodyDiv w:val="1"/>
      <w:marLeft w:val="0"/>
      <w:marRight w:val="0"/>
      <w:marTop w:val="0"/>
      <w:marBottom w:val="0"/>
      <w:divBdr>
        <w:top w:val="none" w:sz="0" w:space="0" w:color="auto"/>
        <w:left w:val="none" w:sz="0" w:space="0" w:color="auto"/>
        <w:bottom w:val="none" w:sz="0" w:space="0" w:color="auto"/>
        <w:right w:val="none" w:sz="0" w:space="0" w:color="auto"/>
      </w:divBdr>
    </w:div>
    <w:div w:id="1175727404">
      <w:bodyDiv w:val="1"/>
      <w:marLeft w:val="0"/>
      <w:marRight w:val="0"/>
      <w:marTop w:val="0"/>
      <w:marBottom w:val="0"/>
      <w:divBdr>
        <w:top w:val="none" w:sz="0" w:space="0" w:color="auto"/>
        <w:left w:val="none" w:sz="0" w:space="0" w:color="auto"/>
        <w:bottom w:val="none" w:sz="0" w:space="0" w:color="auto"/>
        <w:right w:val="none" w:sz="0" w:space="0" w:color="auto"/>
      </w:divBdr>
    </w:div>
    <w:div w:id="1182163797">
      <w:bodyDiv w:val="1"/>
      <w:marLeft w:val="0"/>
      <w:marRight w:val="0"/>
      <w:marTop w:val="0"/>
      <w:marBottom w:val="0"/>
      <w:divBdr>
        <w:top w:val="none" w:sz="0" w:space="0" w:color="auto"/>
        <w:left w:val="none" w:sz="0" w:space="0" w:color="auto"/>
        <w:bottom w:val="none" w:sz="0" w:space="0" w:color="auto"/>
        <w:right w:val="none" w:sz="0" w:space="0" w:color="auto"/>
      </w:divBdr>
    </w:div>
    <w:div w:id="1188635957">
      <w:bodyDiv w:val="1"/>
      <w:marLeft w:val="0"/>
      <w:marRight w:val="0"/>
      <w:marTop w:val="0"/>
      <w:marBottom w:val="0"/>
      <w:divBdr>
        <w:top w:val="none" w:sz="0" w:space="0" w:color="auto"/>
        <w:left w:val="none" w:sz="0" w:space="0" w:color="auto"/>
        <w:bottom w:val="none" w:sz="0" w:space="0" w:color="auto"/>
        <w:right w:val="none" w:sz="0" w:space="0" w:color="auto"/>
      </w:divBdr>
    </w:div>
    <w:div w:id="1192261886">
      <w:bodyDiv w:val="1"/>
      <w:marLeft w:val="0"/>
      <w:marRight w:val="0"/>
      <w:marTop w:val="0"/>
      <w:marBottom w:val="0"/>
      <w:divBdr>
        <w:top w:val="none" w:sz="0" w:space="0" w:color="auto"/>
        <w:left w:val="none" w:sz="0" w:space="0" w:color="auto"/>
        <w:bottom w:val="none" w:sz="0" w:space="0" w:color="auto"/>
        <w:right w:val="none" w:sz="0" w:space="0" w:color="auto"/>
      </w:divBdr>
    </w:div>
    <w:div w:id="1192915888">
      <w:bodyDiv w:val="1"/>
      <w:marLeft w:val="0"/>
      <w:marRight w:val="0"/>
      <w:marTop w:val="0"/>
      <w:marBottom w:val="0"/>
      <w:divBdr>
        <w:top w:val="none" w:sz="0" w:space="0" w:color="auto"/>
        <w:left w:val="none" w:sz="0" w:space="0" w:color="auto"/>
        <w:bottom w:val="none" w:sz="0" w:space="0" w:color="auto"/>
        <w:right w:val="none" w:sz="0" w:space="0" w:color="auto"/>
      </w:divBdr>
    </w:div>
    <w:div w:id="1195922266">
      <w:bodyDiv w:val="1"/>
      <w:marLeft w:val="0"/>
      <w:marRight w:val="0"/>
      <w:marTop w:val="0"/>
      <w:marBottom w:val="0"/>
      <w:divBdr>
        <w:top w:val="none" w:sz="0" w:space="0" w:color="auto"/>
        <w:left w:val="none" w:sz="0" w:space="0" w:color="auto"/>
        <w:bottom w:val="none" w:sz="0" w:space="0" w:color="auto"/>
        <w:right w:val="none" w:sz="0" w:space="0" w:color="auto"/>
      </w:divBdr>
    </w:div>
    <w:div w:id="1196970407">
      <w:bodyDiv w:val="1"/>
      <w:marLeft w:val="0"/>
      <w:marRight w:val="0"/>
      <w:marTop w:val="0"/>
      <w:marBottom w:val="0"/>
      <w:divBdr>
        <w:top w:val="none" w:sz="0" w:space="0" w:color="auto"/>
        <w:left w:val="none" w:sz="0" w:space="0" w:color="auto"/>
        <w:bottom w:val="none" w:sz="0" w:space="0" w:color="auto"/>
        <w:right w:val="none" w:sz="0" w:space="0" w:color="auto"/>
      </w:divBdr>
    </w:div>
    <w:div w:id="1215123349">
      <w:bodyDiv w:val="1"/>
      <w:marLeft w:val="0"/>
      <w:marRight w:val="0"/>
      <w:marTop w:val="0"/>
      <w:marBottom w:val="0"/>
      <w:divBdr>
        <w:top w:val="none" w:sz="0" w:space="0" w:color="auto"/>
        <w:left w:val="none" w:sz="0" w:space="0" w:color="auto"/>
        <w:bottom w:val="none" w:sz="0" w:space="0" w:color="auto"/>
        <w:right w:val="none" w:sz="0" w:space="0" w:color="auto"/>
      </w:divBdr>
    </w:div>
    <w:div w:id="1215772543">
      <w:bodyDiv w:val="1"/>
      <w:marLeft w:val="0"/>
      <w:marRight w:val="0"/>
      <w:marTop w:val="0"/>
      <w:marBottom w:val="0"/>
      <w:divBdr>
        <w:top w:val="none" w:sz="0" w:space="0" w:color="auto"/>
        <w:left w:val="none" w:sz="0" w:space="0" w:color="auto"/>
        <w:bottom w:val="none" w:sz="0" w:space="0" w:color="auto"/>
        <w:right w:val="none" w:sz="0" w:space="0" w:color="auto"/>
      </w:divBdr>
    </w:div>
    <w:div w:id="1215897766">
      <w:bodyDiv w:val="1"/>
      <w:marLeft w:val="0"/>
      <w:marRight w:val="0"/>
      <w:marTop w:val="0"/>
      <w:marBottom w:val="0"/>
      <w:divBdr>
        <w:top w:val="none" w:sz="0" w:space="0" w:color="auto"/>
        <w:left w:val="none" w:sz="0" w:space="0" w:color="auto"/>
        <w:bottom w:val="none" w:sz="0" w:space="0" w:color="auto"/>
        <w:right w:val="none" w:sz="0" w:space="0" w:color="auto"/>
      </w:divBdr>
    </w:div>
    <w:div w:id="1221285882">
      <w:bodyDiv w:val="1"/>
      <w:marLeft w:val="0"/>
      <w:marRight w:val="0"/>
      <w:marTop w:val="0"/>
      <w:marBottom w:val="0"/>
      <w:divBdr>
        <w:top w:val="none" w:sz="0" w:space="0" w:color="auto"/>
        <w:left w:val="none" w:sz="0" w:space="0" w:color="auto"/>
        <w:bottom w:val="none" w:sz="0" w:space="0" w:color="auto"/>
        <w:right w:val="none" w:sz="0" w:space="0" w:color="auto"/>
      </w:divBdr>
    </w:div>
    <w:div w:id="1231891361">
      <w:bodyDiv w:val="1"/>
      <w:marLeft w:val="0"/>
      <w:marRight w:val="0"/>
      <w:marTop w:val="0"/>
      <w:marBottom w:val="0"/>
      <w:divBdr>
        <w:top w:val="none" w:sz="0" w:space="0" w:color="auto"/>
        <w:left w:val="none" w:sz="0" w:space="0" w:color="auto"/>
        <w:bottom w:val="none" w:sz="0" w:space="0" w:color="auto"/>
        <w:right w:val="none" w:sz="0" w:space="0" w:color="auto"/>
      </w:divBdr>
    </w:div>
    <w:div w:id="1232622271">
      <w:bodyDiv w:val="1"/>
      <w:marLeft w:val="0"/>
      <w:marRight w:val="0"/>
      <w:marTop w:val="0"/>
      <w:marBottom w:val="0"/>
      <w:divBdr>
        <w:top w:val="none" w:sz="0" w:space="0" w:color="auto"/>
        <w:left w:val="none" w:sz="0" w:space="0" w:color="auto"/>
        <w:bottom w:val="none" w:sz="0" w:space="0" w:color="auto"/>
        <w:right w:val="none" w:sz="0" w:space="0" w:color="auto"/>
      </w:divBdr>
    </w:div>
    <w:div w:id="1240755174">
      <w:bodyDiv w:val="1"/>
      <w:marLeft w:val="0"/>
      <w:marRight w:val="0"/>
      <w:marTop w:val="0"/>
      <w:marBottom w:val="0"/>
      <w:divBdr>
        <w:top w:val="none" w:sz="0" w:space="0" w:color="auto"/>
        <w:left w:val="none" w:sz="0" w:space="0" w:color="auto"/>
        <w:bottom w:val="none" w:sz="0" w:space="0" w:color="auto"/>
        <w:right w:val="none" w:sz="0" w:space="0" w:color="auto"/>
      </w:divBdr>
    </w:div>
    <w:div w:id="1250698596">
      <w:bodyDiv w:val="1"/>
      <w:marLeft w:val="0"/>
      <w:marRight w:val="0"/>
      <w:marTop w:val="0"/>
      <w:marBottom w:val="0"/>
      <w:divBdr>
        <w:top w:val="none" w:sz="0" w:space="0" w:color="auto"/>
        <w:left w:val="none" w:sz="0" w:space="0" w:color="auto"/>
        <w:bottom w:val="none" w:sz="0" w:space="0" w:color="auto"/>
        <w:right w:val="none" w:sz="0" w:space="0" w:color="auto"/>
      </w:divBdr>
    </w:div>
    <w:div w:id="1257444902">
      <w:bodyDiv w:val="1"/>
      <w:marLeft w:val="0"/>
      <w:marRight w:val="0"/>
      <w:marTop w:val="0"/>
      <w:marBottom w:val="0"/>
      <w:divBdr>
        <w:top w:val="none" w:sz="0" w:space="0" w:color="auto"/>
        <w:left w:val="none" w:sz="0" w:space="0" w:color="auto"/>
        <w:bottom w:val="none" w:sz="0" w:space="0" w:color="auto"/>
        <w:right w:val="none" w:sz="0" w:space="0" w:color="auto"/>
      </w:divBdr>
    </w:div>
    <w:div w:id="1265308859">
      <w:bodyDiv w:val="1"/>
      <w:marLeft w:val="0"/>
      <w:marRight w:val="0"/>
      <w:marTop w:val="0"/>
      <w:marBottom w:val="0"/>
      <w:divBdr>
        <w:top w:val="none" w:sz="0" w:space="0" w:color="auto"/>
        <w:left w:val="none" w:sz="0" w:space="0" w:color="auto"/>
        <w:bottom w:val="none" w:sz="0" w:space="0" w:color="auto"/>
        <w:right w:val="none" w:sz="0" w:space="0" w:color="auto"/>
      </w:divBdr>
    </w:div>
    <w:div w:id="1267081416">
      <w:bodyDiv w:val="1"/>
      <w:marLeft w:val="0"/>
      <w:marRight w:val="0"/>
      <w:marTop w:val="0"/>
      <w:marBottom w:val="0"/>
      <w:divBdr>
        <w:top w:val="none" w:sz="0" w:space="0" w:color="auto"/>
        <w:left w:val="none" w:sz="0" w:space="0" w:color="auto"/>
        <w:bottom w:val="none" w:sz="0" w:space="0" w:color="auto"/>
        <w:right w:val="none" w:sz="0" w:space="0" w:color="auto"/>
      </w:divBdr>
    </w:div>
    <w:div w:id="1268276086">
      <w:bodyDiv w:val="1"/>
      <w:marLeft w:val="0"/>
      <w:marRight w:val="0"/>
      <w:marTop w:val="0"/>
      <w:marBottom w:val="0"/>
      <w:divBdr>
        <w:top w:val="none" w:sz="0" w:space="0" w:color="auto"/>
        <w:left w:val="none" w:sz="0" w:space="0" w:color="auto"/>
        <w:bottom w:val="none" w:sz="0" w:space="0" w:color="auto"/>
        <w:right w:val="none" w:sz="0" w:space="0" w:color="auto"/>
      </w:divBdr>
    </w:div>
    <w:div w:id="1278635518">
      <w:bodyDiv w:val="1"/>
      <w:marLeft w:val="0"/>
      <w:marRight w:val="0"/>
      <w:marTop w:val="0"/>
      <w:marBottom w:val="0"/>
      <w:divBdr>
        <w:top w:val="none" w:sz="0" w:space="0" w:color="auto"/>
        <w:left w:val="none" w:sz="0" w:space="0" w:color="auto"/>
        <w:bottom w:val="none" w:sz="0" w:space="0" w:color="auto"/>
        <w:right w:val="none" w:sz="0" w:space="0" w:color="auto"/>
      </w:divBdr>
    </w:div>
    <w:div w:id="1290086752">
      <w:bodyDiv w:val="1"/>
      <w:marLeft w:val="0"/>
      <w:marRight w:val="0"/>
      <w:marTop w:val="0"/>
      <w:marBottom w:val="0"/>
      <w:divBdr>
        <w:top w:val="none" w:sz="0" w:space="0" w:color="auto"/>
        <w:left w:val="none" w:sz="0" w:space="0" w:color="auto"/>
        <w:bottom w:val="none" w:sz="0" w:space="0" w:color="auto"/>
        <w:right w:val="none" w:sz="0" w:space="0" w:color="auto"/>
      </w:divBdr>
    </w:div>
    <w:div w:id="1290431828">
      <w:bodyDiv w:val="1"/>
      <w:marLeft w:val="0"/>
      <w:marRight w:val="0"/>
      <w:marTop w:val="0"/>
      <w:marBottom w:val="0"/>
      <w:divBdr>
        <w:top w:val="none" w:sz="0" w:space="0" w:color="auto"/>
        <w:left w:val="none" w:sz="0" w:space="0" w:color="auto"/>
        <w:bottom w:val="none" w:sz="0" w:space="0" w:color="auto"/>
        <w:right w:val="none" w:sz="0" w:space="0" w:color="auto"/>
      </w:divBdr>
    </w:div>
    <w:div w:id="1292636840">
      <w:bodyDiv w:val="1"/>
      <w:marLeft w:val="0"/>
      <w:marRight w:val="0"/>
      <w:marTop w:val="0"/>
      <w:marBottom w:val="0"/>
      <w:divBdr>
        <w:top w:val="none" w:sz="0" w:space="0" w:color="auto"/>
        <w:left w:val="none" w:sz="0" w:space="0" w:color="auto"/>
        <w:bottom w:val="none" w:sz="0" w:space="0" w:color="auto"/>
        <w:right w:val="none" w:sz="0" w:space="0" w:color="auto"/>
      </w:divBdr>
    </w:div>
    <w:div w:id="1296565373">
      <w:bodyDiv w:val="1"/>
      <w:marLeft w:val="0"/>
      <w:marRight w:val="0"/>
      <w:marTop w:val="0"/>
      <w:marBottom w:val="0"/>
      <w:divBdr>
        <w:top w:val="none" w:sz="0" w:space="0" w:color="auto"/>
        <w:left w:val="none" w:sz="0" w:space="0" w:color="auto"/>
        <w:bottom w:val="none" w:sz="0" w:space="0" w:color="auto"/>
        <w:right w:val="none" w:sz="0" w:space="0" w:color="auto"/>
      </w:divBdr>
    </w:div>
    <w:div w:id="1299149113">
      <w:bodyDiv w:val="1"/>
      <w:marLeft w:val="0"/>
      <w:marRight w:val="0"/>
      <w:marTop w:val="0"/>
      <w:marBottom w:val="0"/>
      <w:divBdr>
        <w:top w:val="none" w:sz="0" w:space="0" w:color="auto"/>
        <w:left w:val="none" w:sz="0" w:space="0" w:color="auto"/>
        <w:bottom w:val="none" w:sz="0" w:space="0" w:color="auto"/>
        <w:right w:val="none" w:sz="0" w:space="0" w:color="auto"/>
      </w:divBdr>
    </w:div>
    <w:div w:id="1303652597">
      <w:bodyDiv w:val="1"/>
      <w:marLeft w:val="0"/>
      <w:marRight w:val="0"/>
      <w:marTop w:val="0"/>
      <w:marBottom w:val="0"/>
      <w:divBdr>
        <w:top w:val="none" w:sz="0" w:space="0" w:color="auto"/>
        <w:left w:val="none" w:sz="0" w:space="0" w:color="auto"/>
        <w:bottom w:val="none" w:sz="0" w:space="0" w:color="auto"/>
        <w:right w:val="none" w:sz="0" w:space="0" w:color="auto"/>
      </w:divBdr>
    </w:div>
    <w:div w:id="1303924147">
      <w:bodyDiv w:val="1"/>
      <w:marLeft w:val="0"/>
      <w:marRight w:val="0"/>
      <w:marTop w:val="0"/>
      <w:marBottom w:val="0"/>
      <w:divBdr>
        <w:top w:val="none" w:sz="0" w:space="0" w:color="auto"/>
        <w:left w:val="none" w:sz="0" w:space="0" w:color="auto"/>
        <w:bottom w:val="none" w:sz="0" w:space="0" w:color="auto"/>
        <w:right w:val="none" w:sz="0" w:space="0" w:color="auto"/>
      </w:divBdr>
    </w:div>
    <w:div w:id="1316758310">
      <w:bodyDiv w:val="1"/>
      <w:marLeft w:val="0"/>
      <w:marRight w:val="0"/>
      <w:marTop w:val="0"/>
      <w:marBottom w:val="0"/>
      <w:divBdr>
        <w:top w:val="none" w:sz="0" w:space="0" w:color="auto"/>
        <w:left w:val="none" w:sz="0" w:space="0" w:color="auto"/>
        <w:bottom w:val="none" w:sz="0" w:space="0" w:color="auto"/>
        <w:right w:val="none" w:sz="0" w:space="0" w:color="auto"/>
      </w:divBdr>
    </w:div>
    <w:div w:id="1319385293">
      <w:bodyDiv w:val="1"/>
      <w:marLeft w:val="0"/>
      <w:marRight w:val="0"/>
      <w:marTop w:val="0"/>
      <w:marBottom w:val="0"/>
      <w:divBdr>
        <w:top w:val="none" w:sz="0" w:space="0" w:color="auto"/>
        <w:left w:val="none" w:sz="0" w:space="0" w:color="auto"/>
        <w:bottom w:val="none" w:sz="0" w:space="0" w:color="auto"/>
        <w:right w:val="none" w:sz="0" w:space="0" w:color="auto"/>
      </w:divBdr>
    </w:div>
    <w:div w:id="1322001337">
      <w:bodyDiv w:val="1"/>
      <w:marLeft w:val="0"/>
      <w:marRight w:val="0"/>
      <w:marTop w:val="0"/>
      <w:marBottom w:val="0"/>
      <w:divBdr>
        <w:top w:val="none" w:sz="0" w:space="0" w:color="auto"/>
        <w:left w:val="none" w:sz="0" w:space="0" w:color="auto"/>
        <w:bottom w:val="none" w:sz="0" w:space="0" w:color="auto"/>
        <w:right w:val="none" w:sz="0" w:space="0" w:color="auto"/>
      </w:divBdr>
    </w:div>
    <w:div w:id="1324628007">
      <w:bodyDiv w:val="1"/>
      <w:marLeft w:val="0"/>
      <w:marRight w:val="0"/>
      <w:marTop w:val="0"/>
      <w:marBottom w:val="0"/>
      <w:divBdr>
        <w:top w:val="none" w:sz="0" w:space="0" w:color="auto"/>
        <w:left w:val="none" w:sz="0" w:space="0" w:color="auto"/>
        <w:bottom w:val="none" w:sz="0" w:space="0" w:color="auto"/>
        <w:right w:val="none" w:sz="0" w:space="0" w:color="auto"/>
      </w:divBdr>
    </w:div>
    <w:div w:id="1328440633">
      <w:bodyDiv w:val="1"/>
      <w:marLeft w:val="0"/>
      <w:marRight w:val="0"/>
      <w:marTop w:val="0"/>
      <w:marBottom w:val="0"/>
      <w:divBdr>
        <w:top w:val="none" w:sz="0" w:space="0" w:color="auto"/>
        <w:left w:val="none" w:sz="0" w:space="0" w:color="auto"/>
        <w:bottom w:val="none" w:sz="0" w:space="0" w:color="auto"/>
        <w:right w:val="none" w:sz="0" w:space="0" w:color="auto"/>
      </w:divBdr>
    </w:div>
    <w:div w:id="1330139438">
      <w:bodyDiv w:val="1"/>
      <w:marLeft w:val="0"/>
      <w:marRight w:val="0"/>
      <w:marTop w:val="0"/>
      <w:marBottom w:val="0"/>
      <w:divBdr>
        <w:top w:val="none" w:sz="0" w:space="0" w:color="auto"/>
        <w:left w:val="none" w:sz="0" w:space="0" w:color="auto"/>
        <w:bottom w:val="none" w:sz="0" w:space="0" w:color="auto"/>
        <w:right w:val="none" w:sz="0" w:space="0" w:color="auto"/>
      </w:divBdr>
    </w:div>
    <w:div w:id="1331103163">
      <w:bodyDiv w:val="1"/>
      <w:marLeft w:val="0"/>
      <w:marRight w:val="0"/>
      <w:marTop w:val="0"/>
      <w:marBottom w:val="0"/>
      <w:divBdr>
        <w:top w:val="none" w:sz="0" w:space="0" w:color="auto"/>
        <w:left w:val="none" w:sz="0" w:space="0" w:color="auto"/>
        <w:bottom w:val="none" w:sz="0" w:space="0" w:color="auto"/>
        <w:right w:val="none" w:sz="0" w:space="0" w:color="auto"/>
      </w:divBdr>
    </w:div>
    <w:div w:id="1334337291">
      <w:bodyDiv w:val="1"/>
      <w:marLeft w:val="0"/>
      <w:marRight w:val="0"/>
      <w:marTop w:val="0"/>
      <w:marBottom w:val="0"/>
      <w:divBdr>
        <w:top w:val="none" w:sz="0" w:space="0" w:color="auto"/>
        <w:left w:val="none" w:sz="0" w:space="0" w:color="auto"/>
        <w:bottom w:val="none" w:sz="0" w:space="0" w:color="auto"/>
        <w:right w:val="none" w:sz="0" w:space="0" w:color="auto"/>
      </w:divBdr>
    </w:div>
    <w:div w:id="1336305851">
      <w:bodyDiv w:val="1"/>
      <w:marLeft w:val="0"/>
      <w:marRight w:val="0"/>
      <w:marTop w:val="0"/>
      <w:marBottom w:val="0"/>
      <w:divBdr>
        <w:top w:val="none" w:sz="0" w:space="0" w:color="auto"/>
        <w:left w:val="none" w:sz="0" w:space="0" w:color="auto"/>
        <w:bottom w:val="none" w:sz="0" w:space="0" w:color="auto"/>
        <w:right w:val="none" w:sz="0" w:space="0" w:color="auto"/>
      </w:divBdr>
    </w:div>
    <w:div w:id="1340963432">
      <w:bodyDiv w:val="1"/>
      <w:marLeft w:val="0"/>
      <w:marRight w:val="0"/>
      <w:marTop w:val="0"/>
      <w:marBottom w:val="0"/>
      <w:divBdr>
        <w:top w:val="none" w:sz="0" w:space="0" w:color="auto"/>
        <w:left w:val="none" w:sz="0" w:space="0" w:color="auto"/>
        <w:bottom w:val="none" w:sz="0" w:space="0" w:color="auto"/>
        <w:right w:val="none" w:sz="0" w:space="0" w:color="auto"/>
      </w:divBdr>
    </w:div>
    <w:div w:id="1342002276">
      <w:bodyDiv w:val="1"/>
      <w:marLeft w:val="0"/>
      <w:marRight w:val="0"/>
      <w:marTop w:val="0"/>
      <w:marBottom w:val="0"/>
      <w:divBdr>
        <w:top w:val="none" w:sz="0" w:space="0" w:color="auto"/>
        <w:left w:val="none" w:sz="0" w:space="0" w:color="auto"/>
        <w:bottom w:val="none" w:sz="0" w:space="0" w:color="auto"/>
        <w:right w:val="none" w:sz="0" w:space="0" w:color="auto"/>
      </w:divBdr>
    </w:div>
    <w:div w:id="1345520064">
      <w:bodyDiv w:val="1"/>
      <w:marLeft w:val="0"/>
      <w:marRight w:val="0"/>
      <w:marTop w:val="0"/>
      <w:marBottom w:val="0"/>
      <w:divBdr>
        <w:top w:val="none" w:sz="0" w:space="0" w:color="auto"/>
        <w:left w:val="none" w:sz="0" w:space="0" w:color="auto"/>
        <w:bottom w:val="none" w:sz="0" w:space="0" w:color="auto"/>
        <w:right w:val="none" w:sz="0" w:space="0" w:color="auto"/>
      </w:divBdr>
    </w:div>
    <w:div w:id="1353651238">
      <w:bodyDiv w:val="1"/>
      <w:marLeft w:val="0"/>
      <w:marRight w:val="0"/>
      <w:marTop w:val="0"/>
      <w:marBottom w:val="0"/>
      <w:divBdr>
        <w:top w:val="none" w:sz="0" w:space="0" w:color="auto"/>
        <w:left w:val="none" w:sz="0" w:space="0" w:color="auto"/>
        <w:bottom w:val="none" w:sz="0" w:space="0" w:color="auto"/>
        <w:right w:val="none" w:sz="0" w:space="0" w:color="auto"/>
      </w:divBdr>
    </w:div>
    <w:div w:id="1356728552">
      <w:bodyDiv w:val="1"/>
      <w:marLeft w:val="0"/>
      <w:marRight w:val="0"/>
      <w:marTop w:val="0"/>
      <w:marBottom w:val="0"/>
      <w:divBdr>
        <w:top w:val="none" w:sz="0" w:space="0" w:color="auto"/>
        <w:left w:val="none" w:sz="0" w:space="0" w:color="auto"/>
        <w:bottom w:val="none" w:sz="0" w:space="0" w:color="auto"/>
        <w:right w:val="none" w:sz="0" w:space="0" w:color="auto"/>
      </w:divBdr>
    </w:div>
    <w:div w:id="1357734999">
      <w:bodyDiv w:val="1"/>
      <w:marLeft w:val="0"/>
      <w:marRight w:val="0"/>
      <w:marTop w:val="0"/>
      <w:marBottom w:val="0"/>
      <w:divBdr>
        <w:top w:val="none" w:sz="0" w:space="0" w:color="auto"/>
        <w:left w:val="none" w:sz="0" w:space="0" w:color="auto"/>
        <w:bottom w:val="none" w:sz="0" w:space="0" w:color="auto"/>
        <w:right w:val="none" w:sz="0" w:space="0" w:color="auto"/>
      </w:divBdr>
    </w:div>
    <w:div w:id="1367294385">
      <w:bodyDiv w:val="1"/>
      <w:marLeft w:val="0"/>
      <w:marRight w:val="0"/>
      <w:marTop w:val="0"/>
      <w:marBottom w:val="0"/>
      <w:divBdr>
        <w:top w:val="none" w:sz="0" w:space="0" w:color="auto"/>
        <w:left w:val="none" w:sz="0" w:space="0" w:color="auto"/>
        <w:bottom w:val="none" w:sz="0" w:space="0" w:color="auto"/>
        <w:right w:val="none" w:sz="0" w:space="0" w:color="auto"/>
      </w:divBdr>
    </w:div>
    <w:div w:id="1375082368">
      <w:bodyDiv w:val="1"/>
      <w:marLeft w:val="0"/>
      <w:marRight w:val="0"/>
      <w:marTop w:val="0"/>
      <w:marBottom w:val="0"/>
      <w:divBdr>
        <w:top w:val="none" w:sz="0" w:space="0" w:color="auto"/>
        <w:left w:val="none" w:sz="0" w:space="0" w:color="auto"/>
        <w:bottom w:val="none" w:sz="0" w:space="0" w:color="auto"/>
        <w:right w:val="none" w:sz="0" w:space="0" w:color="auto"/>
      </w:divBdr>
    </w:div>
    <w:div w:id="1376083355">
      <w:bodyDiv w:val="1"/>
      <w:marLeft w:val="0"/>
      <w:marRight w:val="0"/>
      <w:marTop w:val="0"/>
      <w:marBottom w:val="0"/>
      <w:divBdr>
        <w:top w:val="none" w:sz="0" w:space="0" w:color="auto"/>
        <w:left w:val="none" w:sz="0" w:space="0" w:color="auto"/>
        <w:bottom w:val="none" w:sz="0" w:space="0" w:color="auto"/>
        <w:right w:val="none" w:sz="0" w:space="0" w:color="auto"/>
      </w:divBdr>
    </w:div>
    <w:div w:id="1382367270">
      <w:bodyDiv w:val="1"/>
      <w:marLeft w:val="0"/>
      <w:marRight w:val="0"/>
      <w:marTop w:val="0"/>
      <w:marBottom w:val="0"/>
      <w:divBdr>
        <w:top w:val="none" w:sz="0" w:space="0" w:color="auto"/>
        <w:left w:val="none" w:sz="0" w:space="0" w:color="auto"/>
        <w:bottom w:val="none" w:sz="0" w:space="0" w:color="auto"/>
        <w:right w:val="none" w:sz="0" w:space="0" w:color="auto"/>
      </w:divBdr>
    </w:div>
    <w:div w:id="1390155730">
      <w:bodyDiv w:val="1"/>
      <w:marLeft w:val="0"/>
      <w:marRight w:val="0"/>
      <w:marTop w:val="0"/>
      <w:marBottom w:val="0"/>
      <w:divBdr>
        <w:top w:val="none" w:sz="0" w:space="0" w:color="auto"/>
        <w:left w:val="none" w:sz="0" w:space="0" w:color="auto"/>
        <w:bottom w:val="none" w:sz="0" w:space="0" w:color="auto"/>
        <w:right w:val="none" w:sz="0" w:space="0" w:color="auto"/>
      </w:divBdr>
    </w:div>
    <w:div w:id="1392802421">
      <w:bodyDiv w:val="1"/>
      <w:marLeft w:val="0"/>
      <w:marRight w:val="0"/>
      <w:marTop w:val="0"/>
      <w:marBottom w:val="0"/>
      <w:divBdr>
        <w:top w:val="none" w:sz="0" w:space="0" w:color="auto"/>
        <w:left w:val="none" w:sz="0" w:space="0" w:color="auto"/>
        <w:bottom w:val="none" w:sz="0" w:space="0" w:color="auto"/>
        <w:right w:val="none" w:sz="0" w:space="0" w:color="auto"/>
      </w:divBdr>
    </w:div>
    <w:div w:id="1399589926">
      <w:bodyDiv w:val="1"/>
      <w:marLeft w:val="0"/>
      <w:marRight w:val="0"/>
      <w:marTop w:val="0"/>
      <w:marBottom w:val="0"/>
      <w:divBdr>
        <w:top w:val="none" w:sz="0" w:space="0" w:color="auto"/>
        <w:left w:val="none" w:sz="0" w:space="0" w:color="auto"/>
        <w:bottom w:val="none" w:sz="0" w:space="0" w:color="auto"/>
        <w:right w:val="none" w:sz="0" w:space="0" w:color="auto"/>
      </w:divBdr>
    </w:div>
    <w:div w:id="1401709762">
      <w:bodyDiv w:val="1"/>
      <w:marLeft w:val="0"/>
      <w:marRight w:val="0"/>
      <w:marTop w:val="0"/>
      <w:marBottom w:val="0"/>
      <w:divBdr>
        <w:top w:val="none" w:sz="0" w:space="0" w:color="auto"/>
        <w:left w:val="none" w:sz="0" w:space="0" w:color="auto"/>
        <w:bottom w:val="none" w:sz="0" w:space="0" w:color="auto"/>
        <w:right w:val="none" w:sz="0" w:space="0" w:color="auto"/>
      </w:divBdr>
    </w:div>
    <w:div w:id="1401824509">
      <w:bodyDiv w:val="1"/>
      <w:marLeft w:val="0"/>
      <w:marRight w:val="0"/>
      <w:marTop w:val="0"/>
      <w:marBottom w:val="0"/>
      <w:divBdr>
        <w:top w:val="none" w:sz="0" w:space="0" w:color="auto"/>
        <w:left w:val="none" w:sz="0" w:space="0" w:color="auto"/>
        <w:bottom w:val="none" w:sz="0" w:space="0" w:color="auto"/>
        <w:right w:val="none" w:sz="0" w:space="0" w:color="auto"/>
      </w:divBdr>
    </w:div>
    <w:div w:id="1413311563">
      <w:bodyDiv w:val="1"/>
      <w:marLeft w:val="0"/>
      <w:marRight w:val="0"/>
      <w:marTop w:val="0"/>
      <w:marBottom w:val="0"/>
      <w:divBdr>
        <w:top w:val="none" w:sz="0" w:space="0" w:color="auto"/>
        <w:left w:val="none" w:sz="0" w:space="0" w:color="auto"/>
        <w:bottom w:val="none" w:sz="0" w:space="0" w:color="auto"/>
        <w:right w:val="none" w:sz="0" w:space="0" w:color="auto"/>
      </w:divBdr>
    </w:div>
    <w:div w:id="1419405123">
      <w:bodyDiv w:val="1"/>
      <w:marLeft w:val="0"/>
      <w:marRight w:val="0"/>
      <w:marTop w:val="0"/>
      <w:marBottom w:val="0"/>
      <w:divBdr>
        <w:top w:val="none" w:sz="0" w:space="0" w:color="auto"/>
        <w:left w:val="none" w:sz="0" w:space="0" w:color="auto"/>
        <w:bottom w:val="none" w:sz="0" w:space="0" w:color="auto"/>
        <w:right w:val="none" w:sz="0" w:space="0" w:color="auto"/>
      </w:divBdr>
    </w:div>
    <w:div w:id="1421949013">
      <w:bodyDiv w:val="1"/>
      <w:marLeft w:val="0"/>
      <w:marRight w:val="0"/>
      <w:marTop w:val="0"/>
      <w:marBottom w:val="0"/>
      <w:divBdr>
        <w:top w:val="none" w:sz="0" w:space="0" w:color="auto"/>
        <w:left w:val="none" w:sz="0" w:space="0" w:color="auto"/>
        <w:bottom w:val="none" w:sz="0" w:space="0" w:color="auto"/>
        <w:right w:val="none" w:sz="0" w:space="0" w:color="auto"/>
      </w:divBdr>
    </w:div>
    <w:div w:id="1425345211">
      <w:bodyDiv w:val="1"/>
      <w:marLeft w:val="0"/>
      <w:marRight w:val="0"/>
      <w:marTop w:val="0"/>
      <w:marBottom w:val="0"/>
      <w:divBdr>
        <w:top w:val="none" w:sz="0" w:space="0" w:color="auto"/>
        <w:left w:val="none" w:sz="0" w:space="0" w:color="auto"/>
        <w:bottom w:val="none" w:sz="0" w:space="0" w:color="auto"/>
        <w:right w:val="none" w:sz="0" w:space="0" w:color="auto"/>
      </w:divBdr>
    </w:div>
    <w:div w:id="1426456985">
      <w:bodyDiv w:val="1"/>
      <w:marLeft w:val="0"/>
      <w:marRight w:val="0"/>
      <w:marTop w:val="0"/>
      <w:marBottom w:val="0"/>
      <w:divBdr>
        <w:top w:val="none" w:sz="0" w:space="0" w:color="auto"/>
        <w:left w:val="none" w:sz="0" w:space="0" w:color="auto"/>
        <w:bottom w:val="none" w:sz="0" w:space="0" w:color="auto"/>
        <w:right w:val="none" w:sz="0" w:space="0" w:color="auto"/>
      </w:divBdr>
    </w:div>
    <w:div w:id="1426876939">
      <w:bodyDiv w:val="1"/>
      <w:marLeft w:val="0"/>
      <w:marRight w:val="0"/>
      <w:marTop w:val="0"/>
      <w:marBottom w:val="0"/>
      <w:divBdr>
        <w:top w:val="none" w:sz="0" w:space="0" w:color="auto"/>
        <w:left w:val="none" w:sz="0" w:space="0" w:color="auto"/>
        <w:bottom w:val="none" w:sz="0" w:space="0" w:color="auto"/>
        <w:right w:val="none" w:sz="0" w:space="0" w:color="auto"/>
      </w:divBdr>
    </w:div>
    <w:div w:id="1429082758">
      <w:bodyDiv w:val="1"/>
      <w:marLeft w:val="0"/>
      <w:marRight w:val="0"/>
      <w:marTop w:val="0"/>
      <w:marBottom w:val="0"/>
      <w:divBdr>
        <w:top w:val="none" w:sz="0" w:space="0" w:color="auto"/>
        <w:left w:val="none" w:sz="0" w:space="0" w:color="auto"/>
        <w:bottom w:val="none" w:sz="0" w:space="0" w:color="auto"/>
        <w:right w:val="none" w:sz="0" w:space="0" w:color="auto"/>
      </w:divBdr>
    </w:div>
    <w:div w:id="1430733298">
      <w:bodyDiv w:val="1"/>
      <w:marLeft w:val="0"/>
      <w:marRight w:val="0"/>
      <w:marTop w:val="0"/>
      <w:marBottom w:val="0"/>
      <w:divBdr>
        <w:top w:val="none" w:sz="0" w:space="0" w:color="auto"/>
        <w:left w:val="none" w:sz="0" w:space="0" w:color="auto"/>
        <w:bottom w:val="none" w:sz="0" w:space="0" w:color="auto"/>
        <w:right w:val="none" w:sz="0" w:space="0" w:color="auto"/>
      </w:divBdr>
    </w:div>
    <w:div w:id="1439525722">
      <w:bodyDiv w:val="1"/>
      <w:marLeft w:val="0"/>
      <w:marRight w:val="0"/>
      <w:marTop w:val="0"/>
      <w:marBottom w:val="0"/>
      <w:divBdr>
        <w:top w:val="none" w:sz="0" w:space="0" w:color="auto"/>
        <w:left w:val="none" w:sz="0" w:space="0" w:color="auto"/>
        <w:bottom w:val="none" w:sz="0" w:space="0" w:color="auto"/>
        <w:right w:val="none" w:sz="0" w:space="0" w:color="auto"/>
      </w:divBdr>
    </w:div>
    <w:div w:id="1447433566">
      <w:bodyDiv w:val="1"/>
      <w:marLeft w:val="0"/>
      <w:marRight w:val="0"/>
      <w:marTop w:val="0"/>
      <w:marBottom w:val="0"/>
      <w:divBdr>
        <w:top w:val="none" w:sz="0" w:space="0" w:color="auto"/>
        <w:left w:val="none" w:sz="0" w:space="0" w:color="auto"/>
        <w:bottom w:val="none" w:sz="0" w:space="0" w:color="auto"/>
        <w:right w:val="none" w:sz="0" w:space="0" w:color="auto"/>
      </w:divBdr>
    </w:div>
    <w:div w:id="1453553900">
      <w:bodyDiv w:val="1"/>
      <w:marLeft w:val="0"/>
      <w:marRight w:val="0"/>
      <w:marTop w:val="0"/>
      <w:marBottom w:val="0"/>
      <w:divBdr>
        <w:top w:val="none" w:sz="0" w:space="0" w:color="auto"/>
        <w:left w:val="none" w:sz="0" w:space="0" w:color="auto"/>
        <w:bottom w:val="none" w:sz="0" w:space="0" w:color="auto"/>
        <w:right w:val="none" w:sz="0" w:space="0" w:color="auto"/>
      </w:divBdr>
    </w:div>
    <w:div w:id="1458261269">
      <w:bodyDiv w:val="1"/>
      <w:marLeft w:val="0"/>
      <w:marRight w:val="0"/>
      <w:marTop w:val="0"/>
      <w:marBottom w:val="0"/>
      <w:divBdr>
        <w:top w:val="none" w:sz="0" w:space="0" w:color="auto"/>
        <w:left w:val="none" w:sz="0" w:space="0" w:color="auto"/>
        <w:bottom w:val="none" w:sz="0" w:space="0" w:color="auto"/>
        <w:right w:val="none" w:sz="0" w:space="0" w:color="auto"/>
      </w:divBdr>
    </w:div>
    <w:div w:id="1461148603">
      <w:bodyDiv w:val="1"/>
      <w:marLeft w:val="0"/>
      <w:marRight w:val="0"/>
      <w:marTop w:val="0"/>
      <w:marBottom w:val="0"/>
      <w:divBdr>
        <w:top w:val="none" w:sz="0" w:space="0" w:color="auto"/>
        <w:left w:val="none" w:sz="0" w:space="0" w:color="auto"/>
        <w:bottom w:val="none" w:sz="0" w:space="0" w:color="auto"/>
        <w:right w:val="none" w:sz="0" w:space="0" w:color="auto"/>
      </w:divBdr>
    </w:div>
    <w:div w:id="1465080427">
      <w:bodyDiv w:val="1"/>
      <w:marLeft w:val="0"/>
      <w:marRight w:val="0"/>
      <w:marTop w:val="0"/>
      <w:marBottom w:val="0"/>
      <w:divBdr>
        <w:top w:val="none" w:sz="0" w:space="0" w:color="auto"/>
        <w:left w:val="none" w:sz="0" w:space="0" w:color="auto"/>
        <w:bottom w:val="none" w:sz="0" w:space="0" w:color="auto"/>
        <w:right w:val="none" w:sz="0" w:space="0" w:color="auto"/>
      </w:divBdr>
    </w:div>
    <w:div w:id="1469736052">
      <w:bodyDiv w:val="1"/>
      <w:marLeft w:val="0"/>
      <w:marRight w:val="0"/>
      <w:marTop w:val="0"/>
      <w:marBottom w:val="0"/>
      <w:divBdr>
        <w:top w:val="none" w:sz="0" w:space="0" w:color="auto"/>
        <w:left w:val="none" w:sz="0" w:space="0" w:color="auto"/>
        <w:bottom w:val="none" w:sz="0" w:space="0" w:color="auto"/>
        <w:right w:val="none" w:sz="0" w:space="0" w:color="auto"/>
      </w:divBdr>
    </w:div>
    <w:div w:id="1471091630">
      <w:bodyDiv w:val="1"/>
      <w:marLeft w:val="0"/>
      <w:marRight w:val="0"/>
      <w:marTop w:val="0"/>
      <w:marBottom w:val="0"/>
      <w:divBdr>
        <w:top w:val="none" w:sz="0" w:space="0" w:color="auto"/>
        <w:left w:val="none" w:sz="0" w:space="0" w:color="auto"/>
        <w:bottom w:val="none" w:sz="0" w:space="0" w:color="auto"/>
        <w:right w:val="none" w:sz="0" w:space="0" w:color="auto"/>
      </w:divBdr>
    </w:div>
    <w:div w:id="1472215354">
      <w:bodyDiv w:val="1"/>
      <w:marLeft w:val="0"/>
      <w:marRight w:val="0"/>
      <w:marTop w:val="0"/>
      <w:marBottom w:val="0"/>
      <w:divBdr>
        <w:top w:val="none" w:sz="0" w:space="0" w:color="auto"/>
        <w:left w:val="none" w:sz="0" w:space="0" w:color="auto"/>
        <w:bottom w:val="none" w:sz="0" w:space="0" w:color="auto"/>
        <w:right w:val="none" w:sz="0" w:space="0" w:color="auto"/>
      </w:divBdr>
    </w:div>
    <w:div w:id="1481727787">
      <w:bodyDiv w:val="1"/>
      <w:marLeft w:val="0"/>
      <w:marRight w:val="0"/>
      <w:marTop w:val="0"/>
      <w:marBottom w:val="0"/>
      <w:divBdr>
        <w:top w:val="none" w:sz="0" w:space="0" w:color="auto"/>
        <w:left w:val="none" w:sz="0" w:space="0" w:color="auto"/>
        <w:bottom w:val="none" w:sz="0" w:space="0" w:color="auto"/>
        <w:right w:val="none" w:sz="0" w:space="0" w:color="auto"/>
      </w:divBdr>
    </w:div>
    <w:div w:id="1489589967">
      <w:bodyDiv w:val="1"/>
      <w:marLeft w:val="0"/>
      <w:marRight w:val="0"/>
      <w:marTop w:val="0"/>
      <w:marBottom w:val="0"/>
      <w:divBdr>
        <w:top w:val="none" w:sz="0" w:space="0" w:color="auto"/>
        <w:left w:val="none" w:sz="0" w:space="0" w:color="auto"/>
        <w:bottom w:val="none" w:sz="0" w:space="0" w:color="auto"/>
        <w:right w:val="none" w:sz="0" w:space="0" w:color="auto"/>
      </w:divBdr>
    </w:div>
    <w:div w:id="1491016957">
      <w:bodyDiv w:val="1"/>
      <w:marLeft w:val="0"/>
      <w:marRight w:val="0"/>
      <w:marTop w:val="0"/>
      <w:marBottom w:val="0"/>
      <w:divBdr>
        <w:top w:val="none" w:sz="0" w:space="0" w:color="auto"/>
        <w:left w:val="none" w:sz="0" w:space="0" w:color="auto"/>
        <w:bottom w:val="none" w:sz="0" w:space="0" w:color="auto"/>
        <w:right w:val="none" w:sz="0" w:space="0" w:color="auto"/>
      </w:divBdr>
    </w:div>
    <w:div w:id="1504007430">
      <w:bodyDiv w:val="1"/>
      <w:marLeft w:val="0"/>
      <w:marRight w:val="0"/>
      <w:marTop w:val="0"/>
      <w:marBottom w:val="0"/>
      <w:divBdr>
        <w:top w:val="none" w:sz="0" w:space="0" w:color="auto"/>
        <w:left w:val="none" w:sz="0" w:space="0" w:color="auto"/>
        <w:bottom w:val="none" w:sz="0" w:space="0" w:color="auto"/>
        <w:right w:val="none" w:sz="0" w:space="0" w:color="auto"/>
      </w:divBdr>
    </w:div>
    <w:div w:id="1507090596">
      <w:bodyDiv w:val="1"/>
      <w:marLeft w:val="0"/>
      <w:marRight w:val="0"/>
      <w:marTop w:val="0"/>
      <w:marBottom w:val="0"/>
      <w:divBdr>
        <w:top w:val="none" w:sz="0" w:space="0" w:color="auto"/>
        <w:left w:val="none" w:sz="0" w:space="0" w:color="auto"/>
        <w:bottom w:val="none" w:sz="0" w:space="0" w:color="auto"/>
        <w:right w:val="none" w:sz="0" w:space="0" w:color="auto"/>
      </w:divBdr>
    </w:div>
    <w:div w:id="1518425993">
      <w:bodyDiv w:val="1"/>
      <w:marLeft w:val="0"/>
      <w:marRight w:val="0"/>
      <w:marTop w:val="0"/>
      <w:marBottom w:val="0"/>
      <w:divBdr>
        <w:top w:val="none" w:sz="0" w:space="0" w:color="auto"/>
        <w:left w:val="none" w:sz="0" w:space="0" w:color="auto"/>
        <w:bottom w:val="none" w:sz="0" w:space="0" w:color="auto"/>
        <w:right w:val="none" w:sz="0" w:space="0" w:color="auto"/>
      </w:divBdr>
    </w:div>
    <w:div w:id="1523668251">
      <w:bodyDiv w:val="1"/>
      <w:marLeft w:val="0"/>
      <w:marRight w:val="0"/>
      <w:marTop w:val="0"/>
      <w:marBottom w:val="0"/>
      <w:divBdr>
        <w:top w:val="none" w:sz="0" w:space="0" w:color="auto"/>
        <w:left w:val="none" w:sz="0" w:space="0" w:color="auto"/>
        <w:bottom w:val="none" w:sz="0" w:space="0" w:color="auto"/>
        <w:right w:val="none" w:sz="0" w:space="0" w:color="auto"/>
      </w:divBdr>
    </w:div>
    <w:div w:id="1525678477">
      <w:bodyDiv w:val="1"/>
      <w:marLeft w:val="0"/>
      <w:marRight w:val="0"/>
      <w:marTop w:val="0"/>
      <w:marBottom w:val="0"/>
      <w:divBdr>
        <w:top w:val="none" w:sz="0" w:space="0" w:color="auto"/>
        <w:left w:val="none" w:sz="0" w:space="0" w:color="auto"/>
        <w:bottom w:val="none" w:sz="0" w:space="0" w:color="auto"/>
        <w:right w:val="none" w:sz="0" w:space="0" w:color="auto"/>
      </w:divBdr>
    </w:div>
    <w:div w:id="1526938925">
      <w:bodyDiv w:val="1"/>
      <w:marLeft w:val="0"/>
      <w:marRight w:val="0"/>
      <w:marTop w:val="0"/>
      <w:marBottom w:val="0"/>
      <w:divBdr>
        <w:top w:val="none" w:sz="0" w:space="0" w:color="auto"/>
        <w:left w:val="none" w:sz="0" w:space="0" w:color="auto"/>
        <w:bottom w:val="none" w:sz="0" w:space="0" w:color="auto"/>
        <w:right w:val="none" w:sz="0" w:space="0" w:color="auto"/>
      </w:divBdr>
    </w:div>
    <w:div w:id="1527595871">
      <w:bodyDiv w:val="1"/>
      <w:marLeft w:val="0"/>
      <w:marRight w:val="0"/>
      <w:marTop w:val="0"/>
      <w:marBottom w:val="0"/>
      <w:divBdr>
        <w:top w:val="none" w:sz="0" w:space="0" w:color="auto"/>
        <w:left w:val="none" w:sz="0" w:space="0" w:color="auto"/>
        <w:bottom w:val="none" w:sz="0" w:space="0" w:color="auto"/>
        <w:right w:val="none" w:sz="0" w:space="0" w:color="auto"/>
      </w:divBdr>
    </w:div>
    <w:div w:id="1529029334">
      <w:bodyDiv w:val="1"/>
      <w:marLeft w:val="0"/>
      <w:marRight w:val="0"/>
      <w:marTop w:val="0"/>
      <w:marBottom w:val="0"/>
      <w:divBdr>
        <w:top w:val="none" w:sz="0" w:space="0" w:color="auto"/>
        <w:left w:val="none" w:sz="0" w:space="0" w:color="auto"/>
        <w:bottom w:val="none" w:sz="0" w:space="0" w:color="auto"/>
        <w:right w:val="none" w:sz="0" w:space="0" w:color="auto"/>
      </w:divBdr>
    </w:div>
    <w:div w:id="1532381713">
      <w:bodyDiv w:val="1"/>
      <w:marLeft w:val="0"/>
      <w:marRight w:val="0"/>
      <w:marTop w:val="0"/>
      <w:marBottom w:val="0"/>
      <w:divBdr>
        <w:top w:val="none" w:sz="0" w:space="0" w:color="auto"/>
        <w:left w:val="none" w:sz="0" w:space="0" w:color="auto"/>
        <w:bottom w:val="none" w:sz="0" w:space="0" w:color="auto"/>
        <w:right w:val="none" w:sz="0" w:space="0" w:color="auto"/>
      </w:divBdr>
    </w:div>
    <w:div w:id="1534683025">
      <w:bodyDiv w:val="1"/>
      <w:marLeft w:val="0"/>
      <w:marRight w:val="0"/>
      <w:marTop w:val="0"/>
      <w:marBottom w:val="0"/>
      <w:divBdr>
        <w:top w:val="none" w:sz="0" w:space="0" w:color="auto"/>
        <w:left w:val="none" w:sz="0" w:space="0" w:color="auto"/>
        <w:bottom w:val="none" w:sz="0" w:space="0" w:color="auto"/>
        <w:right w:val="none" w:sz="0" w:space="0" w:color="auto"/>
      </w:divBdr>
    </w:div>
    <w:div w:id="1536229432">
      <w:bodyDiv w:val="1"/>
      <w:marLeft w:val="0"/>
      <w:marRight w:val="0"/>
      <w:marTop w:val="0"/>
      <w:marBottom w:val="0"/>
      <w:divBdr>
        <w:top w:val="none" w:sz="0" w:space="0" w:color="auto"/>
        <w:left w:val="none" w:sz="0" w:space="0" w:color="auto"/>
        <w:bottom w:val="none" w:sz="0" w:space="0" w:color="auto"/>
        <w:right w:val="none" w:sz="0" w:space="0" w:color="auto"/>
      </w:divBdr>
    </w:div>
    <w:div w:id="1536313137">
      <w:bodyDiv w:val="1"/>
      <w:marLeft w:val="0"/>
      <w:marRight w:val="0"/>
      <w:marTop w:val="0"/>
      <w:marBottom w:val="0"/>
      <w:divBdr>
        <w:top w:val="none" w:sz="0" w:space="0" w:color="auto"/>
        <w:left w:val="none" w:sz="0" w:space="0" w:color="auto"/>
        <w:bottom w:val="none" w:sz="0" w:space="0" w:color="auto"/>
        <w:right w:val="none" w:sz="0" w:space="0" w:color="auto"/>
      </w:divBdr>
    </w:div>
    <w:div w:id="1542741138">
      <w:bodyDiv w:val="1"/>
      <w:marLeft w:val="0"/>
      <w:marRight w:val="0"/>
      <w:marTop w:val="0"/>
      <w:marBottom w:val="0"/>
      <w:divBdr>
        <w:top w:val="none" w:sz="0" w:space="0" w:color="auto"/>
        <w:left w:val="none" w:sz="0" w:space="0" w:color="auto"/>
        <w:bottom w:val="none" w:sz="0" w:space="0" w:color="auto"/>
        <w:right w:val="none" w:sz="0" w:space="0" w:color="auto"/>
      </w:divBdr>
    </w:div>
    <w:div w:id="1545096413">
      <w:bodyDiv w:val="1"/>
      <w:marLeft w:val="0"/>
      <w:marRight w:val="0"/>
      <w:marTop w:val="0"/>
      <w:marBottom w:val="0"/>
      <w:divBdr>
        <w:top w:val="none" w:sz="0" w:space="0" w:color="auto"/>
        <w:left w:val="none" w:sz="0" w:space="0" w:color="auto"/>
        <w:bottom w:val="none" w:sz="0" w:space="0" w:color="auto"/>
        <w:right w:val="none" w:sz="0" w:space="0" w:color="auto"/>
      </w:divBdr>
    </w:div>
    <w:div w:id="1567106345">
      <w:bodyDiv w:val="1"/>
      <w:marLeft w:val="0"/>
      <w:marRight w:val="0"/>
      <w:marTop w:val="0"/>
      <w:marBottom w:val="0"/>
      <w:divBdr>
        <w:top w:val="none" w:sz="0" w:space="0" w:color="auto"/>
        <w:left w:val="none" w:sz="0" w:space="0" w:color="auto"/>
        <w:bottom w:val="none" w:sz="0" w:space="0" w:color="auto"/>
        <w:right w:val="none" w:sz="0" w:space="0" w:color="auto"/>
      </w:divBdr>
    </w:div>
    <w:div w:id="1569148625">
      <w:bodyDiv w:val="1"/>
      <w:marLeft w:val="0"/>
      <w:marRight w:val="0"/>
      <w:marTop w:val="0"/>
      <w:marBottom w:val="0"/>
      <w:divBdr>
        <w:top w:val="none" w:sz="0" w:space="0" w:color="auto"/>
        <w:left w:val="none" w:sz="0" w:space="0" w:color="auto"/>
        <w:bottom w:val="none" w:sz="0" w:space="0" w:color="auto"/>
        <w:right w:val="none" w:sz="0" w:space="0" w:color="auto"/>
      </w:divBdr>
    </w:div>
    <w:div w:id="1573731205">
      <w:bodyDiv w:val="1"/>
      <w:marLeft w:val="0"/>
      <w:marRight w:val="0"/>
      <w:marTop w:val="0"/>
      <w:marBottom w:val="0"/>
      <w:divBdr>
        <w:top w:val="none" w:sz="0" w:space="0" w:color="auto"/>
        <w:left w:val="none" w:sz="0" w:space="0" w:color="auto"/>
        <w:bottom w:val="none" w:sz="0" w:space="0" w:color="auto"/>
        <w:right w:val="none" w:sz="0" w:space="0" w:color="auto"/>
      </w:divBdr>
    </w:div>
    <w:div w:id="1578519870">
      <w:bodyDiv w:val="1"/>
      <w:marLeft w:val="0"/>
      <w:marRight w:val="0"/>
      <w:marTop w:val="0"/>
      <w:marBottom w:val="0"/>
      <w:divBdr>
        <w:top w:val="none" w:sz="0" w:space="0" w:color="auto"/>
        <w:left w:val="none" w:sz="0" w:space="0" w:color="auto"/>
        <w:bottom w:val="none" w:sz="0" w:space="0" w:color="auto"/>
        <w:right w:val="none" w:sz="0" w:space="0" w:color="auto"/>
      </w:divBdr>
    </w:div>
    <w:div w:id="1581986664">
      <w:bodyDiv w:val="1"/>
      <w:marLeft w:val="0"/>
      <w:marRight w:val="0"/>
      <w:marTop w:val="0"/>
      <w:marBottom w:val="0"/>
      <w:divBdr>
        <w:top w:val="none" w:sz="0" w:space="0" w:color="auto"/>
        <w:left w:val="none" w:sz="0" w:space="0" w:color="auto"/>
        <w:bottom w:val="none" w:sz="0" w:space="0" w:color="auto"/>
        <w:right w:val="none" w:sz="0" w:space="0" w:color="auto"/>
      </w:divBdr>
    </w:div>
    <w:div w:id="1583178848">
      <w:bodyDiv w:val="1"/>
      <w:marLeft w:val="0"/>
      <w:marRight w:val="0"/>
      <w:marTop w:val="0"/>
      <w:marBottom w:val="0"/>
      <w:divBdr>
        <w:top w:val="none" w:sz="0" w:space="0" w:color="auto"/>
        <w:left w:val="none" w:sz="0" w:space="0" w:color="auto"/>
        <w:bottom w:val="none" w:sz="0" w:space="0" w:color="auto"/>
        <w:right w:val="none" w:sz="0" w:space="0" w:color="auto"/>
      </w:divBdr>
    </w:div>
    <w:div w:id="1587416567">
      <w:bodyDiv w:val="1"/>
      <w:marLeft w:val="0"/>
      <w:marRight w:val="0"/>
      <w:marTop w:val="0"/>
      <w:marBottom w:val="0"/>
      <w:divBdr>
        <w:top w:val="none" w:sz="0" w:space="0" w:color="auto"/>
        <w:left w:val="none" w:sz="0" w:space="0" w:color="auto"/>
        <w:bottom w:val="none" w:sz="0" w:space="0" w:color="auto"/>
        <w:right w:val="none" w:sz="0" w:space="0" w:color="auto"/>
      </w:divBdr>
    </w:div>
    <w:div w:id="1599556213">
      <w:bodyDiv w:val="1"/>
      <w:marLeft w:val="0"/>
      <w:marRight w:val="0"/>
      <w:marTop w:val="0"/>
      <w:marBottom w:val="0"/>
      <w:divBdr>
        <w:top w:val="none" w:sz="0" w:space="0" w:color="auto"/>
        <w:left w:val="none" w:sz="0" w:space="0" w:color="auto"/>
        <w:bottom w:val="none" w:sz="0" w:space="0" w:color="auto"/>
        <w:right w:val="none" w:sz="0" w:space="0" w:color="auto"/>
      </w:divBdr>
    </w:div>
    <w:div w:id="1599946029">
      <w:bodyDiv w:val="1"/>
      <w:marLeft w:val="0"/>
      <w:marRight w:val="0"/>
      <w:marTop w:val="0"/>
      <w:marBottom w:val="0"/>
      <w:divBdr>
        <w:top w:val="none" w:sz="0" w:space="0" w:color="auto"/>
        <w:left w:val="none" w:sz="0" w:space="0" w:color="auto"/>
        <w:bottom w:val="none" w:sz="0" w:space="0" w:color="auto"/>
        <w:right w:val="none" w:sz="0" w:space="0" w:color="auto"/>
      </w:divBdr>
    </w:div>
    <w:div w:id="1600019815">
      <w:bodyDiv w:val="1"/>
      <w:marLeft w:val="0"/>
      <w:marRight w:val="0"/>
      <w:marTop w:val="0"/>
      <w:marBottom w:val="0"/>
      <w:divBdr>
        <w:top w:val="none" w:sz="0" w:space="0" w:color="auto"/>
        <w:left w:val="none" w:sz="0" w:space="0" w:color="auto"/>
        <w:bottom w:val="none" w:sz="0" w:space="0" w:color="auto"/>
        <w:right w:val="none" w:sz="0" w:space="0" w:color="auto"/>
      </w:divBdr>
    </w:div>
    <w:div w:id="1601254840">
      <w:bodyDiv w:val="1"/>
      <w:marLeft w:val="0"/>
      <w:marRight w:val="0"/>
      <w:marTop w:val="0"/>
      <w:marBottom w:val="0"/>
      <w:divBdr>
        <w:top w:val="none" w:sz="0" w:space="0" w:color="auto"/>
        <w:left w:val="none" w:sz="0" w:space="0" w:color="auto"/>
        <w:bottom w:val="none" w:sz="0" w:space="0" w:color="auto"/>
        <w:right w:val="none" w:sz="0" w:space="0" w:color="auto"/>
      </w:divBdr>
    </w:div>
    <w:div w:id="1601373927">
      <w:bodyDiv w:val="1"/>
      <w:marLeft w:val="0"/>
      <w:marRight w:val="0"/>
      <w:marTop w:val="0"/>
      <w:marBottom w:val="0"/>
      <w:divBdr>
        <w:top w:val="none" w:sz="0" w:space="0" w:color="auto"/>
        <w:left w:val="none" w:sz="0" w:space="0" w:color="auto"/>
        <w:bottom w:val="none" w:sz="0" w:space="0" w:color="auto"/>
        <w:right w:val="none" w:sz="0" w:space="0" w:color="auto"/>
      </w:divBdr>
    </w:div>
    <w:div w:id="1602107756">
      <w:bodyDiv w:val="1"/>
      <w:marLeft w:val="0"/>
      <w:marRight w:val="0"/>
      <w:marTop w:val="0"/>
      <w:marBottom w:val="0"/>
      <w:divBdr>
        <w:top w:val="none" w:sz="0" w:space="0" w:color="auto"/>
        <w:left w:val="none" w:sz="0" w:space="0" w:color="auto"/>
        <w:bottom w:val="none" w:sz="0" w:space="0" w:color="auto"/>
        <w:right w:val="none" w:sz="0" w:space="0" w:color="auto"/>
      </w:divBdr>
    </w:div>
    <w:div w:id="1602446631">
      <w:bodyDiv w:val="1"/>
      <w:marLeft w:val="0"/>
      <w:marRight w:val="0"/>
      <w:marTop w:val="0"/>
      <w:marBottom w:val="0"/>
      <w:divBdr>
        <w:top w:val="none" w:sz="0" w:space="0" w:color="auto"/>
        <w:left w:val="none" w:sz="0" w:space="0" w:color="auto"/>
        <w:bottom w:val="none" w:sz="0" w:space="0" w:color="auto"/>
        <w:right w:val="none" w:sz="0" w:space="0" w:color="auto"/>
      </w:divBdr>
    </w:div>
    <w:div w:id="1602568333">
      <w:bodyDiv w:val="1"/>
      <w:marLeft w:val="0"/>
      <w:marRight w:val="0"/>
      <w:marTop w:val="0"/>
      <w:marBottom w:val="0"/>
      <w:divBdr>
        <w:top w:val="none" w:sz="0" w:space="0" w:color="auto"/>
        <w:left w:val="none" w:sz="0" w:space="0" w:color="auto"/>
        <w:bottom w:val="none" w:sz="0" w:space="0" w:color="auto"/>
        <w:right w:val="none" w:sz="0" w:space="0" w:color="auto"/>
      </w:divBdr>
    </w:div>
    <w:div w:id="1606309494">
      <w:bodyDiv w:val="1"/>
      <w:marLeft w:val="0"/>
      <w:marRight w:val="0"/>
      <w:marTop w:val="0"/>
      <w:marBottom w:val="0"/>
      <w:divBdr>
        <w:top w:val="none" w:sz="0" w:space="0" w:color="auto"/>
        <w:left w:val="none" w:sz="0" w:space="0" w:color="auto"/>
        <w:bottom w:val="none" w:sz="0" w:space="0" w:color="auto"/>
        <w:right w:val="none" w:sz="0" w:space="0" w:color="auto"/>
      </w:divBdr>
    </w:div>
    <w:div w:id="1608192104">
      <w:bodyDiv w:val="1"/>
      <w:marLeft w:val="0"/>
      <w:marRight w:val="0"/>
      <w:marTop w:val="0"/>
      <w:marBottom w:val="0"/>
      <w:divBdr>
        <w:top w:val="none" w:sz="0" w:space="0" w:color="auto"/>
        <w:left w:val="none" w:sz="0" w:space="0" w:color="auto"/>
        <w:bottom w:val="none" w:sz="0" w:space="0" w:color="auto"/>
        <w:right w:val="none" w:sz="0" w:space="0" w:color="auto"/>
      </w:divBdr>
    </w:div>
    <w:div w:id="1609659029">
      <w:bodyDiv w:val="1"/>
      <w:marLeft w:val="0"/>
      <w:marRight w:val="0"/>
      <w:marTop w:val="0"/>
      <w:marBottom w:val="0"/>
      <w:divBdr>
        <w:top w:val="none" w:sz="0" w:space="0" w:color="auto"/>
        <w:left w:val="none" w:sz="0" w:space="0" w:color="auto"/>
        <w:bottom w:val="none" w:sz="0" w:space="0" w:color="auto"/>
        <w:right w:val="none" w:sz="0" w:space="0" w:color="auto"/>
      </w:divBdr>
    </w:div>
    <w:div w:id="1612980870">
      <w:bodyDiv w:val="1"/>
      <w:marLeft w:val="0"/>
      <w:marRight w:val="0"/>
      <w:marTop w:val="0"/>
      <w:marBottom w:val="0"/>
      <w:divBdr>
        <w:top w:val="none" w:sz="0" w:space="0" w:color="auto"/>
        <w:left w:val="none" w:sz="0" w:space="0" w:color="auto"/>
        <w:bottom w:val="none" w:sz="0" w:space="0" w:color="auto"/>
        <w:right w:val="none" w:sz="0" w:space="0" w:color="auto"/>
      </w:divBdr>
    </w:div>
    <w:div w:id="1617251399">
      <w:bodyDiv w:val="1"/>
      <w:marLeft w:val="0"/>
      <w:marRight w:val="0"/>
      <w:marTop w:val="0"/>
      <w:marBottom w:val="0"/>
      <w:divBdr>
        <w:top w:val="none" w:sz="0" w:space="0" w:color="auto"/>
        <w:left w:val="none" w:sz="0" w:space="0" w:color="auto"/>
        <w:bottom w:val="none" w:sz="0" w:space="0" w:color="auto"/>
        <w:right w:val="none" w:sz="0" w:space="0" w:color="auto"/>
      </w:divBdr>
    </w:div>
    <w:div w:id="1620338633">
      <w:bodyDiv w:val="1"/>
      <w:marLeft w:val="0"/>
      <w:marRight w:val="0"/>
      <w:marTop w:val="0"/>
      <w:marBottom w:val="0"/>
      <w:divBdr>
        <w:top w:val="none" w:sz="0" w:space="0" w:color="auto"/>
        <w:left w:val="none" w:sz="0" w:space="0" w:color="auto"/>
        <w:bottom w:val="none" w:sz="0" w:space="0" w:color="auto"/>
        <w:right w:val="none" w:sz="0" w:space="0" w:color="auto"/>
      </w:divBdr>
    </w:div>
    <w:div w:id="1620987096">
      <w:bodyDiv w:val="1"/>
      <w:marLeft w:val="0"/>
      <w:marRight w:val="0"/>
      <w:marTop w:val="0"/>
      <w:marBottom w:val="0"/>
      <w:divBdr>
        <w:top w:val="none" w:sz="0" w:space="0" w:color="auto"/>
        <w:left w:val="none" w:sz="0" w:space="0" w:color="auto"/>
        <w:bottom w:val="none" w:sz="0" w:space="0" w:color="auto"/>
        <w:right w:val="none" w:sz="0" w:space="0" w:color="auto"/>
      </w:divBdr>
    </w:div>
    <w:div w:id="1625034950">
      <w:bodyDiv w:val="1"/>
      <w:marLeft w:val="0"/>
      <w:marRight w:val="0"/>
      <w:marTop w:val="0"/>
      <w:marBottom w:val="0"/>
      <w:divBdr>
        <w:top w:val="none" w:sz="0" w:space="0" w:color="auto"/>
        <w:left w:val="none" w:sz="0" w:space="0" w:color="auto"/>
        <w:bottom w:val="none" w:sz="0" w:space="0" w:color="auto"/>
        <w:right w:val="none" w:sz="0" w:space="0" w:color="auto"/>
      </w:divBdr>
    </w:div>
    <w:div w:id="1632201493">
      <w:bodyDiv w:val="1"/>
      <w:marLeft w:val="0"/>
      <w:marRight w:val="0"/>
      <w:marTop w:val="0"/>
      <w:marBottom w:val="0"/>
      <w:divBdr>
        <w:top w:val="none" w:sz="0" w:space="0" w:color="auto"/>
        <w:left w:val="none" w:sz="0" w:space="0" w:color="auto"/>
        <w:bottom w:val="none" w:sz="0" w:space="0" w:color="auto"/>
        <w:right w:val="none" w:sz="0" w:space="0" w:color="auto"/>
      </w:divBdr>
    </w:div>
    <w:div w:id="1633630417">
      <w:bodyDiv w:val="1"/>
      <w:marLeft w:val="0"/>
      <w:marRight w:val="0"/>
      <w:marTop w:val="0"/>
      <w:marBottom w:val="0"/>
      <w:divBdr>
        <w:top w:val="none" w:sz="0" w:space="0" w:color="auto"/>
        <w:left w:val="none" w:sz="0" w:space="0" w:color="auto"/>
        <w:bottom w:val="none" w:sz="0" w:space="0" w:color="auto"/>
        <w:right w:val="none" w:sz="0" w:space="0" w:color="auto"/>
      </w:divBdr>
    </w:div>
    <w:div w:id="1646003516">
      <w:bodyDiv w:val="1"/>
      <w:marLeft w:val="0"/>
      <w:marRight w:val="0"/>
      <w:marTop w:val="0"/>
      <w:marBottom w:val="0"/>
      <w:divBdr>
        <w:top w:val="none" w:sz="0" w:space="0" w:color="auto"/>
        <w:left w:val="none" w:sz="0" w:space="0" w:color="auto"/>
        <w:bottom w:val="none" w:sz="0" w:space="0" w:color="auto"/>
        <w:right w:val="none" w:sz="0" w:space="0" w:color="auto"/>
      </w:divBdr>
    </w:div>
    <w:div w:id="1655984911">
      <w:bodyDiv w:val="1"/>
      <w:marLeft w:val="0"/>
      <w:marRight w:val="0"/>
      <w:marTop w:val="0"/>
      <w:marBottom w:val="0"/>
      <w:divBdr>
        <w:top w:val="none" w:sz="0" w:space="0" w:color="auto"/>
        <w:left w:val="none" w:sz="0" w:space="0" w:color="auto"/>
        <w:bottom w:val="none" w:sz="0" w:space="0" w:color="auto"/>
        <w:right w:val="none" w:sz="0" w:space="0" w:color="auto"/>
      </w:divBdr>
    </w:div>
    <w:div w:id="1664308913">
      <w:bodyDiv w:val="1"/>
      <w:marLeft w:val="0"/>
      <w:marRight w:val="0"/>
      <w:marTop w:val="0"/>
      <w:marBottom w:val="0"/>
      <w:divBdr>
        <w:top w:val="none" w:sz="0" w:space="0" w:color="auto"/>
        <w:left w:val="none" w:sz="0" w:space="0" w:color="auto"/>
        <w:bottom w:val="none" w:sz="0" w:space="0" w:color="auto"/>
        <w:right w:val="none" w:sz="0" w:space="0" w:color="auto"/>
      </w:divBdr>
    </w:div>
    <w:div w:id="1665354945">
      <w:bodyDiv w:val="1"/>
      <w:marLeft w:val="0"/>
      <w:marRight w:val="0"/>
      <w:marTop w:val="0"/>
      <w:marBottom w:val="0"/>
      <w:divBdr>
        <w:top w:val="none" w:sz="0" w:space="0" w:color="auto"/>
        <w:left w:val="none" w:sz="0" w:space="0" w:color="auto"/>
        <w:bottom w:val="none" w:sz="0" w:space="0" w:color="auto"/>
        <w:right w:val="none" w:sz="0" w:space="0" w:color="auto"/>
      </w:divBdr>
    </w:div>
    <w:div w:id="1674406258">
      <w:bodyDiv w:val="1"/>
      <w:marLeft w:val="0"/>
      <w:marRight w:val="0"/>
      <w:marTop w:val="0"/>
      <w:marBottom w:val="0"/>
      <w:divBdr>
        <w:top w:val="none" w:sz="0" w:space="0" w:color="auto"/>
        <w:left w:val="none" w:sz="0" w:space="0" w:color="auto"/>
        <w:bottom w:val="none" w:sz="0" w:space="0" w:color="auto"/>
        <w:right w:val="none" w:sz="0" w:space="0" w:color="auto"/>
      </w:divBdr>
    </w:div>
    <w:div w:id="1687976399">
      <w:bodyDiv w:val="1"/>
      <w:marLeft w:val="0"/>
      <w:marRight w:val="0"/>
      <w:marTop w:val="0"/>
      <w:marBottom w:val="0"/>
      <w:divBdr>
        <w:top w:val="none" w:sz="0" w:space="0" w:color="auto"/>
        <w:left w:val="none" w:sz="0" w:space="0" w:color="auto"/>
        <w:bottom w:val="none" w:sz="0" w:space="0" w:color="auto"/>
        <w:right w:val="none" w:sz="0" w:space="0" w:color="auto"/>
      </w:divBdr>
    </w:div>
    <w:div w:id="1696805194">
      <w:bodyDiv w:val="1"/>
      <w:marLeft w:val="0"/>
      <w:marRight w:val="0"/>
      <w:marTop w:val="0"/>
      <w:marBottom w:val="0"/>
      <w:divBdr>
        <w:top w:val="none" w:sz="0" w:space="0" w:color="auto"/>
        <w:left w:val="none" w:sz="0" w:space="0" w:color="auto"/>
        <w:bottom w:val="none" w:sz="0" w:space="0" w:color="auto"/>
        <w:right w:val="none" w:sz="0" w:space="0" w:color="auto"/>
      </w:divBdr>
    </w:div>
    <w:div w:id="1697853471">
      <w:bodyDiv w:val="1"/>
      <w:marLeft w:val="0"/>
      <w:marRight w:val="0"/>
      <w:marTop w:val="0"/>
      <w:marBottom w:val="0"/>
      <w:divBdr>
        <w:top w:val="none" w:sz="0" w:space="0" w:color="auto"/>
        <w:left w:val="none" w:sz="0" w:space="0" w:color="auto"/>
        <w:bottom w:val="none" w:sz="0" w:space="0" w:color="auto"/>
        <w:right w:val="none" w:sz="0" w:space="0" w:color="auto"/>
      </w:divBdr>
    </w:div>
    <w:div w:id="1704095028">
      <w:bodyDiv w:val="1"/>
      <w:marLeft w:val="0"/>
      <w:marRight w:val="0"/>
      <w:marTop w:val="0"/>
      <w:marBottom w:val="0"/>
      <w:divBdr>
        <w:top w:val="none" w:sz="0" w:space="0" w:color="auto"/>
        <w:left w:val="none" w:sz="0" w:space="0" w:color="auto"/>
        <w:bottom w:val="none" w:sz="0" w:space="0" w:color="auto"/>
        <w:right w:val="none" w:sz="0" w:space="0" w:color="auto"/>
      </w:divBdr>
    </w:div>
    <w:div w:id="1704943082">
      <w:bodyDiv w:val="1"/>
      <w:marLeft w:val="0"/>
      <w:marRight w:val="0"/>
      <w:marTop w:val="0"/>
      <w:marBottom w:val="0"/>
      <w:divBdr>
        <w:top w:val="none" w:sz="0" w:space="0" w:color="auto"/>
        <w:left w:val="none" w:sz="0" w:space="0" w:color="auto"/>
        <w:bottom w:val="none" w:sz="0" w:space="0" w:color="auto"/>
        <w:right w:val="none" w:sz="0" w:space="0" w:color="auto"/>
      </w:divBdr>
    </w:div>
    <w:div w:id="1705012866">
      <w:bodyDiv w:val="1"/>
      <w:marLeft w:val="0"/>
      <w:marRight w:val="0"/>
      <w:marTop w:val="0"/>
      <w:marBottom w:val="0"/>
      <w:divBdr>
        <w:top w:val="none" w:sz="0" w:space="0" w:color="auto"/>
        <w:left w:val="none" w:sz="0" w:space="0" w:color="auto"/>
        <w:bottom w:val="none" w:sz="0" w:space="0" w:color="auto"/>
        <w:right w:val="none" w:sz="0" w:space="0" w:color="auto"/>
      </w:divBdr>
    </w:div>
    <w:div w:id="1714771498">
      <w:bodyDiv w:val="1"/>
      <w:marLeft w:val="0"/>
      <w:marRight w:val="0"/>
      <w:marTop w:val="0"/>
      <w:marBottom w:val="0"/>
      <w:divBdr>
        <w:top w:val="none" w:sz="0" w:space="0" w:color="auto"/>
        <w:left w:val="none" w:sz="0" w:space="0" w:color="auto"/>
        <w:bottom w:val="none" w:sz="0" w:space="0" w:color="auto"/>
        <w:right w:val="none" w:sz="0" w:space="0" w:color="auto"/>
      </w:divBdr>
    </w:div>
    <w:div w:id="1715277050">
      <w:bodyDiv w:val="1"/>
      <w:marLeft w:val="0"/>
      <w:marRight w:val="0"/>
      <w:marTop w:val="0"/>
      <w:marBottom w:val="0"/>
      <w:divBdr>
        <w:top w:val="none" w:sz="0" w:space="0" w:color="auto"/>
        <w:left w:val="none" w:sz="0" w:space="0" w:color="auto"/>
        <w:bottom w:val="none" w:sz="0" w:space="0" w:color="auto"/>
        <w:right w:val="none" w:sz="0" w:space="0" w:color="auto"/>
      </w:divBdr>
    </w:div>
    <w:div w:id="1718118308">
      <w:bodyDiv w:val="1"/>
      <w:marLeft w:val="0"/>
      <w:marRight w:val="0"/>
      <w:marTop w:val="0"/>
      <w:marBottom w:val="0"/>
      <w:divBdr>
        <w:top w:val="none" w:sz="0" w:space="0" w:color="auto"/>
        <w:left w:val="none" w:sz="0" w:space="0" w:color="auto"/>
        <w:bottom w:val="none" w:sz="0" w:space="0" w:color="auto"/>
        <w:right w:val="none" w:sz="0" w:space="0" w:color="auto"/>
      </w:divBdr>
    </w:div>
    <w:div w:id="1736270765">
      <w:bodyDiv w:val="1"/>
      <w:marLeft w:val="0"/>
      <w:marRight w:val="0"/>
      <w:marTop w:val="0"/>
      <w:marBottom w:val="0"/>
      <w:divBdr>
        <w:top w:val="none" w:sz="0" w:space="0" w:color="auto"/>
        <w:left w:val="none" w:sz="0" w:space="0" w:color="auto"/>
        <w:bottom w:val="none" w:sz="0" w:space="0" w:color="auto"/>
        <w:right w:val="none" w:sz="0" w:space="0" w:color="auto"/>
      </w:divBdr>
    </w:div>
    <w:div w:id="1740900794">
      <w:bodyDiv w:val="1"/>
      <w:marLeft w:val="0"/>
      <w:marRight w:val="0"/>
      <w:marTop w:val="0"/>
      <w:marBottom w:val="0"/>
      <w:divBdr>
        <w:top w:val="none" w:sz="0" w:space="0" w:color="auto"/>
        <w:left w:val="none" w:sz="0" w:space="0" w:color="auto"/>
        <w:bottom w:val="none" w:sz="0" w:space="0" w:color="auto"/>
        <w:right w:val="none" w:sz="0" w:space="0" w:color="auto"/>
      </w:divBdr>
    </w:div>
    <w:div w:id="1745373310">
      <w:bodyDiv w:val="1"/>
      <w:marLeft w:val="0"/>
      <w:marRight w:val="0"/>
      <w:marTop w:val="0"/>
      <w:marBottom w:val="0"/>
      <w:divBdr>
        <w:top w:val="none" w:sz="0" w:space="0" w:color="auto"/>
        <w:left w:val="none" w:sz="0" w:space="0" w:color="auto"/>
        <w:bottom w:val="none" w:sz="0" w:space="0" w:color="auto"/>
        <w:right w:val="none" w:sz="0" w:space="0" w:color="auto"/>
      </w:divBdr>
    </w:div>
    <w:div w:id="1751921598">
      <w:bodyDiv w:val="1"/>
      <w:marLeft w:val="0"/>
      <w:marRight w:val="0"/>
      <w:marTop w:val="0"/>
      <w:marBottom w:val="0"/>
      <w:divBdr>
        <w:top w:val="none" w:sz="0" w:space="0" w:color="auto"/>
        <w:left w:val="none" w:sz="0" w:space="0" w:color="auto"/>
        <w:bottom w:val="none" w:sz="0" w:space="0" w:color="auto"/>
        <w:right w:val="none" w:sz="0" w:space="0" w:color="auto"/>
      </w:divBdr>
    </w:div>
    <w:div w:id="1763139603">
      <w:bodyDiv w:val="1"/>
      <w:marLeft w:val="0"/>
      <w:marRight w:val="0"/>
      <w:marTop w:val="0"/>
      <w:marBottom w:val="0"/>
      <w:divBdr>
        <w:top w:val="none" w:sz="0" w:space="0" w:color="auto"/>
        <w:left w:val="none" w:sz="0" w:space="0" w:color="auto"/>
        <w:bottom w:val="none" w:sz="0" w:space="0" w:color="auto"/>
        <w:right w:val="none" w:sz="0" w:space="0" w:color="auto"/>
      </w:divBdr>
    </w:div>
    <w:div w:id="1764447629">
      <w:bodyDiv w:val="1"/>
      <w:marLeft w:val="0"/>
      <w:marRight w:val="0"/>
      <w:marTop w:val="0"/>
      <w:marBottom w:val="0"/>
      <w:divBdr>
        <w:top w:val="none" w:sz="0" w:space="0" w:color="auto"/>
        <w:left w:val="none" w:sz="0" w:space="0" w:color="auto"/>
        <w:bottom w:val="none" w:sz="0" w:space="0" w:color="auto"/>
        <w:right w:val="none" w:sz="0" w:space="0" w:color="auto"/>
      </w:divBdr>
    </w:div>
    <w:div w:id="1764758059">
      <w:bodyDiv w:val="1"/>
      <w:marLeft w:val="0"/>
      <w:marRight w:val="0"/>
      <w:marTop w:val="0"/>
      <w:marBottom w:val="0"/>
      <w:divBdr>
        <w:top w:val="none" w:sz="0" w:space="0" w:color="auto"/>
        <w:left w:val="none" w:sz="0" w:space="0" w:color="auto"/>
        <w:bottom w:val="none" w:sz="0" w:space="0" w:color="auto"/>
        <w:right w:val="none" w:sz="0" w:space="0" w:color="auto"/>
      </w:divBdr>
    </w:div>
    <w:div w:id="1764955290">
      <w:bodyDiv w:val="1"/>
      <w:marLeft w:val="0"/>
      <w:marRight w:val="0"/>
      <w:marTop w:val="0"/>
      <w:marBottom w:val="0"/>
      <w:divBdr>
        <w:top w:val="none" w:sz="0" w:space="0" w:color="auto"/>
        <w:left w:val="none" w:sz="0" w:space="0" w:color="auto"/>
        <w:bottom w:val="none" w:sz="0" w:space="0" w:color="auto"/>
        <w:right w:val="none" w:sz="0" w:space="0" w:color="auto"/>
      </w:divBdr>
    </w:div>
    <w:div w:id="1773358398">
      <w:bodyDiv w:val="1"/>
      <w:marLeft w:val="0"/>
      <w:marRight w:val="0"/>
      <w:marTop w:val="0"/>
      <w:marBottom w:val="0"/>
      <w:divBdr>
        <w:top w:val="none" w:sz="0" w:space="0" w:color="auto"/>
        <w:left w:val="none" w:sz="0" w:space="0" w:color="auto"/>
        <w:bottom w:val="none" w:sz="0" w:space="0" w:color="auto"/>
        <w:right w:val="none" w:sz="0" w:space="0" w:color="auto"/>
      </w:divBdr>
    </w:div>
    <w:div w:id="1775242799">
      <w:bodyDiv w:val="1"/>
      <w:marLeft w:val="0"/>
      <w:marRight w:val="0"/>
      <w:marTop w:val="0"/>
      <w:marBottom w:val="0"/>
      <w:divBdr>
        <w:top w:val="none" w:sz="0" w:space="0" w:color="auto"/>
        <w:left w:val="none" w:sz="0" w:space="0" w:color="auto"/>
        <w:bottom w:val="none" w:sz="0" w:space="0" w:color="auto"/>
        <w:right w:val="none" w:sz="0" w:space="0" w:color="auto"/>
      </w:divBdr>
    </w:div>
    <w:div w:id="1779711887">
      <w:bodyDiv w:val="1"/>
      <w:marLeft w:val="0"/>
      <w:marRight w:val="0"/>
      <w:marTop w:val="0"/>
      <w:marBottom w:val="0"/>
      <w:divBdr>
        <w:top w:val="none" w:sz="0" w:space="0" w:color="auto"/>
        <w:left w:val="none" w:sz="0" w:space="0" w:color="auto"/>
        <w:bottom w:val="none" w:sz="0" w:space="0" w:color="auto"/>
        <w:right w:val="none" w:sz="0" w:space="0" w:color="auto"/>
      </w:divBdr>
    </w:div>
    <w:div w:id="1786536966">
      <w:bodyDiv w:val="1"/>
      <w:marLeft w:val="0"/>
      <w:marRight w:val="0"/>
      <w:marTop w:val="0"/>
      <w:marBottom w:val="0"/>
      <w:divBdr>
        <w:top w:val="none" w:sz="0" w:space="0" w:color="auto"/>
        <w:left w:val="none" w:sz="0" w:space="0" w:color="auto"/>
        <w:bottom w:val="none" w:sz="0" w:space="0" w:color="auto"/>
        <w:right w:val="none" w:sz="0" w:space="0" w:color="auto"/>
      </w:divBdr>
    </w:div>
    <w:div w:id="1795057148">
      <w:bodyDiv w:val="1"/>
      <w:marLeft w:val="0"/>
      <w:marRight w:val="0"/>
      <w:marTop w:val="0"/>
      <w:marBottom w:val="0"/>
      <w:divBdr>
        <w:top w:val="none" w:sz="0" w:space="0" w:color="auto"/>
        <w:left w:val="none" w:sz="0" w:space="0" w:color="auto"/>
        <w:bottom w:val="none" w:sz="0" w:space="0" w:color="auto"/>
        <w:right w:val="none" w:sz="0" w:space="0" w:color="auto"/>
      </w:divBdr>
    </w:div>
    <w:div w:id="1799647084">
      <w:bodyDiv w:val="1"/>
      <w:marLeft w:val="0"/>
      <w:marRight w:val="0"/>
      <w:marTop w:val="0"/>
      <w:marBottom w:val="0"/>
      <w:divBdr>
        <w:top w:val="none" w:sz="0" w:space="0" w:color="auto"/>
        <w:left w:val="none" w:sz="0" w:space="0" w:color="auto"/>
        <w:bottom w:val="none" w:sz="0" w:space="0" w:color="auto"/>
        <w:right w:val="none" w:sz="0" w:space="0" w:color="auto"/>
      </w:divBdr>
    </w:div>
    <w:div w:id="1803956386">
      <w:bodyDiv w:val="1"/>
      <w:marLeft w:val="0"/>
      <w:marRight w:val="0"/>
      <w:marTop w:val="0"/>
      <w:marBottom w:val="0"/>
      <w:divBdr>
        <w:top w:val="none" w:sz="0" w:space="0" w:color="auto"/>
        <w:left w:val="none" w:sz="0" w:space="0" w:color="auto"/>
        <w:bottom w:val="none" w:sz="0" w:space="0" w:color="auto"/>
        <w:right w:val="none" w:sz="0" w:space="0" w:color="auto"/>
      </w:divBdr>
    </w:div>
    <w:div w:id="1807165380">
      <w:bodyDiv w:val="1"/>
      <w:marLeft w:val="0"/>
      <w:marRight w:val="0"/>
      <w:marTop w:val="0"/>
      <w:marBottom w:val="0"/>
      <w:divBdr>
        <w:top w:val="none" w:sz="0" w:space="0" w:color="auto"/>
        <w:left w:val="none" w:sz="0" w:space="0" w:color="auto"/>
        <w:bottom w:val="none" w:sz="0" w:space="0" w:color="auto"/>
        <w:right w:val="none" w:sz="0" w:space="0" w:color="auto"/>
      </w:divBdr>
    </w:div>
    <w:div w:id="1812210880">
      <w:bodyDiv w:val="1"/>
      <w:marLeft w:val="0"/>
      <w:marRight w:val="0"/>
      <w:marTop w:val="0"/>
      <w:marBottom w:val="0"/>
      <w:divBdr>
        <w:top w:val="none" w:sz="0" w:space="0" w:color="auto"/>
        <w:left w:val="none" w:sz="0" w:space="0" w:color="auto"/>
        <w:bottom w:val="none" w:sz="0" w:space="0" w:color="auto"/>
        <w:right w:val="none" w:sz="0" w:space="0" w:color="auto"/>
      </w:divBdr>
    </w:div>
    <w:div w:id="1813517308">
      <w:bodyDiv w:val="1"/>
      <w:marLeft w:val="0"/>
      <w:marRight w:val="0"/>
      <w:marTop w:val="0"/>
      <w:marBottom w:val="0"/>
      <w:divBdr>
        <w:top w:val="none" w:sz="0" w:space="0" w:color="auto"/>
        <w:left w:val="none" w:sz="0" w:space="0" w:color="auto"/>
        <w:bottom w:val="none" w:sz="0" w:space="0" w:color="auto"/>
        <w:right w:val="none" w:sz="0" w:space="0" w:color="auto"/>
      </w:divBdr>
    </w:div>
    <w:div w:id="1816264729">
      <w:bodyDiv w:val="1"/>
      <w:marLeft w:val="0"/>
      <w:marRight w:val="0"/>
      <w:marTop w:val="0"/>
      <w:marBottom w:val="0"/>
      <w:divBdr>
        <w:top w:val="none" w:sz="0" w:space="0" w:color="auto"/>
        <w:left w:val="none" w:sz="0" w:space="0" w:color="auto"/>
        <w:bottom w:val="none" w:sz="0" w:space="0" w:color="auto"/>
        <w:right w:val="none" w:sz="0" w:space="0" w:color="auto"/>
      </w:divBdr>
    </w:div>
    <w:div w:id="1819033552">
      <w:bodyDiv w:val="1"/>
      <w:marLeft w:val="0"/>
      <w:marRight w:val="0"/>
      <w:marTop w:val="0"/>
      <w:marBottom w:val="0"/>
      <w:divBdr>
        <w:top w:val="none" w:sz="0" w:space="0" w:color="auto"/>
        <w:left w:val="none" w:sz="0" w:space="0" w:color="auto"/>
        <w:bottom w:val="none" w:sz="0" w:space="0" w:color="auto"/>
        <w:right w:val="none" w:sz="0" w:space="0" w:color="auto"/>
      </w:divBdr>
    </w:div>
    <w:div w:id="1824158369">
      <w:bodyDiv w:val="1"/>
      <w:marLeft w:val="0"/>
      <w:marRight w:val="0"/>
      <w:marTop w:val="0"/>
      <w:marBottom w:val="0"/>
      <w:divBdr>
        <w:top w:val="none" w:sz="0" w:space="0" w:color="auto"/>
        <w:left w:val="none" w:sz="0" w:space="0" w:color="auto"/>
        <w:bottom w:val="none" w:sz="0" w:space="0" w:color="auto"/>
        <w:right w:val="none" w:sz="0" w:space="0" w:color="auto"/>
      </w:divBdr>
    </w:div>
    <w:div w:id="1825194893">
      <w:bodyDiv w:val="1"/>
      <w:marLeft w:val="0"/>
      <w:marRight w:val="0"/>
      <w:marTop w:val="0"/>
      <w:marBottom w:val="0"/>
      <w:divBdr>
        <w:top w:val="none" w:sz="0" w:space="0" w:color="auto"/>
        <w:left w:val="none" w:sz="0" w:space="0" w:color="auto"/>
        <w:bottom w:val="none" w:sz="0" w:space="0" w:color="auto"/>
        <w:right w:val="none" w:sz="0" w:space="0" w:color="auto"/>
      </w:divBdr>
    </w:div>
    <w:div w:id="1827940866">
      <w:bodyDiv w:val="1"/>
      <w:marLeft w:val="0"/>
      <w:marRight w:val="0"/>
      <w:marTop w:val="0"/>
      <w:marBottom w:val="0"/>
      <w:divBdr>
        <w:top w:val="none" w:sz="0" w:space="0" w:color="auto"/>
        <w:left w:val="none" w:sz="0" w:space="0" w:color="auto"/>
        <w:bottom w:val="none" w:sz="0" w:space="0" w:color="auto"/>
        <w:right w:val="none" w:sz="0" w:space="0" w:color="auto"/>
      </w:divBdr>
    </w:div>
    <w:div w:id="1830705529">
      <w:bodyDiv w:val="1"/>
      <w:marLeft w:val="0"/>
      <w:marRight w:val="0"/>
      <w:marTop w:val="0"/>
      <w:marBottom w:val="0"/>
      <w:divBdr>
        <w:top w:val="none" w:sz="0" w:space="0" w:color="auto"/>
        <w:left w:val="none" w:sz="0" w:space="0" w:color="auto"/>
        <w:bottom w:val="none" w:sz="0" w:space="0" w:color="auto"/>
        <w:right w:val="none" w:sz="0" w:space="0" w:color="auto"/>
      </w:divBdr>
    </w:div>
    <w:div w:id="1834492505">
      <w:bodyDiv w:val="1"/>
      <w:marLeft w:val="0"/>
      <w:marRight w:val="0"/>
      <w:marTop w:val="0"/>
      <w:marBottom w:val="0"/>
      <w:divBdr>
        <w:top w:val="none" w:sz="0" w:space="0" w:color="auto"/>
        <w:left w:val="none" w:sz="0" w:space="0" w:color="auto"/>
        <w:bottom w:val="none" w:sz="0" w:space="0" w:color="auto"/>
        <w:right w:val="none" w:sz="0" w:space="0" w:color="auto"/>
      </w:divBdr>
    </w:div>
    <w:div w:id="1842621399">
      <w:bodyDiv w:val="1"/>
      <w:marLeft w:val="0"/>
      <w:marRight w:val="0"/>
      <w:marTop w:val="0"/>
      <w:marBottom w:val="0"/>
      <w:divBdr>
        <w:top w:val="none" w:sz="0" w:space="0" w:color="auto"/>
        <w:left w:val="none" w:sz="0" w:space="0" w:color="auto"/>
        <w:bottom w:val="none" w:sz="0" w:space="0" w:color="auto"/>
        <w:right w:val="none" w:sz="0" w:space="0" w:color="auto"/>
      </w:divBdr>
    </w:div>
    <w:div w:id="1846048909">
      <w:bodyDiv w:val="1"/>
      <w:marLeft w:val="0"/>
      <w:marRight w:val="0"/>
      <w:marTop w:val="0"/>
      <w:marBottom w:val="0"/>
      <w:divBdr>
        <w:top w:val="none" w:sz="0" w:space="0" w:color="auto"/>
        <w:left w:val="none" w:sz="0" w:space="0" w:color="auto"/>
        <w:bottom w:val="none" w:sz="0" w:space="0" w:color="auto"/>
        <w:right w:val="none" w:sz="0" w:space="0" w:color="auto"/>
      </w:divBdr>
    </w:div>
    <w:div w:id="1848323370">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53181862">
      <w:bodyDiv w:val="1"/>
      <w:marLeft w:val="0"/>
      <w:marRight w:val="0"/>
      <w:marTop w:val="0"/>
      <w:marBottom w:val="0"/>
      <w:divBdr>
        <w:top w:val="none" w:sz="0" w:space="0" w:color="auto"/>
        <w:left w:val="none" w:sz="0" w:space="0" w:color="auto"/>
        <w:bottom w:val="none" w:sz="0" w:space="0" w:color="auto"/>
        <w:right w:val="none" w:sz="0" w:space="0" w:color="auto"/>
      </w:divBdr>
    </w:div>
    <w:div w:id="1854759210">
      <w:bodyDiv w:val="1"/>
      <w:marLeft w:val="0"/>
      <w:marRight w:val="0"/>
      <w:marTop w:val="0"/>
      <w:marBottom w:val="0"/>
      <w:divBdr>
        <w:top w:val="none" w:sz="0" w:space="0" w:color="auto"/>
        <w:left w:val="none" w:sz="0" w:space="0" w:color="auto"/>
        <w:bottom w:val="none" w:sz="0" w:space="0" w:color="auto"/>
        <w:right w:val="none" w:sz="0" w:space="0" w:color="auto"/>
      </w:divBdr>
    </w:div>
    <w:div w:id="1855223731">
      <w:bodyDiv w:val="1"/>
      <w:marLeft w:val="0"/>
      <w:marRight w:val="0"/>
      <w:marTop w:val="0"/>
      <w:marBottom w:val="0"/>
      <w:divBdr>
        <w:top w:val="none" w:sz="0" w:space="0" w:color="auto"/>
        <w:left w:val="none" w:sz="0" w:space="0" w:color="auto"/>
        <w:bottom w:val="none" w:sz="0" w:space="0" w:color="auto"/>
        <w:right w:val="none" w:sz="0" w:space="0" w:color="auto"/>
      </w:divBdr>
    </w:div>
    <w:div w:id="1855920102">
      <w:bodyDiv w:val="1"/>
      <w:marLeft w:val="0"/>
      <w:marRight w:val="0"/>
      <w:marTop w:val="0"/>
      <w:marBottom w:val="0"/>
      <w:divBdr>
        <w:top w:val="none" w:sz="0" w:space="0" w:color="auto"/>
        <w:left w:val="none" w:sz="0" w:space="0" w:color="auto"/>
        <w:bottom w:val="none" w:sz="0" w:space="0" w:color="auto"/>
        <w:right w:val="none" w:sz="0" w:space="0" w:color="auto"/>
      </w:divBdr>
    </w:div>
    <w:div w:id="1874229696">
      <w:bodyDiv w:val="1"/>
      <w:marLeft w:val="0"/>
      <w:marRight w:val="0"/>
      <w:marTop w:val="0"/>
      <w:marBottom w:val="0"/>
      <w:divBdr>
        <w:top w:val="none" w:sz="0" w:space="0" w:color="auto"/>
        <w:left w:val="none" w:sz="0" w:space="0" w:color="auto"/>
        <w:bottom w:val="none" w:sz="0" w:space="0" w:color="auto"/>
        <w:right w:val="none" w:sz="0" w:space="0" w:color="auto"/>
      </w:divBdr>
    </w:div>
    <w:div w:id="1881435025">
      <w:bodyDiv w:val="1"/>
      <w:marLeft w:val="0"/>
      <w:marRight w:val="0"/>
      <w:marTop w:val="0"/>
      <w:marBottom w:val="0"/>
      <w:divBdr>
        <w:top w:val="none" w:sz="0" w:space="0" w:color="auto"/>
        <w:left w:val="none" w:sz="0" w:space="0" w:color="auto"/>
        <w:bottom w:val="none" w:sz="0" w:space="0" w:color="auto"/>
        <w:right w:val="none" w:sz="0" w:space="0" w:color="auto"/>
      </w:divBdr>
    </w:div>
    <w:div w:id="1892495797">
      <w:bodyDiv w:val="1"/>
      <w:marLeft w:val="0"/>
      <w:marRight w:val="0"/>
      <w:marTop w:val="0"/>
      <w:marBottom w:val="0"/>
      <w:divBdr>
        <w:top w:val="none" w:sz="0" w:space="0" w:color="auto"/>
        <w:left w:val="none" w:sz="0" w:space="0" w:color="auto"/>
        <w:bottom w:val="none" w:sz="0" w:space="0" w:color="auto"/>
        <w:right w:val="none" w:sz="0" w:space="0" w:color="auto"/>
      </w:divBdr>
    </w:div>
    <w:div w:id="1893228034">
      <w:bodyDiv w:val="1"/>
      <w:marLeft w:val="0"/>
      <w:marRight w:val="0"/>
      <w:marTop w:val="0"/>
      <w:marBottom w:val="0"/>
      <w:divBdr>
        <w:top w:val="none" w:sz="0" w:space="0" w:color="auto"/>
        <w:left w:val="none" w:sz="0" w:space="0" w:color="auto"/>
        <w:bottom w:val="none" w:sz="0" w:space="0" w:color="auto"/>
        <w:right w:val="none" w:sz="0" w:space="0" w:color="auto"/>
      </w:divBdr>
    </w:div>
    <w:div w:id="1901095708">
      <w:bodyDiv w:val="1"/>
      <w:marLeft w:val="0"/>
      <w:marRight w:val="0"/>
      <w:marTop w:val="0"/>
      <w:marBottom w:val="0"/>
      <w:divBdr>
        <w:top w:val="none" w:sz="0" w:space="0" w:color="auto"/>
        <w:left w:val="none" w:sz="0" w:space="0" w:color="auto"/>
        <w:bottom w:val="none" w:sz="0" w:space="0" w:color="auto"/>
        <w:right w:val="none" w:sz="0" w:space="0" w:color="auto"/>
      </w:divBdr>
    </w:div>
    <w:div w:id="1904490253">
      <w:bodyDiv w:val="1"/>
      <w:marLeft w:val="0"/>
      <w:marRight w:val="0"/>
      <w:marTop w:val="0"/>
      <w:marBottom w:val="0"/>
      <w:divBdr>
        <w:top w:val="none" w:sz="0" w:space="0" w:color="auto"/>
        <w:left w:val="none" w:sz="0" w:space="0" w:color="auto"/>
        <w:bottom w:val="none" w:sz="0" w:space="0" w:color="auto"/>
        <w:right w:val="none" w:sz="0" w:space="0" w:color="auto"/>
      </w:divBdr>
    </w:div>
    <w:div w:id="1910531816">
      <w:bodyDiv w:val="1"/>
      <w:marLeft w:val="0"/>
      <w:marRight w:val="0"/>
      <w:marTop w:val="0"/>
      <w:marBottom w:val="0"/>
      <w:divBdr>
        <w:top w:val="none" w:sz="0" w:space="0" w:color="auto"/>
        <w:left w:val="none" w:sz="0" w:space="0" w:color="auto"/>
        <w:bottom w:val="none" w:sz="0" w:space="0" w:color="auto"/>
        <w:right w:val="none" w:sz="0" w:space="0" w:color="auto"/>
      </w:divBdr>
    </w:div>
    <w:div w:id="1916932398">
      <w:bodyDiv w:val="1"/>
      <w:marLeft w:val="0"/>
      <w:marRight w:val="0"/>
      <w:marTop w:val="0"/>
      <w:marBottom w:val="0"/>
      <w:divBdr>
        <w:top w:val="none" w:sz="0" w:space="0" w:color="auto"/>
        <w:left w:val="none" w:sz="0" w:space="0" w:color="auto"/>
        <w:bottom w:val="none" w:sz="0" w:space="0" w:color="auto"/>
        <w:right w:val="none" w:sz="0" w:space="0" w:color="auto"/>
      </w:divBdr>
    </w:div>
    <w:div w:id="1919552746">
      <w:bodyDiv w:val="1"/>
      <w:marLeft w:val="0"/>
      <w:marRight w:val="0"/>
      <w:marTop w:val="0"/>
      <w:marBottom w:val="0"/>
      <w:divBdr>
        <w:top w:val="none" w:sz="0" w:space="0" w:color="auto"/>
        <w:left w:val="none" w:sz="0" w:space="0" w:color="auto"/>
        <w:bottom w:val="none" w:sz="0" w:space="0" w:color="auto"/>
        <w:right w:val="none" w:sz="0" w:space="0" w:color="auto"/>
      </w:divBdr>
    </w:div>
    <w:div w:id="1926959002">
      <w:bodyDiv w:val="1"/>
      <w:marLeft w:val="0"/>
      <w:marRight w:val="0"/>
      <w:marTop w:val="0"/>
      <w:marBottom w:val="0"/>
      <w:divBdr>
        <w:top w:val="none" w:sz="0" w:space="0" w:color="auto"/>
        <w:left w:val="none" w:sz="0" w:space="0" w:color="auto"/>
        <w:bottom w:val="none" w:sz="0" w:space="0" w:color="auto"/>
        <w:right w:val="none" w:sz="0" w:space="0" w:color="auto"/>
      </w:divBdr>
    </w:div>
    <w:div w:id="1930306096">
      <w:bodyDiv w:val="1"/>
      <w:marLeft w:val="0"/>
      <w:marRight w:val="0"/>
      <w:marTop w:val="0"/>
      <w:marBottom w:val="0"/>
      <w:divBdr>
        <w:top w:val="none" w:sz="0" w:space="0" w:color="auto"/>
        <w:left w:val="none" w:sz="0" w:space="0" w:color="auto"/>
        <w:bottom w:val="none" w:sz="0" w:space="0" w:color="auto"/>
        <w:right w:val="none" w:sz="0" w:space="0" w:color="auto"/>
      </w:divBdr>
    </w:div>
    <w:div w:id="1932422221">
      <w:bodyDiv w:val="1"/>
      <w:marLeft w:val="0"/>
      <w:marRight w:val="0"/>
      <w:marTop w:val="0"/>
      <w:marBottom w:val="0"/>
      <w:divBdr>
        <w:top w:val="none" w:sz="0" w:space="0" w:color="auto"/>
        <w:left w:val="none" w:sz="0" w:space="0" w:color="auto"/>
        <w:bottom w:val="none" w:sz="0" w:space="0" w:color="auto"/>
        <w:right w:val="none" w:sz="0" w:space="0" w:color="auto"/>
      </w:divBdr>
    </w:div>
    <w:div w:id="1935942958">
      <w:bodyDiv w:val="1"/>
      <w:marLeft w:val="0"/>
      <w:marRight w:val="0"/>
      <w:marTop w:val="0"/>
      <w:marBottom w:val="0"/>
      <w:divBdr>
        <w:top w:val="none" w:sz="0" w:space="0" w:color="auto"/>
        <w:left w:val="none" w:sz="0" w:space="0" w:color="auto"/>
        <w:bottom w:val="none" w:sz="0" w:space="0" w:color="auto"/>
        <w:right w:val="none" w:sz="0" w:space="0" w:color="auto"/>
      </w:divBdr>
    </w:div>
    <w:div w:id="1942758748">
      <w:bodyDiv w:val="1"/>
      <w:marLeft w:val="0"/>
      <w:marRight w:val="0"/>
      <w:marTop w:val="0"/>
      <w:marBottom w:val="0"/>
      <w:divBdr>
        <w:top w:val="none" w:sz="0" w:space="0" w:color="auto"/>
        <w:left w:val="none" w:sz="0" w:space="0" w:color="auto"/>
        <w:bottom w:val="none" w:sz="0" w:space="0" w:color="auto"/>
        <w:right w:val="none" w:sz="0" w:space="0" w:color="auto"/>
      </w:divBdr>
    </w:div>
    <w:div w:id="1944606281">
      <w:bodyDiv w:val="1"/>
      <w:marLeft w:val="0"/>
      <w:marRight w:val="0"/>
      <w:marTop w:val="0"/>
      <w:marBottom w:val="0"/>
      <w:divBdr>
        <w:top w:val="none" w:sz="0" w:space="0" w:color="auto"/>
        <w:left w:val="none" w:sz="0" w:space="0" w:color="auto"/>
        <w:bottom w:val="none" w:sz="0" w:space="0" w:color="auto"/>
        <w:right w:val="none" w:sz="0" w:space="0" w:color="auto"/>
      </w:divBdr>
    </w:div>
    <w:div w:id="1948388428">
      <w:bodyDiv w:val="1"/>
      <w:marLeft w:val="0"/>
      <w:marRight w:val="0"/>
      <w:marTop w:val="0"/>
      <w:marBottom w:val="0"/>
      <w:divBdr>
        <w:top w:val="none" w:sz="0" w:space="0" w:color="auto"/>
        <w:left w:val="none" w:sz="0" w:space="0" w:color="auto"/>
        <w:bottom w:val="none" w:sz="0" w:space="0" w:color="auto"/>
        <w:right w:val="none" w:sz="0" w:space="0" w:color="auto"/>
      </w:divBdr>
    </w:div>
    <w:div w:id="1949969947">
      <w:bodyDiv w:val="1"/>
      <w:marLeft w:val="0"/>
      <w:marRight w:val="0"/>
      <w:marTop w:val="0"/>
      <w:marBottom w:val="0"/>
      <w:divBdr>
        <w:top w:val="none" w:sz="0" w:space="0" w:color="auto"/>
        <w:left w:val="none" w:sz="0" w:space="0" w:color="auto"/>
        <w:bottom w:val="none" w:sz="0" w:space="0" w:color="auto"/>
        <w:right w:val="none" w:sz="0" w:space="0" w:color="auto"/>
      </w:divBdr>
    </w:div>
    <w:div w:id="1954483621">
      <w:bodyDiv w:val="1"/>
      <w:marLeft w:val="0"/>
      <w:marRight w:val="0"/>
      <w:marTop w:val="0"/>
      <w:marBottom w:val="0"/>
      <w:divBdr>
        <w:top w:val="none" w:sz="0" w:space="0" w:color="auto"/>
        <w:left w:val="none" w:sz="0" w:space="0" w:color="auto"/>
        <w:bottom w:val="none" w:sz="0" w:space="0" w:color="auto"/>
        <w:right w:val="none" w:sz="0" w:space="0" w:color="auto"/>
      </w:divBdr>
    </w:div>
    <w:div w:id="1957055516">
      <w:bodyDiv w:val="1"/>
      <w:marLeft w:val="0"/>
      <w:marRight w:val="0"/>
      <w:marTop w:val="0"/>
      <w:marBottom w:val="0"/>
      <w:divBdr>
        <w:top w:val="none" w:sz="0" w:space="0" w:color="auto"/>
        <w:left w:val="none" w:sz="0" w:space="0" w:color="auto"/>
        <w:bottom w:val="none" w:sz="0" w:space="0" w:color="auto"/>
        <w:right w:val="none" w:sz="0" w:space="0" w:color="auto"/>
      </w:divBdr>
    </w:div>
    <w:div w:id="1957253213">
      <w:bodyDiv w:val="1"/>
      <w:marLeft w:val="0"/>
      <w:marRight w:val="0"/>
      <w:marTop w:val="0"/>
      <w:marBottom w:val="0"/>
      <w:divBdr>
        <w:top w:val="none" w:sz="0" w:space="0" w:color="auto"/>
        <w:left w:val="none" w:sz="0" w:space="0" w:color="auto"/>
        <w:bottom w:val="none" w:sz="0" w:space="0" w:color="auto"/>
        <w:right w:val="none" w:sz="0" w:space="0" w:color="auto"/>
      </w:divBdr>
    </w:div>
    <w:div w:id="1959023007">
      <w:bodyDiv w:val="1"/>
      <w:marLeft w:val="0"/>
      <w:marRight w:val="0"/>
      <w:marTop w:val="0"/>
      <w:marBottom w:val="0"/>
      <w:divBdr>
        <w:top w:val="none" w:sz="0" w:space="0" w:color="auto"/>
        <w:left w:val="none" w:sz="0" w:space="0" w:color="auto"/>
        <w:bottom w:val="none" w:sz="0" w:space="0" w:color="auto"/>
        <w:right w:val="none" w:sz="0" w:space="0" w:color="auto"/>
      </w:divBdr>
    </w:div>
    <w:div w:id="1964732668">
      <w:bodyDiv w:val="1"/>
      <w:marLeft w:val="0"/>
      <w:marRight w:val="0"/>
      <w:marTop w:val="0"/>
      <w:marBottom w:val="0"/>
      <w:divBdr>
        <w:top w:val="none" w:sz="0" w:space="0" w:color="auto"/>
        <w:left w:val="none" w:sz="0" w:space="0" w:color="auto"/>
        <w:bottom w:val="none" w:sz="0" w:space="0" w:color="auto"/>
        <w:right w:val="none" w:sz="0" w:space="0" w:color="auto"/>
      </w:divBdr>
    </w:div>
    <w:div w:id="1966080147">
      <w:bodyDiv w:val="1"/>
      <w:marLeft w:val="0"/>
      <w:marRight w:val="0"/>
      <w:marTop w:val="0"/>
      <w:marBottom w:val="0"/>
      <w:divBdr>
        <w:top w:val="none" w:sz="0" w:space="0" w:color="auto"/>
        <w:left w:val="none" w:sz="0" w:space="0" w:color="auto"/>
        <w:bottom w:val="none" w:sz="0" w:space="0" w:color="auto"/>
        <w:right w:val="none" w:sz="0" w:space="0" w:color="auto"/>
      </w:divBdr>
    </w:div>
    <w:div w:id="1967926889">
      <w:bodyDiv w:val="1"/>
      <w:marLeft w:val="0"/>
      <w:marRight w:val="0"/>
      <w:marTop w:val="0"/>
      <w:marBottom w:val="0"/>
      <w:divBdr>
        <w:top w:val="none" w:sz="0" w:space="0" w:color="auto"/>
        <w:left w:val="none" w:sz="0" w:space="0" w:color="auto"/>
        <w:bottom w:val="none" w:sz="0" w:space="0" w:color="auto"/>
        <w:right w:val="none" w:sz="0" w:space="0" w:color="auto"/>
      </w:divBdr>
    </w:div>
    <w:div w:id="1971008089">
      <w:bodyDiv w:val="1"/>
      <w:marLeft w:val="0"/>
      <w:marRight w:val="0"/>
      <w:marTop w:val="0"/>
      <w:marBottom w:val="0"/>
      <w:divBdr>
        <w:top w:val="none" w:sz="0" w:space="0" w:color="auto"/>
        <w:left w:val="none" w:sz="0" w:space="0" w:color="auto"/>
        <w:bottom w:val="none" w:sz="0" w:space="0" w:color="auto"/>
        <w:right w:val="none" w:sz="0" w:space="0" w:color="auto"/>
      </w:divBdr>
      <w:divsChild>
        <w:div w:id="470825626">
          <w:marLeft w:val="0"/>
          <w:marRight w:val="0"/>
          <w:marTop w:val="0"/>
          <w:marBottom w:val="0"/>
          <w:divBdr>
            <w:top w:val="none" w:sz="0" w:space="0" w:color="auto"/>
            <w:left w:val="none" w:sz="0" w:space="0" w:color="auto"/>
            <w:bottom w:val="none" w:sz="0" w:space="0" w:color="auto"/>
            <w:right w:val="none" w:sz="0" w:space="0" w:color="auto"/>
          </w:divBdr>
        </w:div>
        <w:div w:id="895121373">
          <w:marLeft w:val="0"/>
          <w:marRight w:val="0"/>
          <w:marTop w:val="0"/>
          <w:marBottom w:val="0"/>
          <w:divBdr>
            <w:top w:val="none" w:sz="0" w:space="0" w:color="auto"/>
            <w:left w:val="none" w:sz="0" w:space="0" w:color="auto"/>
            <w:bottom w:val="none" w:sz="0" w:space="0" w:color="auto"/>
            <w:right w:val="none" w:sz="0" w:space="0" w:color="auto"/>
          </w:divBdr>
        </w:div>
        <w:div w:id="1695645412">
          <w:marLeft w:val="0"/>
          <w:marRight w:val="0"/>
          <w:marTop w:val="0"/>
          <w:marBottom w:val="0"/>
          <w:divBdr>
            <w:top w:val="none" w:sz="0" w:space="0" w:color="auto"/>
            <w:left w:val="none" w:sz="0" w:space="0" w:color="auto"/>
            <w:bottom w:val="none" w:sz="0" w:space="0" w:color="auto"/>
            <w:right w:val="none" w:sz="0" w:space="0" w:color="auto"/>
          </w:divBdr>
        </w:div>
      </w:divsChild>
    </w:div>
    <w:div w:id="1971739336">
      <w:bodyDiv w:val="1"/>
      <w:marLeft w:val="0"/>
      <w:marRight w:val="0"/>
      <w:marTop w:val="0"/>
      <w:marBottom w:val="0"/>
      <w:divBdr>
        <w:top w:val="none" w:sz="0" w:space="0" w:color="auto"/>
        <w:left w:val="none" w:sz="0" w:space="0" w:color="auto"/>
        <w:bottom w:val="none" w:sz="0" w:space="0" w:color="auto"/>
        <w:right w:val="none" w:sz="0" w:space="0" w:color="auto"/>
      </w:divBdr>
    </w:div>
    <w:div w:id="1983732658">
      <w:bodyDiv w:val="1"/>
      <w:marLeft w:val="0"/>
      <w:marRight w:val="0"/>
      <w:marTop w:val="0"/>
      <w:marBottom w:val="0"/>
      <w:divBdr>
        <w:top w:val="none" w:sz="0" w:space="0" w:color="auto"/>
        <w:left w:val="none" w:sz="0" w:space="0" w:color="auto"/>
        <w:bottom w:val="none" w:sz="0" w:space="0" w:color="auto"/>
        <w:right w:val="none" w:sz="0" w:space="0" w:color="auto"/>
      </w:divBdr>
    </w:div>
    <w:div w:id="1988825558">
      <w:bodyDiv w:val="1"/>
      <w:marLeft w:val="0"/>
      <w:marRight w:val="0"/>
      <w:marTop w:val="0"/>
      <w:marBottom w:val="0"/>
      <w:divBdr>
        <w:top w:val="none" w:sz="0" w:space="0" w:color="auto"/>
        <w:left w:val="none" w:sz="0" w:space="0" w:color="auto"/>
        <w:bottom w:val="none" w:sz="0" w:space="0" w:color="auto"/>
        <w:right w:val="none" w:sz="0" w:space="0" w:color="auto"/>
      </w:divBdr>
    </w:div>
    <w:div w:id="1993173273">
      <w:bodyDiv w:val="1"/>
      <w:marLeft w:val="0"/>
      <w:marRight w:val="0"/>
      <w:marTop w:val="0"/>
      <w:marBottom w:val="0"/>
      <w:divBdr>
        <w:top w:val="none" w:sz="0" w:space="0" w:color="auto"/>
        <w:left w:val="none" w:sz="0" w:space="0" w:color="auto"/>
        <w:bottom w:val="none" w:sz="0" w:space="0" w:color="auto"/>
        <w:right w:val="none" w:sz="0" w:space="0" w:color="auto"/>
      </w:divBdr>
    </w:div>
    <w:div w:id="1995840993">
      <w:bodyDiv w:val="1"/>
      <w:marLeft w:val="0"/>
      <w:marRight w:val="0"/>
      <w:marTop w:val="0"/>
      <w:marBottom w:val="0"/>
      <w:divBdr>
        <w:top w:val="none" w:sz="0" w:space="0" w:color="auto"/>
        <w:left w:val="none" w:sz="0" w:space="0" w:color="auto"/>
        <w:bottom w:val="none" w:sz="0" w:space="0" w:color="auto"/>
        <w:right w:val="none" w:sz="0" w:space="0" w:color="auto"/>
      </w:divBdr>
    </w:div>
    <w:div w:id="1997803977">
      <w:bodyDiv w:val="1"/>
      <w:marLeft w:val="0"/>
      <w:marRight w:val="0"/>
      <w:marTop w:val="0"/>
      <w:marBottom w:val="0"/>
      <w:divBdr>
        <w:top w:val="none" w:sz="0" w:space="0" w:color="auto"/>
        <w:left w:val="none" w:sz="0" w:space="0" w:color="auto"/>
        <w:bottom w:val="none" w:sz="0" w:space="0" w:color="auto"/>
        <w:right w:val="none" w:sz="0" w:space="0" w:color="auto"/>
      </w:divBdr>
    </w:div>
    <w:div w:id="1998335815">
      <w:bodyDiv w:val="1"/>
      <w:marLeft w:val="0"/>
      <w:marRight w:val="0"/>
      <w:marTop w:val="0"/>
      <w:marBottom w:val="0"/>
      <w:divBdr>
        <w:top w:val="none" w:sz="0" w:space="0" w:color="auto"/>
        <w:left w:val="none" w:sz="0" w:space="0" w:color="auto"/>
        <w:bottom w:val="none" w:sz="0" w:space="0" w:color="auto"/>
        <w:right w:val="none" w:sz="0" w:space="0" w:color="auto"/>
      </w:divBdr>
    </w:div>
    <w:div w:id="2000115163">
      <w:bodyDiv w:val="1"/>
      <w:marLeft w:val="0"/>
      <w:marRight w:val="0"/>
      <w:marTop w:val="0"/>
      <w:marBottom w:val="0"/>
      <w:divBdr>
        <w:top w:val="none" w:sz="0" w:space="0" w:color="auto"/>
        <w:left w:val="none" w:sz="0" w:space="0" w:color="auto"/>
        <w:bottom w:val="none" w:sz="0" w:space="0" w:color="auto"/>
        <w:right w:val="none" w:sz="0" w:space="0" w:color="auto"/>
      </w:divBdr>
    </w:div>
    <w:div w:id="2000886469">
      <w:bodyDiv w:val="1"/>
      <w:marLeft w:val="0"/>
      <w:marRight w:val="0"/>
      <w:marTop w:val="0"/>
      <w:marBottom w:val="0"/>
      <w:divBdr>
        <w:top w:val="none" w:sz="0" w:space="0" w:color="auto"/>
        <w:left w:val="none" w:sz="0" w:space="0" w:color="auto"/>
        <w:bottom w:val="none" w:sz="0" w:space="0" w:color="auto"/>
        <w:right w:val="none" w:sz="0" w:space="0" w:color="auto"/>
      </w:divBdr>
    </w:div>
    <w:div w:id="2001152890">
      <w:bodyDiv w:val="1"/>
      <w:marLeft w:val="0"/>
      <w:marRight w:val="0"/>
      <w:marTop w:val="0"/>
      <w:marBottom w:val="0"/>
      <w:divBdr>
        <w:top w:val="none" w:sz="0" w:space="0" w:color="auto"/>
        <w:left w:val="none" w:sz="0" w:space="0" w:color="auto"/>
        <w:bottom w:val="none" w:sz="0" w:space="0" w:color="auto"/>
        <w:right w:val="none" w:sz="0" w:space="0" w:color="auto"/>
      </w:divBdr>
    </w:div>
    <w:div w:id="2016809549">
      <w:bodyDiv w:val="1"/>
      <w:marLeft w:val="0"/>
      <w:marRight w:val="0"/>
      <w:marTop w:val="0"/>
      <w:marBottom w:val="0"/>
      <w:divBdr>
        <w:top w:val="none" w:sz="0" w:space="0" w:color="auto"/>
        <w:left w:val="none" w:sz="0" w:space="0" w:color="auto"/>
        <w:bottom w:val="none" w:sz="0" w:space="0" w:color="auto"/>
        <w:right w:val="none" w:sz="0" w:space="0" w:color="auto"/>
      </w:divBdr>
    </w:div>
    <w:div w:id="2022732401">
      <w:bodyDiv w:val="1"/>
      <w:marLeft w:val="0"/>
      <w:marRight w:val="0"/>
      <w:marTop w:val="0"/>
      <w:marBottom w:val="0"/>
      <w:divBdr>
        <w:top w:val="none" w:sz="0" w:space="0" w:color="auto"/>
        <w:left w:val="none" w:sz="0" w:space="0" w:color="auto"/>
        <w:bottom w:val="none" w:sz="0" w:space="0" w:color="auto"/>
        <w:right w:val="none" w:sz="0" w:space="0" w:color="auto"/>
      </w:divBdr>
    </w:div>
    <w:div w:id="2031224560">
      <w:bodyDiv w:val="1"/>
      <w:marLeft w:val="0"/>
      <w:marRight w:val="0"/>
      <w:marTop w:val="0"/>
      <w:marBottom w:val="0"/>
      <w:divBdr>
        <w:top w:val="none" w:sz="0" w:space="0" w:color="auto"/>
        <w:left w:val="none" w:sz="0" w:space="0" w:color="auto"/>
        <w:bottom w:val="none" w:sz="0" w:space="0" w:color="auto"/>
        <w:right w:val="none" w:sz="0" w:space="0" w:color="auto"/>
      </w:divBdr>
    </w:div>
    <w:div w:id="2033649862">
      <w:bodyDiv w:val="1"/>
      <w:marLeft w:val="0"/>
      <w:marRight w:val="0"/>
      <w:marTop w:val="0"/>
      <w:marBottom w:val="0"/>
      <w:divBdr>
        <w:top w:val="none" w:sz="0" w:space="0" w:color="auto"/>
        <w:left w:val="none" w:sz="0" w:space="0" w:color="auto"/>
        <w:bottom w:val="none" w:sz="0" w:space="0" w:color="auto"/>
        <w:right w:val="none" w:sz="0" w:space="0" w:color="auto"/>
      </w:divBdr>
    </w:div>
    <w:div w:id="2043095554">
      <w:bodyDiv w:val="1"/>
      <w:marLeft w:val="0"/>
      <w:marRight w:val="0"/>
      <w:marTop w:val="0"/>
      <w:marBottom w:val="0"/>
      <w:divBdr>
        <w:top w:val="none" w:sz="0" w:space="0" w:color="auto"/>
        <w:left w:val="none" w:sz="0" w:space="0" w:color="auto"/>
        <w:bottom w:val="none" w:sz="0" w:space="0" w:color="auto"/>
        <w:right w:val="none" w:sz="0" w:space="0" w:color="auto"/>
      </w:divBdr>
    </w:div>
    <w:div w:id="2051102513">
      <w:bodyDiv w:val="1"/>
      <w:marLeft w:val="0"/>
      <w:marRight w:val="0"/>
      <w:marTop w:val="0"/>
      <w:marBottom w:val="0"/>
      <w:divBdr>
        <w:top w:val="none" w:sz="0" w:space="0" w:color="auto"/>
        <w:left w:val="none" w:sz="0" w:space="0" w:color="auto"/>
        <w:bottom w:val="none" w:sz="0" w:space="0" w:color="auto"/>
        <w:right w:val="none" w:sz="0" w:space="0" w:color="auto"/>
      </w:divBdr>
    </w:div>
    <w:div w:id="2061246185">
      <w:bodyDiv w:val="1"/>
      <w:marLeft w:val="0"/>
      <w:marRight w:val="0"/>
      <w:marTop w:val="0"/>
      <w:marBottom w:val="0"/>
      <w:divBdr>
        <w:top w:val="none" w:sz="0" w:space="0" w:color="auto"/>
        <w:left w:val="none" w:sz="0" w:space="0" w:color="auto"/>
        <w:bottom w:val="none" w:sz="0" w:space="0" w:color="auto"/>
        <w:right w:val="none" w:sz="0" w:space="0" w:color="auto"/>
      </w:divBdr>
    </w:div>
    <w:div w:id="2061441089">
      <w:bodyDiv w:val="1"/>
      <w:marLeft w:val="0"/>
      <w:marRight w:val="0"/>
      <w:marTop w:val="0"/>
      <w:marBottom w:val="0"/>
      <w:divBdr>
        <w:top w:val="none" w:sz="0" w:space="0" w:color="auto"/>
        <w:left w:val="none" w:sz="0" w:space="0" w:color="auto"/>
        <w:bottom w:val="none" w:sz="0" w:space="0" w:color="auto"/>
        <w:right w:val="none" w:sz="0" w:space="0" w:color="auto"/>
      </w:divBdr>
    </w:div>
    <w:div w:id="2062510754">
      <w:bodyDiv w:val="1"/>
      <w:marLeft w:val="0"/>
      <w:marRight w:val="0"/>
      <w:marTop w:val="0"/>
      <w:marBottom w:val="0"/>
      <w:divBdr>
        <w:top w:val="none" w:sz="0" w:space="0" w:color="auto"/>
        <w:left w:val="none" w:sz="0" w:space="0" w:color="auto"/>
        <w:bottom w:val="none" w:sz="0" w:space="0" w:color="auto"/>
        <w:right w:val="none" w:sz="0" w:space="0" w:color="auto"/>
      </w:divBdr>
    </w:div>
    <w:div w:id="2063097704">
      <w:bodyDiv w:val="1"/>
      <w:marLeft w:val="0"/>
      <w:marRight w:val="0"/>
      <w:marTop w:val="0"/>
      <w:marBottom w:val="0"/>
      <w:divBdr>
        <w:top w:val="none" w:sz="0" w:space="0" w:color="auto"/>
        <w:left w:val="none" w:sz="0" w:space="0" w:color="auto"/>
        <w:bottom w:val="none" w:sz="0" w:space="0" w:color="auto"/>
        <w:right w:val="none" w:sz="0" w:space="0" w:color="auto"/>
      </w:divBdr>
    </w:div>
    <w:div w:id="2066642041">
      <w:bodyDiv w:val="1"/>
      <w:marLeft w:val="0"/>
      <w:marRight w:val="0"/>
      <w:marTop w:val="0"/>
      <w:marBottom w:val="0"/>
      <w:divBdr>
        <w:top w:val="none" w:sz="0" w:space="0" w:color="auto"/>
        <w:left w:val="none" w:sz="0" w:space="0" w:color="auto"/>
        <w:bottom w:val="none" w:sz="0" w:space="0" w:color="auto"/>
        <w:right w:val="none" w:sz="0" w:space="0" w:color="auto"/>
      </w:divBdr>
    </w:div>
    <w:div w:id="2067295622">
      <w:bodyDiv w:val="1"/>
      <w:marLeft w:val="0"/>
      <w:marRight w:val="0"/>
      <w:marTop w:val="0"/>
      <w:marBottom w:val="0"/>
      <w:divBdr>
        <w:top w:val="none" w:sz="0" w:space="0" w:color="auto"/>
        <w:left w:val="none" w:sz="0" w:space="0" w:color="auto"/>
        <w:bottom w:val="none" w:sz="0" w:space="0" w:color="auto"/>
        <w:right w:val="none" w:sz="0" w:space="0" w:color="auto"/>
      </w:divBdr>
    </w:div>
    <w:div w:id="2068259727">
      <w:bodyDiv w:val="1"/>
      <w:marLeft w:val="0"/>
      <w:marRight w:val="0"/>
      <w:marTop w:val="0"/>
      <w:marBottom w:val="0"/>
      <w:divBdr>
        <w:top w:val="none" w:sz="0" w:space="0" w:color="auto"/>
        <w:left w:val="none" w:sz="0" w:space="0" w:color="auto"/>
        <w:bottom w:val="none" w:sz="0" w:space="0" w:color="auto"/>
        <w:right w:val="none" w:sz="0" w:space="0" w:color="auto"/>
      </w:divBdr>
    </w:div>
    <w:div w:id="2074964687">
      <w:bodyDiv w:val="1"/>
      <w:marLeft w:val="0"/>
      <w:marRight w:val="0"/>
      <w:marTop w:val="0"/>
      <w:marBottom w:val="0"/>
      <w:divBdr>
        <w:top w:val="none" w:sz="0" w:space="0" w:color="auto"/>
        <w:left w:val="none" w:sz="0" w:space="0" w:color="auto"/>
        <w:bottom w:val="none" w:sz="0" w:space="0" w:color="auto"/>
        <w:right w:val="none" w:sz="0" w:space="0" w:color="auto"/>
      </w:divBdr>
    </w:div>
    <w:div w:id="2080054265">
      <w:bodyDiv w:val="1"/>
      <w:marLeft w:val="0"/>
      <w:marRight w:val="0"/>
      <w:marTop w:val="0"/>
      <w:marBottom w:val="0"/>
      <w:divBdr>
        <w:top w:val="none" w:sz="0" w:space="0" w:color="auto"/>
        <w:left w:val="none" w:sz="0" w:space="0" w:color="auto"/>
        <w:bottom w:val="none" w:sz="0" w:space="0" w:color="auto"/>
        <w:right w:val="none" w:sz="0" w:space="0" w:color="auto"/>
      </w:divBdr>
    </w:div>
    <w:div w:id="2084335070">
      <w:bodyDiv w:val="1"/>
      <w:marLeft w:val="0"/>
      <w:marRight w:val="0"/>
      <w:marTop w:val="0"/>
      <w:marBottom w:val="0"/>
      <w:divBdr>
        <w:top w:val="none" w:sz="0" w:space="0" w:color="auto"/>
        <w:left w:val="none" w:sz="0" w:space="0" w:color="auto"/>
        <w:bottom w:val="none" w:sz="0" w:space="0" w:color="auto"/>
        <w:right w:val="none" w:sz="0" w:space="0" w:color="auto"/>
      </w:divBdr>
    </w:div>
    <w:div w:id="2084445272">
      <w:bodyDiv w:val="1"/>
      <w:marLeft w:val="0"/>
      <w:marRight w:val="0"/>
      <w:marTop w:val="0"/>
      <w:marBottom w:val="0"/>
      <w:divBdr>
        <w:top w:val="none" w:sz="0" w:space="0" w:color="auto"/>
        <w:left w:val="none" w:sz="0" w:space="0" w:color="auto"/>
        <w:bottom w:val="none" w:sz="0" w:space="0" w:color="auto"/>
        <w:right w:val="none" w:sz="0" w:space="0" w:color="auto"/>
      </w:divBdr>
    </w:div>
    <w:div w:id="2094467780">
      <w:bodyDiv w:val="1"/>
      <w:marLeft w:val="0"/>
      <w:marRight w:val="0"/>
      <w:marTop w:val="0"/>
      <w:marBottom w:val="0"/>
      <w:divBdr>
        <w:top w:val="none" w:sz="0" w:space="0" w:color="auto"/>
        <w:left w:val="none" w:sz="0" w:space="0" w:color="auto"/>
        <w:bottom w:val="none" w:sz="0" w:space="0" w:color="auto"/>
        <w:right w:val="none" w:sz="0" w:space="0" w:color="auto"/>
      </w:divBdr>
    </w:div>
    <w:div w:id="2097440521">
      <w:bodyDiv w:val="1"/>
      <w:marLeft w:val="0"/>
      <w:marRight w:val="0"/>
      <w:marTop w:val="0"/>
      <w:marBottom w:val="0"/>
      <w:divBdr>
        <w:top w:val="none" w:sz="0" w:space="0" w:color="auto"/>
        <w:left w:val="none" w:sz="0" w:space="0" w:color="auto"/>
        <w:bottom w:val="none" w:sz="0" w:space="0" w:color="auto"/>
        <w:right w:val="none" w:sz="0" w:space="0" w:color="auto"/>
      </w:divBdr>
    </w:div>
    <w:div w:id="2098746665">
      <w:bodyDiv w:val="1"/>
      <w:marLeft w:val="0"/>
      <w:marRight w:val="0"/>
      <w:marTop w:val="0"/>
      <w:marBottom w:val="0"/>
      <w:divBdr>
        <w:top w:val="none" w:sz="0" w:space="0" w:color="auto"/>
        <w:left w:val="none" w:sz="0" w:space="0" w:color="auto"/>
        <w:bottom w:val="none" w:sz="0" w:space="0" w:color="auto"/>
        <w:right w:val="none" w:sz="0" w:space="0" w:color="auto"/>
      </w:divBdr>
    </w:div>
    <w:div w:id="2098940196">
      <w:bodyDiv w:val="1"/>
      <w:marLeft w:val="0"/>
      <w:marRight w:val="0"/>
      <w:marTop w:val="0"/>
      <w:marBottom w:val="0"/>
      <w:divBdr>
        <w:top w:val="none" w:sz="0" w:space="0" w:color="auto"/>
        <w:left w:val="none" w:sz="0" w:space="0" w:color="auto"/>
        <w:bottom w:val="none" w:sz="0" w:space="0" w:color="auto"/>
        <w:right w:val="none" w:sz="0" w:space="0" w:color="auto"/>
      </w:divBdr>
    </w:div>
    <w:div w:id="2111853709">
      <w:bodyDiv w:val="1"/>
      <w:marLeft w:val="0"/>
      <w:marRight w:val="0"/>
      <w:marTop w:val="0"/>
      <w:marBottom w:val="0"/>
      <w:divBdr>
        <w:top w:val="none" w:sz="0" w:space="0" w:color="auto"/>
        <w:left w:val="none" w:sz="0" w:space="0" w:color="auto"/>
        <w:bottom w:val="none" w:sz="0" w:space="0" w:color="auto"/>
        <w:right w:val="none" w:sz="0" w:space="0" w:color="auto"/>
      </w:divBdr>
    </w:div>
    <w:div w:id="2120224381">
      <w:bodyDiv w:val="1"/>
      <w:marLeft w:val="0"/>
      <w:marRight w:val="0"/>
      <w:marTop w:val="0"/>
      <w:marBottom w:val="0"/>
      <w:divBdr>
        <w:top w:val="none" w:sz="0" w:space="0" w:color="auto"/>
        <w:left w:val="none" w:sz="0" w:space="0" w:color="auto"/>
        <w:bottom w:val="none" w:sz="0" w:space="0" w:color="auto"/>
        <w:right w:val="none" w:sz="0" w:space="0" w:color="auto"/>
      </w:divBdr>
    </w:div>
    <w:div w:id="2121339841">
      <w:bodyDiv w:val="1"/>
      <w:marLeft w:val="0"/>
      <w:marRight w:val="0"/>
      <w:marTop w:val="0"/>
      <w:marBottom w:val="0"/>
      <w:divBdr>
        <w:top w:val="none" w:sz="0" w:space="0" w:color="auto"/>
        <w:left w:val="none" w:sz="0" w:space="0" w:color="auto"/>
        <w:bottom w:val="none" w:sz="0" w:space="0" w:color="auto"/>
        <w:right w:val="none" w:sz="0" w:space="0" w:color="auto"/>
      </w:divBdr>
    </w:div>
    <w:div w:id="2124685077">
      <w:bodyDiv w:val="1"/>
      <w:marLeft w:val="0"/>
      <w:marRight w:val="0"/>
      <w:marTop w:val="0"/>
      <w:marBottom w:val="0"/>
      <w:divBdr>
        <w:top w:val="none" w:sz="0" w:space="0" w:color="auto"/>
        <w:left w:val="none" w:sz="0" w:space="0" w:color="auto"/>
        <w:bottom w:val="none" w:sz="0" w:space="0" w:color="auto"/>
        <w:right w:val="none" w:sz="0" w:space="0" w:color="auto"/>
      </w:divBdr>
    </w:div>
    <w:div w:id="2130542418">
      <w:bodyDiv w:val="1"/>
      <w:marLeft w:val="0"/>
      <w:marRight w:val="0"/>
      <w:marTop w:val="0"/>
      <w:marBottom w:val="0"/>
      <w:divBdr>
        <w:top w:val="none" w:sz="0" w:space="0" w:color="auto"/>
        <w:left w:val="none" w:sz="0" w:space="0" w:color="auto"/>
        <w:bottom w:val="none" w:sz="0" w:space="0" w:color="auto"/>
        <w:right w:val="none" w:sz="0" w:space="0" w:color="auto"/>
      </w:divBdr>
    </w:div>
    <w:div w:id="2131582598">
      <w:bodyDiv w:val="1"/>
      <w:marLeft w:val="0"/>
      <w:marRight w:val="0"/>
      <w:marTop w:val="0"/>
      <w:marBottom w:val="0"/>
      <w:divBdr>
        <w:top w:val="none" w:sz="0" w:space="0" w:color="auto"/>
        <w:left w:val="none" w:sz="0" w:space="0" w:color="auto"/>
        <w:bottom w:val="none" w:sz="0" w:space="0" w:color="auto"/>
        <w:right w:val="none" w:sz="0" w:space="0" w:color="auto"/>
      </w:divBdr>
    </w:div>
    <w:div w:id="2138331337">
      <w:bodyDiv w:val="1"/>
      <w:marLeft w:val="0"/>
      <w:marRight w:val="0"/>
      <w:marTop w:val="0"/>
      <w:marBottom w:val="0"/>
      <w:divBdr>
        <w:top w:val="none" w:sz="0" w:space="0" w:color="auto"/>
        <w:left w:val="none" w:sz="0" w:space="0" w:color="auto"/>
        <w:bottom w:val="none" w:sz="0" w:space="0" w:color="auto"/>
        <w:right w:val="none" w:sz="0" w:space="0" w:color="auto"/>
      </w:divBdr>
    </w:div>
    <w:div w:id="2140610141">
      <w:bodyDiv w:val="1"/>
      <w:marLeft w:val="0"/>
      <w:marRight w:val="0"/>
      <w:marTop w:val="0"/>
      <w:marBottom w:val="0"/>
      <w:divBdr>
        <w:top w:val="none" w:sz="0" w:space="0" w:color="auto"/>
        <w:left w:val="none" w:sz="0" w:space="0" w:color="auto"/>
        <w:bottom w:val="none" w:sz="0" w:space="0" w:color="auto"/>
        <w:right w:val="none" w:sz="0" w:space="0" w:color="auto"/>
      </w:divBdr>
    </w:div>
    <w:div w:id="2141528732">
      <w:bodyDiv w:val="1"/>
      <w:marLeft w:val="0"/>
      <w:marRight w:val="0"/>
      <w:marTop w:val="0"/>
      <w:marBottom w:val="0"/>
      <w:divBdr>
        <w:top w:val="none" w:sz="0" w:space="0" w:color="auto"/>
        <w:left w:val="none" w:sz="0" w:space="0" w:color="auto"/>
        <w:bottom w:val="none" w:sz="0" w:space="0" w:color="auto"/>
        <w:right w:val="none" w:sz="0" w:space="0" w:color="auto"/>
      </w:divBdr>
    </w:div>
    <w:div w:id="2145540601">
      <w:bodyDiv w:val="1"/>
      <w:marLeft w:val="0"/>
      <w:marRight w:val="0"/>
      <w:marTop w:val="0"/>
      <w:marBottom w:val="0"/>
      <w:divBdr>
        <w:top w:val="none" w:sz="0" w:space="0" w:color="auto"/>
        <w:left w:val="none" w:sz="0" w:space="0" w:color="auto"/>
        <w:bottom w:val="none" w:sz="0" w:space="0" w:color="auto"/>
        <w:right w:val="none" w:sz="0" w:space="0" w:color="auto"/>
      </w:divBdr>
    </w:div>
    <w:div w:id="214685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93B8C-16F1-46C4-B4DA-D75465618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4093</TotalTime>
  <Pages>2</Pages>
  <Words>816</Words>
  <Characters>4652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Повістка денна</vt:lpstr>
    </vt:vector>
  </TitlesOfParts>
  <Company>Reanimator Extreme Edition</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Повістка денна</dc:title>
  <dc:subject/>
  <dc:creator>XTreme</dc:creator>
  <cp:keywords/>
  <dc:description/>
  <cp:lastModifiedBy>Zag3</cp:lastModifiedBy>
  <cp:revision>799</cp:revision>
  <cp:lastPrinted>2023-02-22T13:06:00Z</cp:lastPrinted>
  <dcterms:created xsi:type="dcterms:W3CDTF">2022-09-05T09:47:00Z</dcterms:created>
  <dcterms:modified xsi:type="dcterms:W3CDTF">2023-02-22T13:24:00Z</dcterms:modified>
</cp:coreProperties>
</file>